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24A8F" w14:textId="77777777" w:rsidR="007E2BFF" w:rsidRPr="00C9597C" w:rsidRDefault="007E2BFF" w:rsidP="007E2BFF">
      <w:pPr>
        <w:keepLines/>
        <w:pageBreakBefore/>
        <w:tabs>
          <w:tab w:val="left" w:pos="-850"/>
        </w:tabs>
        <w:spacing w:before="40"/>
        <w:ind w:left="2835" w:hanging="2835"/>
        <w:jc w:val="center"/>
        <w:outlineLvl w:val="2"/>
        <w:rPr>
          <w:rFonts w:ascii="Arial" w:hAnsi="Arial" w:cs="Arial"/>
          <w:b/>
          <w:bCs/>
          <w:color w:val="000000"/>
          <w:sz w:val="20"/>
          <w:szCs w:val="20"/>
        </w:rPr>
      </w:pPr>
      <w:r w:rsidRPr="00C9597C">
        <w:rPr>
          <w:rFonts w:ascii="Arial" w:hAnsi="Arial" w:cs="Arial"/>
          <w:b/>
          <w:bCs/>
          <w:color w:val="000000"/>
          <w:sz w:val="20"/>
          <w:szCs w:val="20"/>
        </w:rPr>
        <w:t xml:space="preserve">ANEXO I – MODELO DE CARTA COMERCIAL </w:t>
      </w:r>
    </w:p>
    <w:p w14:paraId="43034909" w14:textId="77777777" w:rsidR="007E2BFF" w:rsidRPr="00C9597C" w:rsidRDefault="007E2BFF" w:rsidP="007E2BFF">
      <w:pPr>
        <w:keepLines/>
        <w:jc w:val="center"/>
        <w:rPr>
          <w:rFonts w:ascii="Arial" w:hAnsi="Arial" w:cs="Arial"/>
          <w:b/>
          <w:sz w:val="20"/>
          <w:szCs w:val="20"/>
        </w:rPr>
      </w:pPr>
      <w:r w:rsidRPr="00C9597C">
        <w:rPr>
          <w:rFonts w:ascii="Arial" w:hAnsi="Arial" w:cs="Arial"/>
          <w:b/>
          <w:sz w:val="20"/>
          <w:szCs w:val="20"/>
        </w:rPr>
        <w:t>(em papel timbrado da PROPONENTE)</w:t>
      </w:r>
    </w:p>
    <w:p w14:paraId="7015A620" w14:textId="77777777" w:rsidR="007E2BFF" w:rsidRPr="00C9597C" w:rsidRDefault="007E2BFF" w:rsidP="007E2BFF">
      <w:pPr>
        <w:keepLines/>
        <w:jc w:val="center"/>
        <w:rPr>
          <w:rFonts w:ascii="Arial" w:hAnsi="Arial" w:cs="Arial"/>
          <w:sz w:val="20"/>
          <w:szCs w:val="20"/>
        </w:rPr>
      </w:pPr>
    </w:p>
    <w:p w14:paraId="0992FAE3" w14:textId="52C92B0D" w:rsidR="007E2BFF" w:rsidRPr="00C9597C" w:rsidRDefault="007E2BFF" w:rsidP="007E2BFF">
      <w:pPr>
        <w:keepLines/>
        <w:jc w:val="center"/>
        <w:rPr>
          <w:rFonts w:ascii="Arial" w:hAnsi="Arial" w:cs="Arial"/>
          <w:sz w:val="20"/>
          <w:szCs w:val="20"/>
        </w:rPr>
      </w:pPr>
      <w:r w:rsidRPr="00C9597C">
        <w:rPr>
          <w:rFonts w:ascii="Arial" w:hAnsi="Arial" w:cs="Arial"/>
          <w:sz w:val="20"/>
          <w:szCs w:val="20"/>
        </w:rPr>
        <w:t xml:space="preserve">CARTA COMERCIAL - PREGÃO ELETRONICO COMPRAS.GOV Nº </w:t>
      </w:r>
      <w:r w:rsidR="005D231E">
        <w:rPr>
          <w:rFonts w:ascii="Arial" w:hAnsi="Arial" w:cs="Arial"/>
          <w:sz w:val="20"/>
          <w:szCs w:val="20"/>
        </w:rPr>
        <w:t>90701</w:t>
      </w:r>
      <w:r w:rsidRPr="00C9597C">
        <w:rPr>
          <w:rFonts w:ascii="Arial" w:hAnsi="Arial" w:cs="Arial"/>
          <w:sz w:val="20"/>
          <w:szCs w:val="20"/>
        </w:rPr>
        <w:t>/2025</w:t>
      </w:r>
    </w:p>
    <w:p w14:paraId="66AF813F" w14:textId="35BE0549" w:rsidR="007E2BFF" w:rsidRPr="00C9597C" w:rsidRDefault="007E2BFF" w:rsidP="007E2BFF">
      <w:pPr>
        <w:keepLines/>
        <w:jc w:val="center"/>
        <w:rPr>
          <w:rFonts w:ascii="Arial" w:hAnsi="Arial" w:cs="Arial"/>
          <w:sz w:val="20"/>
          <w:szCs w:val="20"/>
        </w:rPr>
      </w:pPr>
      <w:r w:rsidRPr="00C9597C">
        <w:rPr>
          <w:rFonts w:ascii="Arial" w:hAnsi="Arial" w:cs="Arial"/>
          <w:sz w:val="20"/>
          <w:szCs w:val="20"/>
        </w:rPr>
        <w:t xml:space="preserve">PROCESSO METRÔ Nº </w:t>
      </w:r>
      <w:r w:rsidR="00970810" w:rsidRPr="00C9597C">
        <w:rPr>
          <w:rFonts w:ascii="Arial" w:hAnsi="Arial" w:cs="Arial"/>
          <w:sz w:val="20"/>
          <w:szCs w:val="20"/>
        </w:rPr>
        <w:t>10022842</w:t>
      </w:r>
    </w:p>
    <w:p w14:paraId="75FE4339" w14:textId="4C91FB66" w:rsidR="007E2BFF" w:rsidRPr="00C9597C" w:rsidRDefault="007E2BFF" w:rsidP="009427AB">
      <w:pPr>
        <w:keepLines/>
        <w:jc w:val="center"/>
        <w:rPr>
          <w:rFonts w:ascii="Arial" w:hAnsi="Arial" w:cs="Arial"/>
          <w:sz w:val="16"/>
          <w:szCs w:val="16"/>
        </w:rPr>
      </w:pPr>
      <w:r w:rsidRPr="00C9597C">
        <w:rPr>
          <w:rFonts w:ascii="Arial" w:hAnsi="Arial" w:cs="Arial"/>
          <w:i/>
          <w:iCs/>
          <w:sz w:val="16"/>
          <w:szCs w:val="16"/>
        </w:rPr>
        <w:t xml:space="preserve">Esta Carta, </w:t>
      </w:r>
      <w:r w:rsidRPr="00C9597C">
        <w:rPr>
          <w:rFonts w:ascii="Arial" w:hAnsi="Arial" w:cs="Arial"/>
          <w:b/>
          <w:i/>
          <w:iCs/>
          <w:sz w:val="16"/>
          <w:szCs w:val="16"/>
          <w:u w:val="single"/>
        </w:rPr>
        <w:t>CONTENDO A REMUNERAÇÃO MENSAL</w:t>
      </w:r>
      <w:r w:rsidRPr="00C9597C">
        <w:rPr>
          <w:rFonts w:ascii="Arial" w:hAnsi="Arial" w:cs="Arial"/>
          <w:i/>
          <w:iCs/>
          <w:sz w:val="16"/>
          <w:szCs w:val="16"/>
        </w:rPr>
        <w:t xml:space="preserve">, deve ser preenchida e enviada ao Pregoeiro após finalizada a etapa de Negociações, </w:t>
      </w:r>
      <w:r w:rsidRPr="00C9597C">
        <w:rPr>
          <w:rFonts w:ascii="Arial" w:hAnsi="Arial" w:cs="Arial"/>
          <w:b/>
          <w:i/>
          <w:iCs/>
          <w:sz w:val="16"/>
          <w:szCs w:val="16"/>
          <w:u w:val="single"/>
        </w:rPr>
        <w:t>DEVIDAMENTE CONVERTIDA POR MEIO DOS VALORES DE REFERÊNCIA NA TABELA ANEXO II</w:t>
      </w:r>
      <w:r w:rsidRPr="00C9597C">
        <w:rPr>
          <w:rFonts w:ascii="Arial" w:hAnsi="Arial" w:cs="Arial"/>
          <w:i/>
          <w:iCs/>
          <w:sz w:val="16"/>
          <w:szCs w:val="16"/>
        </w:rPr>
        <w:t>.</w:t>
      </w:r>
    </w:p>
    <w:p w14:paraId="3665CCC8" w14:textId="77777777" w:rsidR="007E2BFF" w:rsidRPr="00C9597C" w:rsidRDefault="007E2BFF" w:rsidP="007E2BFF">
      <w:pPr>
        <w:keepLines/>
        <w:jc w:val="both"/>
        <w:rPr>
          <w:rFonts w:ascii="Arial" w:hAnsi="Arial" w:cs="Arial"/>
          <w:sz w:val="20"/>
          <w:szCs w:val="20"/>
        </w:rPr>
      </w:pPr>
    </w:p>
    <w:p w14:paraId="7A6DDDDC"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(local e data)</w:t>
      </w:r>
    </w:p>
    <w:p w14:paraId="63E52C84" w14:textId="77777777" w:rsidR="007E2BFF" w:rsidRPr="00C9597C" w:rsidRDefault="007E2BFF" w:rsidP="007E2BFF">
      <w:pPr>
        <w:keepLines/>
        <w:jc w:val="both"/>
        <w:rPr>
          <w:rFonts w:ascii="Arial" w:hAnsi="Arial" w:cs="Arial"/>
          <w:sz w:val="20"/>
          <w:szCs w:val="20"/>
        </w:rPr>
      </w:pPr>
    </w:p>
    <w:p w14:paraId="69E9BDDC"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À</w:t>
      </w:r>
    </w:p>
    <w:p w14:paraId="47258F11"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COMPANHIA DO METROPOLITANO DE SÃO PAULO - METRÔ</w:t>
      </w:r>
    </w:p>
    <w:p w14:paraId="06EE5978"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São Paulo - SP</w:t>
      </w:r>
    </w:p>
    <w:p w14:paraId="00EAFF5A" w14:textId="77777777" w:rsidR="007E2BFF" w:rsidRPr="00C9597C" w:rsidRDefault="007E2BFF" w:rsidP="007E2BFF">
      <w:pPr>
        <w:autoSpaceDE w:val="0"/>
        <w:ind w:firstLine="12"/>
        <w:jc w:val="both"/>
        <w:rPr>
          <w:rFonts w:ascii="Arial" w:eastAsia="Times New Roman" w:hAnsi="Arial" w:cs="Arial"/>
          <w:color w:val="000000"/>
          <w:sz w:val="20"/>
          <w:szCs w:val="20"/>
        </w:rPr>
      </w:pPr>
    </w:p>
    <w:p w14:paraId="5252E05C" w14:textId="070B9105" w:rsidR="007E2BFF" w:rsidRPr="00C9597C" w:rsidRDefault="007E2BFF" w:rsidP="007E2BFF">
      <w:pPr>
        <w:autoSpaceDE w:val="0"/>
        <w:ind w:firstLine="12"/>
        <w:jc w:val="both"/>
        <w:rPr>
          <w:rFonts w:ascii="Arial" w:eastAsia="Arial" w:hAnsi="Arial" w:cs="Arial"/>
          <w:bCs/>
          <w:sz w:val="20"/>
          <w:szCs w:val="20"/>
        </w:rPr>
      </w:pPr>
      <w:r w:rsidRPr="00C9597C">
        <w:rPr>
          <w:rFonts w:ascii="Arial" w:eastAsia="Times New Roman" w:hAnsi="Arial" w:cs="Arial"/>
          <w:color w:val="000000"/>
          <w:sz w:val="20"/>
          <w:szCs w:val="20"/>
        </w:rPr>
        <w:t xml:space="preserve">PROCESSO METRÔ Nº </w:t>
      </w:r>
      <w:r w:rsidR="00867AA9" w:rsidRPr="00C9597C">
        <w:rPr>
          <w:rFonts w:ascii="Arial" w:eastAsia="Times New Roman" w:hAnsi="Arial" w:cs="Arial"/>
          <w:color w:val="000000"/>
          <w:sz w:val="20"/>
          <w:szCs w:val="20"/>
        </w:rPr>
        <w:t>10022842</w:t>
      </w:r>
      <w:r w:rsidRPr="00C9597C">
        <w:rPr>
          <w:rFonts w:ascii="Arial" w:eastAsia="Times New Roman" w:hAnsi="Arial" w:cs="Arial"/>
          <w:color w:val="000000"/>
          <w:sz w:val="20"/>
          <w:szCs w:val="20"/>
        </w:rPr>
        <w:t xml:space="preserve"> – </w:t>
      </w:r>
      <w:r w:rsidR="00867AA9" w:rsidRPr="00C9597C">
        <w:rPr>
          <w:rFonts w:ascii="Arial" w:eastAsia="Times New Roman" w:hAnsi="Arial" w:cs="Arial"/>
          <w:color w:val="000000"/>
          <w:sz w:val="20"/>
          <w:szCs w:val="20"/>
          <w:lang w:bidi="pt-BR"/>
        </w:rPr>
        <w:t>CONCESSÃO DE USO PARA EXPLORAÇÃO COMERCIAL MEDIANTE REMUNERAÇÃO E ENCARGOS DE ADMINISTRAÇÃO, IMPLANTAÇÃO, OPERAÇÃO, MANUTENÇÃO E SEGURANÇA DE ÁREAS COMERCIAIS NO ACESSO DA ESTAÇÃO VILA PRUDENTE - INTEGRAÇÃO DA LINHA 2 – VERDE E DA LINHA 15 - PRATA DA COMPANHIA DO METROPOLITANO DE SÃO PAULO - METRÔ.</w:t>
      </w:r>
    </w:p>
    <w:p w14:paraId="5075F9E5" w14:textId="77777777" w:rsidR="007E2BFF" w:rsidRPr="00C9597C" w:rsidRDefault="007E2BFF" w:rsidP="007E2BFF">
      <w:pPr>
        <w:keepLines/>
        <w:jc w:val="both"/>
        <w:rPr>
          <w:rFonts w:ascii="Arial" w:hAnsi="Arial" w:cs="Arial"/>
          <w:sz w:val="20"/>
          <w:szCs w:val="20"/>
        </w:rPr>
      </w:pPr>
    </w:p>
    <w:p w14:paraId="5900AEA4"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Prezados senhores,</w:t>
      </w:r>
    </w:p>
    <w:p w14:paraId="0A38AB5D" w14:textId="77777777" w:rsidR="007E2BFF" w:rsidRPr="00C9597C" w:rsidRDefault="007E2BFF" w:rsidP="007E2BFF">
      <w:pPr>
        <w:keepLines/>
        <w:jc w:val="both"/>
        <w:rPr>
          <w:rFonts w:ascii="Arial" w:hAnsi="Arial" w:cs="Arial"/>
          <w:sz w:val="20"/>
          <w:szCs w:val="20"/>
        </w:rPr>
      </w:pPr>
    </w:p>
    <w:p w14:paraId="3B12C3D6" w14:textId="77777777" w:rsidR="007E2BFF" w:rsidRPr="00C9597C" w:rsidRDefault="007E2BFF" w:rsidP="007E2BFF">
      <w:pPr>
        <w:keepLines/>
        <w:jc w:val="both"/>
        <w:rPr>
          <w:rFonts w:ascii="Arial" w:hAnsi="Arial" w:cs="Arial"/>
          <w:b/>
          <w:bCs/>
          <w:i/>
          <w:iCs/>
          <w:sz w:val="20"/>
          <w:szCs w:val="20"/>
        </w:rPr>
      </w:pPr>
      <w:r w:rsidRPr="00C9597C">
        <w:rPr>
          <w:rFonts w:ascii="Arial" w:hAnsi="Arial" w:cs="Arial"/>
          <w:sz w:val="20"/>
          <w:szCs w:val="20"/>
        </w:rPr>
        <w:t>Examinadas as condições do Pregão Eletrônico e de seus anexos, a (</w:t>
      </w:r>
      <w:r w:rsidRPr="00C9597C">
        <w:rPr>
          <w:rFonts w:ascii="Arial" w:hAnsi="Arial" w:cs="Arial"/>
          <w:i/>
          <w:sz w:val="20"/>
          <w:szCs w:val="20"/>
        </w:rPr>
        <w:t xml:space="preserve">nome da </w:t>
      </w:r>
      <w:r w:rsidRPr="00C9597C">
        <w:rPr>
          <w:rFonts w:ascii="Arial" w:hAnsi="Arial" w:cs="Arial"/>
          <w:sz w:val="20"/>
          <w:szCs w:val="20"/>
        </w:rPr>
        <w:t>PROPONENTE) propõe atender o objeto desta licitação, nas condições estabelecidas a seguir:</w:t>
      </w:r>
    </w:p>
    <w:p w14:paraId="59EFB34B" w14:textId="77777777" w:rsidR="007E2BFF" w:rsidRPr="00C9597C" w:rsidRDefault="007E2BFF" w:rsidP="007E2BFF">
      <w:pPr>
        <w:keepLines/>
        <w:jc w:val="both"/>
        <w:rPr>
          <w:rFonts w:ascii="Arial" w:hAnsi="Arial" w:cs="Arial"/>
          <w:sz w:val="20"/>
          <w:szCs w:val="20"/>
        </w:rPr>
      </w:pPr>
    </w:p>
    <w:p w14:paraId="5BBE3A2F" w14:textId="77777777" w:rsidR="007E2BFF" w:rsidRPr="00C9597C" w:rsidRDefault="007E2BFF" w:rsidP="007E2BFF">
      <w:pPr>
        <w:keepLines/>
        <w:jc w:val="both"/>
        <w:rPr>
          <w:rFonts w:ascii="Arial" w:hAnsi="Arial" w:cs="Arial"/>
          <w:i/>
          <w:sz w:val="20"/>
          <w:szCs w:val="20"/>
        </w:rPr>
      </w:pPr>
      <w:r w:rsidRPr="00C9597C">
        <w:rPr>
          <w:rFonts w:ascii="Arial" w:hAnsi="Arial" w:cs="Arial"/>
          <w:i/>
          <w:sz w:val="20"/>
          <w:szCs w:val="20"/>
        </w:rPr>
        <w:t>Informar:</w:t>
      </w:r>
    </w:p>
    <w:p w14:paraId="51507E11" w14:textId="305B1966" w:rsidR="007E2BFF" w:rsidRPr="00C9597C" w:rsidRDefault="007E2BFF" w:rsidP="007E2BFF">
      <w:pPr>
        <w:jc w:val="both"/>
        <w:rPr>
          <w:rFonts w:ascii="Arial" w:hAnsi="Arial" w:cs="Arial"/>
          <w:sz w:val="20"/>
          <w:szCs w:val="20"/>
        </w:rPr>
      </w:pPr>
      <w:r w:rsidRPr="00C9597C">
        <w:rPr>
          <w:rFonts w:ascii="Arial" w:hAnsi="Arial" w:cs="Arial"/>
          <w:sz w:val="20"/>
          <w:szCs w:val="20"/>
        </w:rPr>
        <w:t>O</w:t>
      </w:r>
      <w:r w:rsidR="0054185C" w:rsidRPr="00C9597C">
        <w:rPr>
          <w:rFonts w:ascii="Arial" w:hAnsi="Arial" w:cs="Arial"/>
          <w:sz w:val="20"/>
          <w:szCs w:val="20"/>
        </w:rPr>
        <w:t>s</w:t>
      </w:r>
      <w:r w:rsidRPr="00C9597C">
        <w:rPr>
          <w:rFonts w:ascii="Arial" w:hAnsi="Arial" w:cs="Arial"/>
          <w:sz w:val="20"/>
          <w:szCs w:val="20"/>
          <w:lang w:bidi="pt-BR"/>
        </w:rPr>
        <w:t xml:space="preserve"> tipo</w:t>
      </w:r>
      <w:r w:rsidR="0054185C" w:rsidRPr="00C9597C">
        <w:rPr>
          <w:rFonts w:ascii="Arial" w:hAnsi="Arial" w:cs="Arial"/>
          <w:sz w:val="20"/>
          <w:szCs w:val="20"/>
          <w:lang w:bidi="pt-BR"/>
        </w:rPr>
        <w:t>s</w:t>
      </w:r>
      <w:r w:rsidRPr="00C9597C">
        <w:rPr>
          <w:rFonts w:ascii="Arial" w:hAnsi="Arial" w:cs="Arial"/>
          <w:sz w:val="20"/>
          <w:szCs w:val="20"/>
          <w:lang w:bidi="pt-BR"/>
        </w:rPr>
        <w:t xml:space="preserve"> de comércio</w:t>
      </w:r>
      <w:r w:rsidR="0054185C" w:rsidRPr="00C9597C">
        <w:rPr>
          <w:rFonts w:ascii="Arial" w:hAnsi="Arial" w:cs="Arial"/>
          <w:sz w:val="20"/>
          <w:szCs w:val="20"/>
          <w:lang w:bidi="pt-BR"/>
        </w:rPr>
        <w:t>s</w:t>
      </w:r>
      <w:r w:rsidRPr="00C9597C">
        <w:rPr>
          <w:rFonts w:ascii="Arial" w:hAnsi="Arial" w:cs="Arial"/>
          <w:sz w:val="20"/>
          <w:szCs w:val="20"/>
          <w:lang w:bidi="pt-BR"/>
        </w:rPr>
        <w:t xml:space="preserve"> a ser</w:t>
      </w:r>
      <w:r w:rsidR="0054185C" w:rsidRPr="00C9597C">
        <w:rPr>
          <w:rFonts w:ascii="Arial" w:hAnsi="Arial" w:cs="Arial"/>
          <w:sz w:val="20"/>
          <w:szCs w:val="20"/>
          <w:lang w:bidi="pt-BR"/>
        </w:rPr>
        <w:t>em</w:t>
      </w:r>
      <w:r w:rsidRPr="00C9597C">
        <w:rPr>
          <w:rFonts w:ascii="Arial" w:hAnsi="Arial" w:cs="Arial"/>
          <w:sz w:val="20"/>
          <w:szCs w:val="20"/>
          <w:lang w:bidi="pt-BR"/>
        </w:rPr>
        <w:t xml:space="preserve"> instalado</w:t>
      </w:r>
      <w:r w:rsidR="0054185C" w:rsidRPr="00C9597C">
        <w:rPr>
          <w:rFonts w:ascii="Arial" w:hAnsi="Arial" w:cs="Arial"/>
          <w:sz w:val="20"/>
          <w:szCs w:val="20"/>
          <w:lang w:bidi="pt-BR"/>
        </w:rPr>
        <w:t>s</w:t>
      </w:r>
      <w:r w:rsidRPr="00C9597C">
        <w:rPr>
          <w:rFonts w:ascii="Arial" w:hAnsi="Arial" w:cs="Arial"/>
          <w:sz w:val="20"/>
          <w:szCs w:val="20"/>
          <w:lang w:bidi="pt-BR"/>
        </w:rPr>
        <w:t>: _______________________</w:t>
      </w:r>
      <w:r w:rsidRPr="00C9597C">
        <w:rPr>
          <w:rFonts w:ascii="Arial" w:hAnsi="Arial" w:cs="Arial"/>
          <w:sz w:val="20"/>
          <w:szCs w:val="20"/>
        </w:rPr>
        <w:t>O valor de R$ ______ (Coluna A) ofertado no Pregão Eletrônico corresponde a uma Remuneração Mensal de R$ _______ (Coluna B), conforme Tabela de Referência para Proposta Anexo II do Edital.</w:t>
      </w:r>
    </w:p>
    <w:p w14:paraId="18013409" w14:textId="77777777" w:rsidR="007E2BFF" w:rsidRPr="00C9597C" w:rsidRDefault="007E2BFF" w:rsidP="007E2BFF">
      <w:pPr>
        <w:jc w:val="both"/>
        <w:rPr>
          <w:rFonts w:ascii="Arial" w:hAnsi="Arial" w:cs="Arial"/>
          <w:sz w:val="20"/>
          <w:szCs w:val="20"/>
        </w:rPr>
      </w:pPr>
    </w:p>
    <w:p w14:paraId="0135F94B"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Data-Base___/___/____ (A data-base dos preços é o dia 1º do mês da entrega das propostas).</w:t>
      </w:r>
    </w:p>
    <w:p w14:paraId="0EA95252" w14:textId="77777777" w:rsidR="007E2BFF" w:rsidRPr="00C9597C" w:rsidRDefault="007E2BFF" w:rsidP="007E2BFF">
      <w:pPr>
        <w:keepLines/>
        <w:jc w:val="both"/>
        <w:rPr>
          <w:rFonts w:ascii="Arial" w:hAnsi="Arial" w:cs="Arial"/>
          <w:sz w:val="20"/>
          <w:szCs w:val="20"/>
        </w:rPr>
      </w:pPr>
    </w:p>
    <w:p w14:paraId="10C7BD61" w14:textId="27A2DC65" w:rsidR="007E2BFF" w:rsidRPr="00C9597C" w:rsidRDefault="007E2BFF" w:rsidP="007E2BFF">
      <w:pPr>
        <w:keepLines/>
        <w:jc w:val="both"/>
        <w:rPr>
          <w:rFonts w:ascii="Arial" w:hAnsi="Arial" w:cs="Arial"/>
          <w:sz w:val="20"/>
          <w:szCs w:val="20"/>
        </w:rPr>
      </w:pPr>
      <w:r w:rsidRPr="00C9597C">
        <w:rPr>
          <w:rFonts w:ascii="Arial" w:hAnsi="Arial" w:cs="Arial"/>
          <w:sz w:val="20"/>
          <w:szCs w:val="20"/>
        </w:rPr>
        <w:t>O MIX de produtos a serem comercializados</w:t>
      </w:r>
      <w:r w:rsidR="004256FD" w:rsidRPr="00C9597C">
        <w:rPr>
          <w:rFonts w:ascii="Arial" w:hAnsi="Arial" w:cs="Arial"/>
          <w:sz w:val="20"/>
          <w:szCs w:val="20"/>
        </w:rPr>
        <w:t>:</w:t>
      </w:r>
    </w:p>
    <w:p w14:paraId="59B8E9F2" w14:textId="2DEDD5A6" w:rsidR="007E2BFF" w:rsidRPr="00C9597C" w:rsidRDefault="007E2BFF" w:rsidP="007E2BFF">
      <w:pPr>
        <w:keepLines/>
        <w:jc w:val="both"/>
        <w:rPr>
          <w:rFonts w:ascii="Arial" w:hAnsi="Arial" w:cs="Arial"/>
          <w:sz w:val="20"/>
          <w:szCs w:val="20"/>
        </w:rPr>
      </w:pPr>
    </w:p>
    <w:p w14:paraId="16AC636C" w14:textId="57D42EED" w:rsidR="007E2BFF" w:rsidRPr="00C9597C" w:rsidRDefault="007E2BFF" w:rsidP="007E2BFF">
      <w:pPr>
        <w:keepLines/>
        <w:jc w:val="both"/>
        <w:rPr>
          <w:rFonts w:ascii="Arial" w:hAnsi="Arial" w:cs="Arial"/>
          <w:sz w:val="20"/>
          <w:szCs w:val="20"/>
        </w:rPr>
      </w:pPr>
      <w:r w:rsidRPr="00C9597C">
        <w:rPr>
          <w:rFonts w:ascii="Arial" w:hAnsi="Arial" w:cs="Arial"/>
          <w:sz w:val="20"/>
          <w:szCs w:val="20"/>
        </w:rPr>
        <w:t xml:space="preserve">Declaro que o MIX apresentado está de acordo com a </w:t>
      </w:r>
      <w:r w:rsidR="00000F6A" w:rsidRPr="00C9597C">
        <w:rPr>
          <w:rFonts w:ascii="Arial" w:hAnsi="Arial" w:cs="Arial"/>
          <w:sz w:val="20"/>
          <w:szCs w:val="20"/>
        </w:rPr>
        <w:t xml:space="preserve">as </w:t>
      </w:r>
      <w:r w:rsidR="007F28B2" w:rsidRPr="00C9597C">
        <w:rPr>
          <w:rFonts w:ascii="Arial" w:hAnsi="Arial" w:cs="Arial"/>
          <w:sz w:val="20"/>
          <w:szCs w:val="20"/>
          <w:lang w:bidi="pt-BR"/>
        </w:rPr>
        <w:t>Diretrizes de Implantação e Operação de Espaços Comerciais e Ações Promocionais da Companhia do Metrô, anexas deste Edital</w:t>
      </w:r>
      <w:r w:rsidRPr="00C9597C">
        <w:rPr>
          <w:rFonts w:ascii="Arial" w:hAnsi="Arial" w:cs="Arial"/>
          <w:sz w:val="20"/>
          <w:szCs w:val="20"/>
        </w:rPr>
        <w:t>.</w:t>
      </w:r>
    </w:p>
    <w:p w14:paraId="6C5021BC" w14:textId="77777777" w:rsidR="000B0A96" w:rsidRPr="00C9597C" w:rsidRDefault="000B0A96" w:rsidP="007E2BFF">
      <w:pPr>
        <w:keepLines/>
        <w:jc w:val="both"/>
        <w:rPr>
          <w:rFonts w:ascii="Arial" w:hAnsi="Arial" w:cs="Arial"/>
          <w:sz w:val="20"/>
          <w:szCs w:val="20"/>
        </w:rPr>
      </w:pPr>
    </w:p>
    <w:p w14:paraId="6E6ED390" w14:textId="50231101" w:rsidR="007E2BFF" w:rsidRPr="00C9597C" w:rsidRDefault="007E2BFF" w:rsidP="007E2BFF">
      <w:pPr>
        <w:keepLines/>
        <w:jc w:val="both"/>
        <w:rPr>
          <w:rFonts w:ascii="Arial" w:hAnsi="Arial" w:cs="Arial"/>
          <w:sz w:val="20"/>
          <w:szCs w:val="20"/>
        </w:rPr>
      </w:pPr>
      <w:r w:rsidRPr="00C9597C">
        <w:rPr>
          <w:rFonts w:ascii="Arial" w:hAnsi="Arial" w:cs="Arial"/>
          <w:sz w:val="20"/>
          <w:szCs w:val="20"/>
        </w:rPr>
        <w:t>Declara que aceita incondicionalmente as condições estabelecidas no presente Pregão Eletrônico.</w:t>
      </w:r>
    </w:p>
    <w:p w14:paraId="2CB73765" w14:textId="77777777" w:rsidR="007E2BFF" w:rsidRPr="00C9597C" w:rsidRDefault="007E2BFF" w:rsidP="007E2BFF">
      <w:pPr>
        <w:keepLines/>
        <w:jc w:val="both"/>
        <w:rPr>
          <w:rFonts w:ascii="Arial" w:hAnsi="Arial" w:cs="Arial"/>
          <w:sz w:val="20"/>
          <w:szCs w:val="20"/>
        </w:rPr>
      </w:pPr>
    </w:p>
    <w:p w14:paraId="0BD4EFBE"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Declara, sob as penalidades legais, que não foi declarada inidônea por ato do Poder Público, nem está impedida de licitar ou contratar com a Administração Pública do Estado de São Paulo ou com qualquer de seus órgãos descentralizados.</w:t>
      </w:r>
    </w:p>
    <w:p w14:paraId="02FDFB88" w14:textId="77777777" w:rsidR="007E2BFF" w:rsidRPr="00C9597C" w:rsidRDefault="007E2BFF" w:rsidP="007E2BFF">
      <w:pPr>
        <w:keepLines/>
        <w:jc w:val="both"/>
        <w:rPr>
          <w:rFonts w:ascii="Arial" w:hAnsi="Arial" w:cs="Arial"/>
          <w:sz w:val="20"/>
          <w:szCs w:val="20"/>
        </w:rPr>
      </w:pPr>
    </w:p>
    <w:p w14:paraId="64A74A06"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Esta proposta é válida pelo prazo de 60 (sessenta) dias, a contar da data estabelecida para seu recebimento pela COMPANHIA DO METRÔ.</w:t>
      </w:r>
    </w:p>
    <w:p w14:paraId="60E02A43" w14:textId="77777777" w:rsidR="009427AB" w:rsidRPr="00C9597C" w:rsidRDefault="009427AB" w:rsidP="007E2BFF">
      <w:pPr>
        <w:keepLines/>
        <w:jc w:val="both"/>
        <w:rPr>
          <w:rFonts w:ascii="Arial" w:hAnsi="Arial" w:cs="Arial"/>
          <w:sz w:val="20"/>
          <w:szCs w:val="20"/>
        </w:rPr>
      </w:pPr>
    </w:p>
    <w:p w14:paraId="3C72B55B"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Declara, também, que a COMPANHIA DO METRÔ colocou à disposição todas as informações para elaboração da proposta, bem como os locais onde serão realizados os serviços.</w:t>
      </w:r>
    </w:p>
    <w:p w14:paraId="17A447F1" w14:textId="77777777" w:rsidR="007E2BFF" w:rsidRPr="00C9597C" w:rsidRDefault="007E2BFF" w:rsidP="007E2BFF">
      <w:pPr>
        <w:keepLines/>
        <w:jc w:val="both"/>
        <w:rPr>
          <w:rFonts w:ascii="Arial" w:hAnsi="Arial" w:cs="Arial"/>
          <w:sz w:val="20"/>
          <w:szCs w:val="20"/>
        </w:rPr>
      </w:pPr>
    </w:p>
    <w:p w14:paraId="1468AC5D"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DADOS DA PROPONENTE:</w:t>
      </w:r>
    </w:p>
    <w:p w14:paraId="0EA92E06"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Denominação Social completa:...............................................................................................</w:t>
      </w:r>
    </w:p>
    <w:p w14:paraId="0B57658A"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Endereço:..................................................................................................................</w:t>
      </w:r>
    </w:p>
    <w:p w14:paraId="32DF0BF1"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CNPJ nº:...........................................   Inscrição Estadual nº....................................................</w:t>
      </w:r>
    </w:p>
    <w:p w14:paraId="31D9E7DB" w14:textId="77777777" w:rsidR="007E2BFF" w:rsidRPr="00C9597C" w:rsidRDefault="007E2BFF" w:rsidP="007E2BFF">
      <w:pPr>
        <w:keepLines/>
        <w:jc w:val="both"/>
        <w:rPr>
          <w:rFonts w:ascii="Arial" w:hAnsi="Arial" w:cs="Arial"/>
          <w:sz w:val="20"/>
          <w:szCs w:val="20"/>
        </w:rPr>
      </w:pPr>
      <w:r w:rsidRPr="00C9597C">
        <w:rPr>
          <w:rFonts w:ascii="Arial" w:hAnsi="Arial" w:cs="Arial"/>
          <w:sz w:val="20"/>
          <w:szCs w:val="20"/>
        </w:rPr>
        <w:t>Nome da pessoa para contato:..................................  telefone/ramal:....................................</w:t>
      </w:r>
    </w:p>
    <w:p w14:paraId="1C1E969A" w14:textId="156BE35A" w:rsidR="007E2BFF" w:rsidRPr="00C9597C" w:rsidRDefault="007E2BFF" w:rsidP="007E2BFF">
      <w:pPr>
        <w:keepLines/>
        <w:ind w:left="3686"/>
        <w:jc w:val="both"/>
        <w:rPr>
          <w:rFonts w:ascii="Arial" w:hAnsi="Arial" w:cs="Arial"/>
          <w:sz w:val="20"/>
          <w:szCs w:val="20"/>
        </w:rPr>
      </w:pPr>
      <w:r w:rsidRPr="00C9597C">
        <w:rPr>
          <w:rFonts w:ascii="Arial" w:hAnsi="Arial" w:cs="Arial"/>
          <w:sz w:val="20"/>
          <w:szCs w:val="20"/>
        </w:rPr>
        <w:t>...............................................................................</w:t>
      </w:r>
    </w:p>
    <w:p w14:paraId="5C846437" w14:textId="77777777" w:rsidR="007E2BFF" w:rsidRPr="00C9597C" w:rsidRDefault="007E2BFF" w:rsidP="007E2BFF">
      <w:pPr>
        <w:keepLines/>
        <w:ind w:left="3686"/>
        <w:jc w:val="both"/>
        <w:rPr>
          <w:rFonts w:ascii="Arial" w:hAnsi="Arial" w:cs="Arial"/>
          <w:sz w:val="20"/>
          <w:szCs w:val="20"/>
        </w:rPr>
      </w:pPr>
      <w:r w:rsidRPr="00C9597C">
        <w:rPr>
          <w:rFonts w:ascii="Arial" w:hAnsi="Arial" w:cs="Arial"/>
          <w:sz w:val="20"/>
          <w:szCs w:val="20"/>
        </w:rPr>
        <w:t>(assinatura(s) do(s) representante(s) legal(</w:t>
      </w:r>
      <w:proofErr w:type="spellStart"/>
      <w:r w:rsidRPr="00C9597C">
        <w:rPr>
          <w:rFonts w:ascii="Arial" w:hAnsi="Arial" w:cs="Arial"/>
          <w:sz w:val="20"/>
          <w:szCs w:val="20"/>
        </w:rPr>
        <w:t>is</w:t>
      </w:r>
      <w:proofErr w:type="spellEnd"/>
      <w:r w:rsidRPr="00C9597C">
        <w:rPr>
          <w:rFonts w:ascii="Arial" w:hAnsi="Arial" w:cs="Arial"/>
          <w:sz w:val="20"/>
          <w:szCs w:val="20"/>
        </w:rPr>
        <w:t>)</w:t>
      </w:r>
    </w:p>
    <w:p w14:paraId="5E057CC0" w14:textId="77777777" w:rsidR="007E2BFF" w:rsidRPr="00C9597C" w:rsidRDefault="007E2BFF" w:rsidP="007E2BFF">
      <w:pPr>
        <w:suppressAutoHyphens w:val="0"/>
        <w:ind w:left="3686"/>
        <w:rPr>
          <w:rFonts w:ascii="Arial" w:hAnsi="Arial" w:cs="Arial"/>
          <w:sz w:val="20"/>
          <w:szCs w:val="20"/>
        </w:rPr>
      </w:pPr>
      <w:proofErr w:type="spellStart"/>
      <w:r w:rsidRPr="00C9597C">
        <w:rPr>
          <w:rFonts w:ascii="Arial" w:hAnsi="Arial" w:cs="Arial"/>
          <w:sz w:val="20"/>
          <w:szCs w:val="20"/>
        </w:rPr>
        <w:t>da</w:t>
      </w:r>
      <w:proofErr w:type="spellEnd"/>
      <w:r w:rsidRPr="00C9597C">
        <w:rPr>
          <w:rFonts w:ascii="Arial" w:hAnsi="Arial" w:cs="Arial"/>
          <w:sz w:val="20"/>
          <w:szCs w:val="20"/>
        </w:rPr>
        <w:t xml:space="preserve"> PROPONENTE, ou pessoa credenciada ou procurador com poderes específicos.</w:t>
      </w:r>
    </w:p>
    <w:p w14:paraId="4A8BBF57" w14:textId="4330D6A6" w:rsidR="007E2BFF" w:rsidRPr="00C9597C" w:rsidRDefault="007E2BFF" w:rsidP="00E86D1F">
      <w:pPr>
        <w:suppressAutoHyphens w:val="0"/>
        <w:spacing w:after="160" w:line="259" w:lineRule="auto"/>
        <w:jc w:val="center"/>
        <w:rPr>
          <w:rFonts w:ascii="Arial" w:hAnsi="Arial" w:cs="Arial"/>
          <w:sz w:val="20"/>
          <w:szCs w:val="20"/>
        </w:rPr>
      </w:pPr>
      <w:r w:rsidRPr="00C9597C">
        <w:rPr>
          <w:rFonts w:ascii="Arial" w:hAnsi="Arial" w:cs="Arial"/>
          <w:sz w:val="20"/>
          <w:szCs w:val="20"/>
        </w:rPr>
        <w:br w:type="page"/>
      </w:r>
    </w:p>
    <w:p w14:paraId="6C50BE45" w14:textId="77777777" w:rsidR="007E2BFF" w:rsidRPr="00C9597C" w:rsidRDefault="007E2BFF" w:rsidP="007E2BFF">
      <w:pPr>
        <w:tabs>
          <w:tab w:val="left" w:pos="8505"/>
        </w:tabs>
        <w:spacing w:line="200" w:lineRule="exact"/>
        <w:jc w:val="center"/>
        <w:rPr>
          <w:rFonts w:ascii="Arial" w:hAnsi="Arial" w:cs="Arial"/>
          <w:b/>
          <w:sz w:val="20"/>
          <w:szCs w:val="20"/>
        </w:rPr>
      </w:pPr>
      <w:bookmarkStart w:id="0" w:name="_Hlk47699999"/>
      <w:r w:rsidRPr="00C9597C">
        <w:rPr>
          <w:rFonts w:ascii="Arial" w:hAnsi="Arial" w:cs="Arial"/>
          <w:b/>
          <w:sz w:val="20"/>
          <w:szCs w:val="20"/>
        </w:rPr>
        <w:lastRenderedPageBreak/>
        <w:t>ANEXO III</w:t>
      </w:r>
    </w:p>
    <w:p w14:paraId="70A0461D" w14:textId="77777777" w:rsidR="007E2BFF" w:rsidRPr="00C9597C" w:rsidRDefault="007E2BFF" w:rsidP="007E2BFF">
      <w:pPr>
        <w:tabs>
          <w:tab w:val="left" w:pos="8505"/>
        </w:tabs>
        <w:spacing w:line="200" w:lineRule="exact"/>
        <w:jc w:val="center"/>
        <w:rPr>
          <w:rFonts w:ascii="Arial" w:hAnsi="Arial" w:cs="Arial"/>
          <w:b/>
          <w:sz w:val="20"/>
          <w:szCs w:val="20"/>
        </w:rPr>
      </w:pPr>
    </w:p>
    <w:p w14:paraId="4FAEB9D9" w14:textId="77777777" w:rsidR="007E2BFF" w:rsidRPr="00C9597C" w:rsidRDefault="007E2BFF" w:rsidP="007E2BFF">
      <w:pPr>
        <w:tabs>
          <w:tab w:val="left" w:pos="8505"/>
        </w:tabs>
        <w:spacing w:line="200" w:lineRule="exact"/>
        <w:jc w:val="center"/>
        <w:rPr>
          <w:rFonts w:ascii="Arial" w:hAnsi="Arial" w:cs="Arial"/>
          <w:b/>
          <w:sz w:val="20"/>
          <w:szCs w:val="20"/>
        </w:rPr>
      </w:pPr>
      <w:r w:rsidRPr="00C9597C">
        <w:rPr>
          <w:rFonts w:ascii="Arial" w:hAnsi="Arial" w:cs="Arial"/>
          <w:b/>
          <w:sz w:val="20"/>
          <w:szCs w:val="20"/>
        </w:rPr>
        <w:t>MODELO DE DECLARAÇÕES</w:t>
      </w:r>
    </w:p>
    <w:p w14:paraId="7D1CA8A6" w14:textId="77777777" w:rsidR="007E2BFF" w:rsidRPr="00C9597C" w:rsidRDefault="007E2BFF" w:rsidP="007E2BFF">
      <w:pPr>
        <w:tabs>
          <w:tab w:val="left" w:pos="8505"/>
        </w:tabs>
        <w:jc w:val="center"/>
        <w:rPr>
          <w:rFonts w:ascii="Arial" w:eastAsia="Arial" w:hAnsi="Arial" w:cs="Arial"/>
          <w:color w:val="000000"/>
          <w:sz w:val="16"/>
          <w:szCs w:val="16"/>
        </w:rPr>
      </w:pPr>
      <w:r w:rsidRPr="00C9597C">
        <w:rPr>
          <w:rFonts w:ascii="Arial" w:hAnsi="Arial"/>
          <w:b/>
          <w:i/>
          <w:sz w:val="16"/>
          <w:szCs w:val="16"/>
        </w:rPr>
        <w:t>(EM CASO DE CONSÓRCIO, SE PERMITIDA A PARTICIPAÇÃO, ESTE MODELO DEVE SER APRESENTADO POR CADA UMA DAS EMPRESAS CONSTITUINTES DO CONSÓRCIO)</w:t>
      </w:r>
    </w:p>
    <w:bookmarkEnd w:id="0"/>
    <w:p w14:paraId="4F7EDAF2" w14:textId="77777777" w:rsidR="007E2BFF" w:rsidRPr="00C9597C" w:rsidRDefault="007E2BFF" w:rsidP="007E2BFF">
      <w:pPr>
        <w:tabs>
          <w:tab w:val="left" w:pos="8505"/>
        </w:tabs>
        <w:jc w:val="both"/>
        <w:rPr>
          <w:rFonts w:ascii="Arial" w:eastAsia="Arial" w:hAnsi="Arial" w:cs="Arial"/>
          <w:color w:val="000000"/>
          <w:sz w:val="20"/>
          <w:szCs w:val="20"/>
        </w:rPr>
      </w:pPr>
    </w:p>
    <w:p w14:paraId="50A24C75" w14:textId="77777777" w:rsidR="007E2BFF" w:rsidRPr="00C9597C" w:rsidRDefault="007E2BFF" w:rsidP="007E2BFF">
      <w:pPr>
        <w:tabs>
          <w:tab w:val="left" w:pos="8505"/>
        </w:tabs>
        <w:jc w:val="both"/>
        <w:rPr>
          <w:rFonts w:ascii="Arial" w:eastAsia="Arial" w:hAnsi="Arial" w:cs="Arial"/>
          <w:color w:val="000000"/>
          <w:sz w:val="20"/>
          <w:szCs w:val="20"/>
        </w:rPr>
      </w:pPr>
      <w:r w:rsidRPr="00C9597C">
        <w:rPr>
          <w:rFonts w:ascii="Arial" w:eastAsia="Arial" w:hAnsi="Arial" w:cs="Arial"/>
          <w:color w:val="000000"/>
          <w:sz w:val="20"/>
          <w:szCs w:val="20"/>
        </w:rPr>
        <w:t xml:space="preserve">Local: ______________________________ </w:t>
      </w:r>
      <w:r w:rsidRPr="00C9597C">
        <w:rPr>
          <w:rFonts w:ascii="Arial" w:eastAsia="Arial" w:hAnsi="Arial" w:cs="Arial"/>
          <w:color w:val="000000"/>
          <w:sz w:val="20"/>
          <w:szCs w:val="20"/>
        </w:rPr>
        <w:tab/>
      </w:r>
      <w:r w:rsidRPr="00C9597C">
        <w:rPr>
          <w:rFonts w:ascii="Arial" w:eastAsia="Arial" w:hAnsi="Arial" w:cs="Arial"/>
          <w:color w:val="000000"/>
          <w:sz w:val="20"/>
          <w:szCs w:val="20"/>
        </w:rPr>
        <w:tab/>
      </w:r>
      <w:r w:rsidRPr="00C9597C">
        <w:rPr>
          <w:rFonts w:ascii="Arial" w:eastAsia="Arial" w:hAnsi="Arial" w:cs="Arial"/>
          <w:color w:val="000000"/>
          <w:sz w:val="20"/>
          <w:szCs w:val="20"/>
        </w:rPr>
        <w:tab/>
        <w:t>Data: _____/____/______</w:t>
      </w:r>
    </w:p>
    <w:p w14:paraId="7D5BF679" w14:textId="77777777" w:rsidR="007E2BFF" w:rsidRPr="00C9597C" w:rsidRDefault="007E2BFF" w:rsidP="007E2BFF">
      <w:pPr>
        <w:tabs>
          <w:tab w:val="left" w:pos="8505"/>
        </w:tabs>
        <w:jc w:val="both"/>
        <w:rPr>
          <w:rFonts w:ascii="Arial" w:eastAsia="Arial" w:hAnsi="Arial" w:cs="Arial"/>
          <w:color w:val="000000"/>
          <w:sz w:val="20"/>
          <w:szCs w:val="20"/>
        </w:rPr>
      </w:pPr>
    </w:p>
    <w:p w14:paraId="4C0B7538" w14:textId="77777777" w:rsidR="007E2BFF" w:rsidRPr="00C9597C" w:rsidRDefault="007E2BFF" w:rsidP="007E2BFF">
      <w:pPr>
        <w:tabs>
          <w:tab w:val="left" w:pos="8505"/>
        </w:tabs>
        <w:jc w:val="both"/>
        <w:rPr>
          <w:rFonts w:ascii="Arial" w:eastAsia="Arial" w:hAnsi="Arial" w:cs="Arial"/>
          <w:color w:val="000000"/>
          <w:sz w:val="20"/>
          <w:szCs w:val="20"/>
        </w:rPr>
      </w:pPr>
    </w:p>
    <w:p w14:paraId="6E9CC985" w14:textId="77777777" w:rsidR="007E2BFF" w:rsidRPr="00C9597C" w:rsidRDefault="007E2BFF" w:rsidP="007E2BFF">
      <w:pPr>
        <w:tabs>
          <w:tab w:val="left" w:pos="8505"/>
        </w:tabs>
        <w:jc w:val="both"/>
        <w:rPr>
          <w:rFonts w:ascii="Arial" w:eastAsia="Arial" w:hAnsi="Arial" w:cs="Arial"/>
          <w:color w:val="000000"/>
          <w:sz w:val="20"/>
          <w:szCs w:val="20"/>
        </w:rPr>
      </w:pPr>
      <w:r w:rsidRPr="00C9597C">
        <w:rPr>
          <w:rFonts w:ascii="Arial" w:eastAsia="Arial" w:hAnsi="Arial" w:cs="Arial"/>
          <w:color w:val="000000"/>
          <w:sz w:val="20"/>
          <w:szCs w:val="20"/>
        </w:rPr>
        <w:t xml:space="preserve">Razão Social da Proponente: </w:t>
      </w:r>
      <w:bookmarkStart w:id="1" w:name="_Hlk20834679"/>
      <w:r w:rsidRPr="00C9597C">
        <w:rPr>
          <w:rFonts w:ascii="Arial" w:eastAsia="Arial" w:hAnsi="Arial" w:cs="Arial"/>
          <w:color w:val="000000"/>
          <w:sz w:val="20"/>
          <w:szCs w:val="20"/>
        </w:rPr>
        <w:t>______________________________</w:t>
      </w:r>
      <w:bookmarkEnd w:id="1"/>
    </w:p>
    <w:p w14:paraId="0FEBEDE7" w14:textId="77777777" w:rsidR="007E2BFF" w:rsidRPr="00C9597C" w:rsidRDefault="007E2BFF" w:rsidP="007E2BFF">
      <w:pPr>
        <w:tabs>
          <w:tab w:val="left" w:pos="8505"/>
        </w:tabs>
        <w:jc w:val="both"/>
        <w:rPr>
          <w:rFonts w:ascii="Arial" w:eastAsia="Arial" w:hAnsi="Arial" w:cs="Arial"/>
          <w:color w:val="000000"/>
          <w:sz w:val="20"/>
          <w:szCs w:val="20"/>
        </w:rPr>
      </w:pPr>
      <w:r w:rsidRPr="00C9597C">
        <w:rPr>
          <w:rFonts w:ascii="Arial" w:eastAsia="Arial" w:hAnsi="Arial" w:cs="Arial"/>
          <w:color w:val="000000"/>
          <w:sz w:val="20"/>
          <w:szCs w:val="20"/>
        </w:rPr>
        <w:t>CNPJ da Proponente: ______________________________</w:t>
      </w:r>
    </w:p>
    <w:p w14:paraId="691270AF" w14:textId="77777777" w:rsidR="007E2BFF" w:rsidRPr="00C9597C" w:rsidRDefault="007E2BFF" w:rsidP="007E2BFF">
      <w:pPr>
        <w:tabs>
          <w:tab w:val="left" w:pos="8505"/>
        </w:tabs>
        <w:jc w:val="both"/>
        <w:rPr>
          <w:rFonts w:ascii="Arial" w:eastAsia="Arial" w:hAnsi="Arial" w:cs="Arial"/>
          <w:color w:val="000000"/>
          <w:sz w:val="20"/>
          <w:szCs w:val="20"/>
        </w:rPr>
      </w:pPr>
      <w:r w:rsidRPr="00C9597C">
        <w:rPr>
          <w:rFonts w:ascii="Arial" w:eastAsia="Arial" w:hAnsi="Arial" w:cs="Arial"/>
          <w:color w:val="000000"/>
          <w:sz w:val="20"/>
          <w:szCs w:val="20"/>
        </w:rPr>
        <w:t>À COMPANHIA DO METROPOLITANO DE SÃO PAULO – METRÔ - São Paulo – SP</w:t>
      </w:r>
    </w:p>
    <w:p w14:paraId="0379EB81" w14:textId="298EE92F" w:rsidR="007E2BFF" w:rsidRPr="00C9597C" w:rsidRDefault="007E2BFF" w:rsidP="007E2BFF">
      <w:pPr>
        <w:tabs>
          <w:tab w:val="left" w:pos="8505"/>
        </w:tabs>
        <w:jc w:val="both"/>
        <w:rPr>
          <w:rFonts w:ascii="Arial" w:eastAsia="Arial" w:hAnsi="Arial" w:cs="Arial"/>
          <w:color w:val="000000"/>
          <w:sz w:val="20"/>
          <w:szCs w:val="20"/>
        </w:rPr>
      </w:pPr>
      <w:r w:rsidRPr="00C9597C">
        <w:rPr>
          <w:rFonts w:ascii="Arial" w:eastAsia="Arial" w:hAnsi="Arial" w:cs="Arial"/>
          <w:color w:val="000000"/>
          <w:sz w:val="20"/>
          <w:szCs w:val="20"/>
        </w:rPr>
        <w:t>PROCESSO METRÔ Nº 1002</w:t>
      </w:r>
      <w:r w:rsidR="00CD1803" w:rsidRPr="00C9597C">
        <w:rPr>
          <w:rFonts w:ascii="Arial" w:eastAsia="Arial" w:hAnsi="Arial" w:cs="Arial"/>
          <w:color w:val="000000"/>
          <w:sz w:val="20"/>
          <w:szCs w:val="20"/>
        </w:rPr>
        <w:t>2842</w:t>
      </w:r>
    </w:p>
    <w:p w14:paraId="774C65FD" w14:textId="0879EB67" w:rsidR="007E2BFF" w:rsidRPr="00C9597C" w:rsidRDefault="007E2BFF" w:rsidP="007E2BFF">
      <w:pPr>
        <w:tabs>
          <w:tab w:val="left" w:pos="8505"/>
        </w:tabs>
        <w:jc w:val="both"/>
        <w:rPr>
          <w:rFonts w:ascii="Arial" w:eastAsia="Arial" w:hAnsi="Arial" w:cs="Arial"/>
          <w:color w:val="000000"/>
          <w:sz w:val="20"/>
          <w:szCs w:val="20"/>
        </w:rPr>
      </w:pPr>
      <w:r w:rsidRPr="00C9597C">
        <w:rPr>
          <w:rFonts w:ascii="Arial" w:eastAsia="Arial" w:hAnsi="Arial" w:cs="Arial"/>
          <w:color w:val="000000"/>
          <w:sz w:val="20"/>
          <w:szCs w:val="20"/>
        </w:rPr>
        <w:t xml:space="preserve">PREGÃO ELETRONICO COMPRAS.GOV Nº </w:t>
      </w:r>
      <w:r w:rsidR="005D231E">
        <w:rPr>
          <w:rFonts w:ascii="Arial" w:eastAsia="Arial" w:hAnsi="Arial" w:cs="Arial"/>
          <w:color w:val="000000"/>
          <w:sz w:val="20"/>
          <w:szCs w:val="20"/>
        </w:rPr>
        <w:t>90701</w:t>
      </w:r>
      <w:r w:rsidRPr="00C9597C">
        <w:rPr>
          <w:rFonts w:ascii="Arial" w:eastAsia="Arial" w:hAnsi="Arial" w:cs="Arial"/>
          <w:color w:val="000000"/>
          <w:sz w:val="20"/>
          <w:szCs w:val="20"/>
        </w:rPr>
        <w:t>/2025</w:t>
      </w:r>
    </w:p>
    <w:p w14:paraId="48F1889B" w14:textId="5DECEBB6" w:rsidR="007E2BFF" w:rsidRPr="00C9597C" w:rsidRDefault="007E2BFF" w:rsidP="007E2BFF">
      <w:pPr>
        <w:tabs>
          <w:tab w:val="left" w:pos="8505"/>
        </w:tabs>
        <w:jc w:val="both"/>
        <w:rPr>
          <w:rFonts w:ascii="Arial" w:eastAsia="Arial" w:hAnsi="Arial" w:cs="Arial"/>
          <w:sz w:val="20"/>
          <w:szCs w:val="20"/>
        </w:rPr>
      </w:pPr>
      <w:r w:rsidRPr="00C9597C">
        <w:rPr>
          <w:rFonts w:ascii="Arial" w:eastAsia="Arial" w:hAnsi="Arial" w:cs="Arial"/>
          <w:color w:val="000000"/>
          <w:sz w:val="20"/>
          <w:szCs w:val="20"/>
        </w:rPr>
        <w:t>Objeto:</w:t>
      </w:r>
      <w:r w:rsidR="00CD1803" w:rsidRPr="00C9597C">
        <w:rPr>
          <w:rFonts w:ascii="Arial" w:eastAsia="Arial" w:hAnsi="Arial" w:cs="Arial"/>
          <w:color w:val="000000"/>
          <w:sz w:val="20"/>
          <w:szCs w:val="20"/>
        </w:rPr>
        <w:t xml:space="preserve"> </w:t>
      </w:r>
      <w:r w:rsidR="00CD1803" w:rsidRPr="00C9597C">
        <w:rPr>
          <w:rFonts w:ascii="Arial" w:eastAsia="Arial" w:hAnsi="Arial" w:cs="Arial"/>
          <w:sz w:val="20"/>
          <w:szCs w:val="20"/>
        </w:rPr>
        <w:t>CONCESSÃO DE USO PARA EXPLORAÇÃO COMERCIAL MEDIANTE REMUNERAÇÃO E ENCARGOS DE ADMINISTRAÇÃO, IMPLANTAÇÃO, OPERAÇÃO, MANUTENÇÃO E SEGURANÇA DE ÁREAS COMERCIAIS NO ACESSO DA ESTAÇÃO VILA PRUDENTE - INTEGRAÇÃO DA LINHA 2 – VERDE E DA LINHA 15 - PRATA DA COMPANHIA DO METROPOLITANO DE SÃO PAULO - METRÔ.</w:t>
      </w:r>
    </w:p>
    <w:p w14:paraId="75127926" w14:textId="77777777" w:rsidR="007E2BFF" w:rsidRPr="00C9597C" w:rsidRDefault="007E2BFF" w:rsidP="007E2BFF">
      <w:pPr>
        <w:tabs>
          <w:tab w:val="left" w:pos="8505"/>
        </w:tabs>
        <w:jc w:val="both"/>
        <w:rPr>
          <w:rFonts w:ascii="Arial" w:eastAsia="Arial" w:hAnsi="Arial" w:cs="Arial"/>
          <w:color w:val="000000"/>
          <w:sz w:val="20"/>
          <w:szCs w:val="20"/>
        </w:rPr>
      </w:pPr>
    </w:p>
    <w:p w14:paraId="60BE94A6" w14:textId="77777777" w:rsidR="007E2BFF" w:rsidRPr="00C9597C" w:rsidRDefault="007E2BFF" w:rsidP="007E2BFF">
      <w:pPr>
        <w:tabs>
          <w:tab w:val="left" w:pos="8505"/>
        </w:tabs>
        <w:jc w:val="both"/>
        <w:rPr>
          <w:rFonts w:ascii="Arial" w:eastAsia="Arial" w:hAnsi="Arial" w:cs="Arial"/>
          <w:color w:val="000000"/>
          <w:sz w:val="20"/>
          <w:szCs w:val="20"/>
        </w:rPr>
      </w:pPr>
      <w:r w:rsidRPr="00C9597C">
        <w:rPr>
          <w:rFonts w:ascii="Arial" w:eastAsia="Arial" w:hAnsi="Arial" w:cs="Arial"/>
          <w:color w:val="000000"/>
          <w:sz w:val="20"/>
          <w:szCs w:val="20"/>
        </w:rPr>
        <w:t>Eu, na condição de representante legal da empresa acima identificada, interessada em participar do Pregão Eletrônico em referência, da COMPANHIA DO METROPOLITANO DE SÃO PAULO - METRÔ, declaro, sob as penas da lei:</w:t>
      </w:r>
    </w:p>
    <w:p w14:paraId="0A59893D" w14:textId="77777777" w:rsidR="007E2BFF" w:rsidRPr="00C9597C" w:rsidRDefault="007E2BFF" w:rsidP="007E2BFF">
      <w:pPr>
        <w:tabs>
          <w:tab w:val="left" w:pos="8505"/>
        </w:tabs>
        <w:jc w:val="both"/>
        <w:rPr>
          <w:rFonts w:ascii="Arial" w:eastAsia="Arial" w:hAnsi="Arial" w:cs="Arial"/>
          <w:color w:val="000000"/>
          <w:sz w:val="20"/>
          <w:szCs w:val="20"/>
        </w:rPr>
      </w:pPr>
    </w:p>
    <w:p w14:paraId="27F28FFA" w14:textId="77777777" w:rsidR="007E2BFF" w:rsidRPr="00C9597C" w:rsidRDefault="007E2BFF" w:rsidP="007E2BFF">
      <w:pPr>
        <w:tabs>
          <w:tab w:val="left" w:pos="8505"/>
        </w:tabs>
        <w:jc w:val="both"/>
        <w:rPr>
          <w:rFonts w:ascii="Arial" w:eastAsia="Arial" w:hAnsi="Arial" w:cs="Arial"/>
          <w:b/>
          <w:color w:val="000000"/>
          <w:sz w:val="20"/>
          <w:szCs w:val="20"/>
        </w:rPr>
      </w:pPr>
      <w:r w:rsidRPr="00C9597C">
        <w:rPr>
          <w:rFonts w:ascii="Arial" w:eastAsia="Arial" w:hAnsi="Arial" w:cs="Arial"/>
          <w:b/>
          <w:color w:val="000000"/>
          <w:sz w:val="20"/>
          <w:szCs w:val="20"/>
        </w:rPr>
        <w:t>DECLARAÇÃO DE ATENDIMENTO AO PARÁGRAFO ÚNICO DO ARTIGO 117 DA CONSTITUIÇÃO ESTADUAL</w:t>
      </w:r>
    </w:p>
    <w:p w14:paraId="1F8A20BF" w14:textId="77777777" w:rsidR="007E2BFF" w:rsidRPr="00C9597C" w:rsidRDefault="007E2BFF" w:rsidP="007E2BFF">
      <w:pPr>
        <w:tabs>
          <w:tab w:val="left" w:pos="8505"/>
        </w:tabs>
        <w:jc w:val="both"/>
        <w:rPr>
          <w:rFonts w:ascii="Arial" w:eastAsia="Arial" w:hAnsi="Arial" w:cs="Arial"/>
          <w:color w:val="000000"/>
          <w:sz w:val="20"/>
          <w:szCs w:val="20"/>
        </w:rPr>
      </w:pPr>
      <w:r w:rsidRPr="00C9597C">
        <w:rPr>
          <w:rFonts w:ascii="Arial" w:eastAsia="Arial" w:hAnsi="Arial" w:cs="Arial"/>
          <w:color w:val="000000"/>
          <w:sz w:val="20"/>
          <w:szCs w:val="20"/>
        </w:rPr>
        <w:t>(I) sob as penas da lei, que observa as Normas de Segurança e Saúde no Trabalho, nos termos do parágrafo único do artigo 117 da Constituição do Estado de São Paulo.</w:t>
      </w:r>
    </w:p>
    <w:p w14:paraId="1116F856" w14:textId="77777777" w:rsidR="007E2BFF" w:rsidRPr="00C9597C" w:rsidRDefault="007E2BFF" w:rsidP="007E2BFF">
      <w:pPr>
        <w:tabs>
          <w:tab w:val="left" w:pos="8505"/>
        </w:tabs>
        <w:jc w:val="both"/>
        <w:rPr>
          <w:rFonts w:ascii="Arial" w:eastAsia="Arial" w:hAnsi="Arial" w:cs="Arial"/>
          <w:color w:val="000000"/>
          <w:sz w:val="20"/>
          <w:szCs w:val="20"/>
        </w:rPr>
      </w:pPr>
    </w:p>
    <w:p w14:paraId="3941B084" w14:textId="77777777" w:rsidR="007E2BFF" w:rsidRPr="00C9597C" w:rsidRDefault="007E2BFF" w:rsidP="007E2BFF">
      <w:pPr>
        <w:jc w:val="both"/>
        <w:rPr>
          <w:rFonts w:ascii="Arial" w:eastAsia="Arial" w:hAnsi="Arial" w:cs="Arial"/>
          <w:b/>
          <w:bCs/>
          <w:color w:val="000000"/>
          <w:sz w:val="20"/>
          <w:szCs w:val="20"/>
        </w:rPr>
      </w:pPr>
      <w:r w:rsidRPr="00C9597C">
        <w:rPr>
          <w:rFonts w:ascii="Arial" w:eastAsia="Arial" w:hAnsi="Arial" w:cs="Arial"/>
          <w:b/>
          <w:bCs/>
          <w:color w:val="000000"/>
          <w:sz w:val="20"/>
          <w:szCs w:val="20"/>
        </w:rPr>
        <w:t>DECLARAÇÃO DE ATENDIMENTO AO INCISO XXXIII DO ARTIGO 7º DA CONSTITUIÇÃO FEDERAL</w:t>
      </w:r>
    </w:p>
    <w:p w14:paraId="281D976A"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color w:val="000000"/>
          <w:sz w:val="20"/>
          <w:szCs w:val="20"/>
        </w:rPr>
        <w:t xml:space="preserve">(II) Está em situação regular perante o Ministério do Trabalho e Previdência, no que se refere à observância do disposto no </w:t>
      </w:r>
      <w:bookmarkStart w:id="2" w:name="_Hlk131060778"/>
      <w:r w:rsidRPr="00C9597C">
        <w:rPr>
          <w:rFonts w:ascii="Arial" w:eastAsia="Arial" w:hAnsi="Arial" w:cs="Arial"/>
          <w:color w:val="000000"/>
          <w:sz w:val="20"/>
          <w:szCs w:val="20"/>
        </w:rPr>
        <w:t>inciso XXXIII do artigo 7º da Constituição Federal</w:t>
      </w:r>
      <w:bookmarkEnd w:id="2"/>
      <w:r w:rsidRPr="00C9597C">
        <w:rPr>
          <w:rFonts w:ascii="Arial" w:eastAsia="Arial" w:hAnsi="Arial" w:cs="Arial"/>
          <w:color w:val="000000"/>
          <w:sz w:val="20"/>
          <w:szCs w:val="20"/>
        </w:rPr>
        <w:t>.</w:t>
      </w:r>
    </w:p>
    <w:p w14:paraId="124680B9" w14:textId="77777777" w:rsidR="007E2BFF" w:rsidRPr="00C9597C" w:rsidRDefault="007E2BFF" w:rsidP="007E2BFF">
      <w:pPr>
        <w:tabs>
          <w:tab w:val="left" w:pos="8505"/>
        </w:tabs>
        <w:jc w:val="both"/>
        <w:rPr>
          <w:rFonts w:ascii="Arial" w:eastAsia="Arial" w:hAnsi="Arial" w:cs="Arial"/>
          <w:color w:val="000000"/>
          <w:sz w:val="20"/>
          <w:szCs w:val="20"/>
        </w:rPr>
      </w:pPr>
    </w:p>
    <w:p w14:paraId="35C4EA10" w14:textId="77777777" w:rsidR="007E2BFF" w:rsidRPr="00C9597C" w:rsidRDefault="007E2BFF" w:rsidP="007E2BFF">
      <w:pPr>
        <w:jc w:val="both"/>
        <w:rPr>
          <w:rFonts w:ascii="Arial" w:eastAsia="Arial" w:hAnsi="Arial" w:cs="Arial"/>
          <w:color w:val="000000"/>
          <w:sz w:val="20"/>
          <w:szCs w:val="20"/>
        </w:rPr>
      </w:pPr>
    </w:p>
    <w:p w14:paraId="5E542BC5" w14:textId="77777777" w:rsidR="007E2BFF" w:rsidRPr="00C9597C" w:rsidRDefault="007E2BFF" w:rsidP="007E2BFF">
      <w:pPr>
        <w:jc w:val="both"/>
        <w:rPr>
          <w:rFonts w:ascii="Arial" w:eastAsia="Arial" w:hAnsi="Arial" w:cs="Arial"/>
          <w:b/>
          <w:bCs/>
          <w:color w:val="000000"/>
          <w:sz w:val="20"/>
          <w:szCs w:val="20"/>
        </w:rPr>
      </w:pPr>
      <w:r w:rsidRPr="00C9597C">
        <w:rPr>
          <w:rFonts w:ascii="Arial" w:eastAsia="Arial" w:hAnsi="Arial" w:cs="Arial"/>
          <w:b/>
          <w:bCs/>
          <w:color w:val="000000"/>
          <w:sz w:val="20"/>
          <w:szCs w:val="20"/>
        </w:rPr>
        <w:t>DECLARAÇÃO DE CUMPRIMENTO DE LEGISLAÇÃO ESPECÍFICA</w:t>
      </w:r>
    </w:p>
    <w:p w14:paraId="5E201B1A"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color w:val="000000"/>
          <w:sz w:val="20"/>
          <w:szCs w:val="20"/>
        </w:rPr>
        <w:t>(IV) que cumpre as exigências de reserva de cargos para pessoa com deficiência e para reabilitado da Previdência Social previstas em lei e normas específicas.</w:t>
      </w:r>
    </w:p>
    <w:p w14:paraId="10BC9BED" w14:textId="77777777" w:rsidR="007E2BFF" w:rsidRPr="00C9597C" w:rsidRDefault="007E2BFF" w:rsidP="007E2BFF">
      <w:pPr>
        <w:jc w:val="both"/>
        <w:rPr>
          <w:rFonts w:ascii="Arial" w:eastAsia="Arial" w:hAnsi="Arial" w:cs="Arial"/>
          <w:color w:val="000000"/>
          <w:sz w:val="20"/>
          <w:szCs w:val="20"/>
        </w:rPr>
      </w:pPr>
    </w:p>
    <w:p w14:paraId="2EB680A8"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DECLARAÇÃO DE ATENDIMENTO AO CÓDIGO DE CONDUTA E INTEGRIDADE DA COMPANHIA DO METRÔ</w:t>
      </w:r>
    </w:p>
    <w:p w14:paraId="2A72714B"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color w:val="000000"/>
          <w:sz w:val="20"/>
          <w:szCs w:val="20"/>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ele não seja compatível a empresa ganhadora se submeterá integralmente ao Código de Conduta e Integridade da Companhia do Metrô.</w:t>
      </w:r>
    </w:p>
    <w:p w14:paraId="03710FEF" w14:textId="77777777" w:rsidR="007E2BFF" w:rsidRPr="00C9597C" w:rsidRDefault="007E2BFF" w:rsidP="007E2BFF">
      <w:pPr>
        <w:jc w:val="both"/>
        <w:rPr>
          <w:rFonts w:ascii="Arial" w:eastAsia="Arial" w:hAnsi="Arial" w:cs="Arial"/>
          <w:color w:val="000000"/>
          <w:sz w:val="20"/>
          <w:szCs w:val="20"/>
        </w:rPr>
      </w:pPr>
    </w:p>
    <w:p w14:paraId="237CF474"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DECLARAÇÃO DE INEXISTÊNCIA DOS IMPEDIMENTOS DE LICITAR E CONTRATAR COM A COMPANHIA DO METRÔ</w:t>
      </w:r>
    </w:p>
    <w:p w14:paraId="0BBADB90"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color w:val="000000"/>
          <w:sz w:val="20"/>
          <w:szCs w:val="20"/>
        </w:rPr>
        <w:t>(VI) que não se encontra impedido de licitar e contratar com a COMPANHIA DO METRÔ, em razão das hipóteses previstas, nos termos dos itens 2.10 e 2.11 das Condições Específicas deste Edital, do Regulamento de Licitações, Contratos e Demais Ajustes da Companhia do Metrô e do artigo 38, da Lei Federal nº 13.303/16.</w:t>
      </w:r>
    </w:p>
    <w:p w14:paraId="1A85D97D" w14:textId="77777777" w:rsidR="007E2BFF" w:rsidRPr="00C9597C" w:rsidRDefault="007E2BFF" w:rsidP="007E2BFF">
      <w:pPr>
        <w:jc w:val="both"/>
        <w:rPr>
          <w:rFonts w:ascii="Arial" w:eastAsia="Arial" w:hAnsi="Arial" w:cs="Arial"/>
          <w:color w:val="000000"/>
          <w:sz w:val="20"/>
          <w:szCs w:val="20"/>
        </w:rPr>
      </w:pPr>
    </w:p>
    <w:p w14:paraId="1BF55067"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lastRenderedPageBreak/>
        <w:t>DECLARAÇÃO PARA EMPRESAS EM RECUPERAÇÃO JUDICIAL</w:t>
      </w:r>
    </w:p>
    <w:p w14:paraId="2D1A378A" w14:textId="77777777" w:rsidR="007E2BFF" w:rsidRPr="00C9597C" w:rsidRDefault="007E2BFF" w:rsidP="007E2BFF">
      <w:pPr>
        <w:jc w:val="both"/>
        <w:rPr>
          <w:rFonts w:ascii="Arial" w:eastAsia="Arial" w:hAnsi="Arial" w:cs="Arial"/>
          <w:b/>
          <w:i/>
          <w:color w:val="000000"/>
          <w:sz w:val="20"/>
          <w:szCs w:val="20"/>
        </w:rPr>
      </w:pPr>
      <w:r w:rsidRPr="00C9597C">
        <w:rPr>
          <w:rFonts w:ascii="Arial" w:eastAsia="Arial" w:hAnsi="Arial" w:cs="Arial"/>
          <w:b/>
          <w:i/>
          <w:color w:val="000000"/>
          <w:sz w:val="20"/>
          <w:szCs w:val="20"/>
        </w:rPr>
        <w:t>[No caso de o edital exigir a apresentação de certidão negativa de falência, as empresas em recuperação judicial devem incluir a declaração abaixo]</w:t>
      </w:r>
    </w:p>
    <w:p w14:paraId="61D184D8"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color w:val="000000"/>
          <w:sz w:val="20"/>
          <w:szCs w:val="20"/>
        </w:rPr>
        <w:t>(VII)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DE238E5" w14:textId="77777777" w:rsidR="007E2BFF" w:rsidRPr="00C9597C" w:rsidRDefault="007E2BFF" w:rsidP="007E2BFF">
      <w:pPr>
        <w:jc w:val="both"/>
        <w:rPr>
          <w:rFonts w:ascii="Arial" w:eastAsia="Arial" w:hAnsi="Arial" w:cs="Arial"/>
          <w:color w:val="000000"/>
          <w:sz w:val="20"/>
          <w:szCs w:val="20"/>
        </w:rPr>
      </w:pPr>
    </w:p>
    <w:p w14:paraId="2AAD8EA5"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DECLARAÇÃO PARA EMPRESAS EM RECUPERAÇÃO EXTRAJUDICIAL</w:t>
      </w:r>
    </w:p>
    <w:p w14:paraId="5F462788" w14:textId="77777777" w:rsidR="007E2BFF" w:rsidRPr="00C9597C" w:rsidRDefault="007E2BFF" w:rsidP="007E2BFF">
      <w:pPr>
        <w:jc w:val="both"/>
        <w:rPr>
          <w:rFonts w:ascii="Arial" w:eastAsia="Arial" w:hAnsi="Arial" w:cs="Arial"/>
          <w:b/>
          <w:i/>
          <w:color w:val="000000"/>
          <w:sz w:val="20"/>
          <w:szCs w:val="20"/>
        </w:rPr>
      </w:pPr>
      <w:r w:rsidRPr="00C9597C">
        <w:rPr>
          <w:rFonts w:ascii="Arial" w:eastAsia="Arial" w:hAnsi="Arial" w:cs="Arial"/>
          <w:b/>
          <w:i/>
          <w:color w:val="000000"/>
          <w:sz w:val="20"/>
          <w:szCs w:val="20"/>
        </w:rPr>
        <w:t>[No caso de o edital exigir a apresentação de certidão negativa de falência, as empresas em recuperação extrajudicial devem incluir a declaração abaixo]</w:t>
      </w:r>
    </w:p>
    <w:p w14:paraId="21677336"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color w:val="000000"/>
          <w:sz w:val="20"/>
          <w:szCs w:val="20"/>
        </w:rPr>
        <w:t>(VII) estar ciente de que no momento da assinatura do contrato deverá apresentar comprovação documental de que está cumprindo as obrigações do plano de recuperação extrajudicial.</w:t>
      </w:r>
    </w:p>
    <w:p w14:paraId="18BB9A30" w14:textId="77777777" w:rsidR="007E2BFF" w:rsidRPr="00C9597C" w:rsidRDefault="007E2BFF" w:rsidP="007E2BFF">
      <w:pPr>
        <w:jc w:val="both"/>
        <w:rPr>
          <w:rFonts w:ascii="Arial" w:eastAsia="Arial" w:hAnsi="Arial" w:cs="Arial"/>
          <w:color w:val="000000"/>
          <w:sz w:val="20"/>
          <w:szCs w:val="20"/>
        </w:rPr>
      </w:pPr>
    </w:p>
    <w:p w14:paraId="7016E66C"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DECLARAÇÃO DE MICROEMPRESAS OU EMPRESAS DE PEQUENO PORTE</w:t>
      </w:r>
    </w:p>
    <w:p w14:paraId="3992A5E9" w14:textId="77777777" w:rsidR="007E2BFF" w:rsidRPr="00C9597C" w:rsidRDefault="007E2BFF" w:rsidP="007E2BFF">
      <w:pPr>
        <w:jc w:val="both"/>
        <w:rPr>
          <w:rFonts w:ascii="Arial" w:eastAsia="Arial" w:hAnsi="Arial" w:cs="Arial"/>
          <w:b/>
          <w:i/>
          <w:color w:val="000000"/>
          <w:sz w:val="20"/>
          <w:szCs w:val="20"/>
        </w:rPr>
      </w:pPr>
      <w:r w:rsidRPr="00C9597C">
        <w:rPr>
          <w:rFonts w:ascii="Arial" w:eastAsia="Arial" w:hAnsi="Arial" w:cs="Arial"/>
          <w:b/>
          <w:i/>
          <w:color w:val="000000"/>
          <w:sz w:val="20"/>
          <w:szCs w:val="20"/>
        </w:rPr>
        <w:t>[Microempresas ou empresas de pequeno porte devem incluir a declaração abaixo]</w:t>
      </w:r>
    </w:p>
    <w:p w14:paraId="49F3AC0B"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color w:val="000000"/>
          <w:sz w:val="20"/>
          <w:szCs w:val="20"/>
        </w:rPr>
        <w:t>(VIII)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241BF804" w14:textId="77777777" w:rsidR="007E2BFF" w:rsidRPr="00C9597C" w:rsidRDefault="007E2BFF" w:rsidP="007E2BFF">
      <w:pPr>
        <w:jc w:val="both"/>
        <w:rPr>
          <w:rFonts w:ascii="Arial" w:eastAsia="Arial" w:hAnsi="Arial" w:cs="Arial"/>
          <w:color w:val="000000"/>
          <w:sz w:val="20"/>
          <w:szCs w:val="20"/>
        </w:rPr>
      </w:pPr>
    </w:p>
    <w:p w14:paraId="60067902"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 xml:space="preserve">DECLARAÇÃO DE INDEPENDÊNCIA DE PROPOSTA </w:t>
      </w:r>
    </w:p>
    <w:p w14:paraId="735D2D78"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color w:val="000000"/>
          <w:sz w:val="20"/>
          <w:szCs w:val="20"/>
        </w:rPr>
        <w:t>(IX) especialmente para fins do disposto nas respectivas alíneas do item 4.20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 .</w:t>
      </w:r>
    </w:p>
    <w:p w14:paraId="58A65C70" w14:textId="77777777" w:rsidR="007E2BFF" w:rsidRPr="00C9597C" w:rsidRDefault="007E2BFF" w:rsidP="007E2BFF">
      <w:pPr>
        <w:jc w:val="both"/>
        <w:rPr>
          <w:rFonts w:ascii="Arial" w:eastAsia="Arial" w:hAnsi="Arial" w:cs="Arial"/>
          <w:color w:val="000000"/>
          <w:sz w:val="20"/>
          <w:szCs w:val="20"/>
        </w:rPr>
      </w:pPr>
    </w:p>
    <w:p w14:paraId="01351AAB" w14:textId="77777777" w:rsidR="007E2BFF" w:rsidRPr="00C9597C" w:rsidRDefault="007E2BFF" w:rsidP="007E2BFF">
      <w:pPr>
        <w:jc w:val="both"/>
        <w:rPr>
          <w:rFonts w:ascii="Arial" w:eastAsia="Arial" w:hAnsi="Arial" w:cs="Arial"/>
          <w:b/>
          <w:bCs/>
          <w:color w:val="000000"/>
          <w:sz w:val="20"/>
          <w:szCs w:val="20"/>
        </w:rPr>
      </w:pPr>
      <w:r w:rsidRPr="00C9597C">
        <w:rPr>
          <w:rFonts w:ascii="Arial" w:eastAsia="Arial" w:hAnsi="Arial" w:cs="Arial"/>
          <w:b/>
          <w:bCs/>
          <w:color w:val="000000"/>
          <w:sz w:val="20"/>
          <w:szCs w:val="20"/>
        </w:rPr>
        <w:t>DECLARAÇÃO DE VALORAÇÃO DA PROPOSTA</w:t>
      </w:r>
    </w:p>
    <w:p w14:paraId="6D4CCDC3"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color w:val="000000"/>
          <w:sz w:val="20"/>
          <w:szCs w:val="20"/>
        </w:rPr>
        <w:t>(X)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367EA229" w14:textId="77777777" w:rsidR="007E2BFF" w:rsidRPr="00C9597C" w:rsidRDefault="007E2BFF" w:rsidP="007E2BFF">
      <w:pPr>
        <w:jc w:val="both"/>
        <w:rPr>
          <w:rFonts w:ascii="Arial" w:eastAsia="Arial" w:hAnsi="Arial" w:cs="Arial"/>
          <w:color w:val="000000"/>
          <w:sz w:val="20"/>
          <w:szCs w:val="20"/>
        </w:rPr>
      </w:pPr>
    </w:p>
    <w:p w14:paraId="656351A4"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REPRESENTANTE LEGAL DA PROPONENTE</w:t>
      </w:r>
    </w:p>
    <w:p w14:paraId="2E3FFFE2"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Nome completo e legível: ______________________________</w:t>
      </w:r>
    </w:p>
    <w:p w14:paraId="68484BE1"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CPF: ______________________________</w:t>
      </w:r>
    </w:p>
    <w:p w14:paraId="3893DB38"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E-mail institucional: ______________________________</w:t>
      </w:r>
    </w:p>
    <w:p w14:paraId="1B4DBD13"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E-mail pessoal: ______________________________</w:t>
      </w:r>
    </w:p>
    <w:p w14:paraId="1A546B49" w14:textId="77777777" w:rsidR="007E2BFF" w:rsidRPr="00C9597C" w:rsidRDefault="007E2BFF" w:rsidP="007E2BFF">
      <w:pPr>
        <w:jc w:val="both"/>
        <w:rPr>
          <w:rFonts w:ascii="Arial" w:eastAsia="Arial" w:hAnsi="Arial" w:cs="Arial"/>
          <w:color w:val="000000"/>
          <w:sz w:val="20"/>
          <w:szCs w:val="20"/>
        </w:rPr>
      </w:pPr>
      <w:r w:rsidRPr="00C9597C">
        <w:rPr>
          <w:rFonts w:ascii="Arial" w:eastAsia="Arial" w:hAnsi="Arial" w:cs="Arial"/>
          <w:b/>
          <w:color w:val="000000"/>
          <w:sz w:val="20"/>
          <w:szCs w:val="20"/>
        </w:rPr>
        <w:t>Assinatura: ______________________________</w:t>
      </w:r>
      <w:r w:rsidRPr="00C9597C">
        <w:rPr>
          <w:rFonts w:ascii="Arial" w:eastAsia="Arial" w:hAnsi="Arial" w:cs="Arial"/>
          <w:color w:val="000000"/>
          <w:sz w:val="20"/>
          <w:szCs w:val="20"/>
        </w:rPr>
        <w:t xml:space="preserve"> </w:t>
      </w:r>
      <w:r w:rsidRPr="00C9597C">
        <w:rPr>
          <w:rFonts w:ascii="Arial" w:eastAsia="Arial" w:hAnsi="Arial" w:cs="Arial"/>
          <w:color w:val="000000"/>
          <w:sz w:val="20"/>
          <w:szCs w:val="20"/>
        </w:rPr>
        <w:tab/>
      </w:r>
    </w:p>
    <w:p w14:paraId="33A499ED" w14:textId="77777777" w:rsidR="007E2BFF" w:rsidRPr="00C9597C" w:rsidRDefault="007E2BFF" w:rsidP="007E2BFF">
      <w:pPr>
        <w:jc w:val="center"/>
        <w:rPr>
          <w:rFonts w:ascii="Arial" w:eastAsia="Arial" w:hAnsi="Arial" w:cs="Arial"/>
          <w:color w:val="000000"/>
        </w:rPr>
      </w:pPr>
    </w:p>
    <w:p w14:paraId="4CB1DABC" w14:textId="77777777" w:rsidR="007E2BFF" w:rsidRPr="00C9597C" w:rsidRDefault="007E2BFF" w:rsidP="007E2BFF">
      <w:pPr>
        <w:jc w:val="center"/>
        <w:rPr>
          <w:rFonts w:ascii="Arial" w:eastAsia="Arial" w:hAnsi="Arial" w:cs="Arial"/>
          <w:b/>
          <w:bCs/>
          <w:color w:val="000000"/>
          <w:sz w:val="16"/>
          <w:szCs w:val="16"/>
        </w:rPr>
      </w:pPr>
      <w:r w:rsidRPr="00C9597C">
        <w:rPr>
          <w:rFonts w:ascii="Arial" w:hAnsi="Arial" w:cs="Arial"/>
          <w:b/>
          <w:bCs/>
          <w:noProof/>
          <w:sz w:val="16"/>
          <w:szCs w:val="16"/>
        </w:rPr>
        <w:t>(A PROPONENTE, PROVOCADA PELO PREGOEIRO, DEVERÁ ENCAMINHAR ESTE ANEXO DEVIDAMENTE PREENCHIDO E ASSINADO, CONFORME MODELO, POR MEIO DO SISTEMA COMPRAS.GOV)</w:t>
      </w:r>
    </w:p>
    <w:p w14:paraId="3C1FE0A1" w14:textId="77777777" w:rsidR="007E2BFF" w:rsidRPr="00C9597C" w:rsidRDefault="007E2BFF" w:rsidP="007E2BFF">
      <w:pPr>
        <w:keepLines/>
        <w:suppressLineNumbers/>
        <w:tabs>
          <w:tab w:val="left" w:pos="0"/>
        </w:tabs>
        <w:spacing w:line="100" w:lineRule="atLeast"/>
        <w:jc w:val="center"/>
        <w:rPr>
          <w:rFonts w:ascii="Arial" w:hAnsi="Arial" w:cs="Arial"/>
          <w:b/>
          <w:sz w:val="20"/>
          <w:szCs w:val="20"/>
        </w:rPr>
      </w:pPr>
      <w:r w:rsidRPr="00C9597C">
        <w:rPr>
          <w:rFonts w:ascii="Arial" w:hAnsi="Arial" w:cs="Arial"/>
          <w:b/>
          <w:sz w:val="20"/>
          <w:szCs w:val="20"/>
        </w:rPr>
        <w:lastRenderedPageBreak/>
        <w:t>ANEXO IV</w:t>
      </w:r>
    </w:p>
    <w:p w14:paraId="2DF948CC" w14:textId="77777777" w:rsidR="007E2BFF" w:rsidRPr="00C9597C" w:rsidRDefault="007E2BFF" w:rsidP="007E2BFF">
      <w:pPr>
        <w:keepLines/>
        <w:suppressLineNumbers/>
        <w:tabs>
          <w:tab w:val="left" w:pos="0"/>
        </w:tabs>
        <w:spacing w:line="100" w:lineRule="atLeast"/>
        <w:jc w:val="center"/>
        <w:rPr>
          <w:sz w:val="20"/>
          <w:szCs w:val="20"/>
        </w:rPr>
      </w:pPr>
      <w:r w:rsidRPr="00C9597C">
        <w:rPr>
          <w:rFonts w:ascii="Arial" w:hAnsi="Arial" w:cs="Arial"/>
          <w:b/>
          <w:sz w:val="20"/>
          <w:szCs w:val="20"/>
        </w:rPr>
        <w:t>MODELO DE FIANÇA BANCÁRIA</w:t>
      </w:r>
    </w:p>
    <w:p w14:paraId="4F6A7873" w14:textId="77777777" w:rsidR="007E2BFF" w:rsidRPr="00C9597C" w:rsidRDefault="007E2BFF" w:rsidP="007E2BFF">
      <w:pPr>
        <w:keepLines/>
        <w:suppressLineNumbers/>
        <w:tabs>
          <w:tab w:val="left" w:pos="0"/>
        </w:tabs>
        <w:spacing w:line="100" w:lineRule="atLeast"/>
        <w:rPr>
          <w:sz w:val="20"/>
          <w:szCs w:val="20"/>
        </w:rPr>
      </w:pPr>
    </w:p>
    <w:p w14:paraId="429BB269"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 xml:space="preserve">Local: ______________________________ </w:t>
      </w:r>
      <w:r w:rsidRPr="00C9597C">
        <w:rPr>
          <w:rFonts w:ascii="Arial" w:eastAsia="Arial" w:hAnsi="Arial" w:cs="Arial"/>
          <w:b/>
          <w:color w:val="000000"/>
          <w:sz w:val="20"/>
          <w:szCs w:val="20"/>
        </w:rPr>
        <w:tab/>
      </w:r>
      <w:r w:rsidRPr="00C9597C">
        <w:rPr>
          <w:rFonts w:ascii="Arial" w:eastAsia="Arial" w:hAnsi="Arial" w:cs="Arial"/>
          <w:b/>
          <w:color w:val="000000"/>
          <w:sz w:val="20"/>
          <w:szCs w:val="20"/>
        </w:rPr>
        <w:tab/>
      </w:r>
      <w:r w:rsidRPr="00C9597C">
        <w:rPr>
          <w:rFonts w:ascii="Arial" w:eastAsia="Arial" w:hAnsi="Arial" w:cs="Arial"/>
          <w:b/>
          <w:color w:val="000000"/>
          <w:sz w:val="20"/>
          <w:szCs w:val="20"/>
        </w:rPr>
        <w:tab/>
        <w:t>Data: _____/____/______</w:t>
      </w:r>
    </w:p>
    <w:p w14:paraId="6A184FCB" w14:textId="77777777" w:rsidR="007E2BFF" w:rsidRPr="00C9597C" w:rsidRDefault="007E2BFF" w:rsidP="007E2BFF">
      <w:pPr>
        <w:jc w:val="both"/>
        <w:rPr>
          <w:rFonts w:ascii="Arial" w:eastAsia="Arial" w:hAnsi="Arial" w:cs="Arial"/>
          <w:b/>
          <w:color w:val="000000"/>
          <w:sz w:val="20"/>
          <w:szCs w:val="20"/>
        </w:rPr>
      </w:pPr>
    </w:p>
    <w:p w14:paraId="41B9FCEE"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Razão Social da Proponente: ______________________________</w:t>
      </w:r>
    </w:p>
    <w:p w14:paraId="17291CAA"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CNPJ da Proponente: ______________________________</w:t>
      </w:r>
    </w:p>
    <w:p w14:paraId="1F3D764F"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À COMPANHIA DO METROPOLITANO DE SÃO PAULO – METRÔ - São Paulo - SP</w:t>
      </w:r>
    </w:p>
    <w:p w14:paraId="13F0724B"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Número da Licitação: ______________________________</w:t>
      </w:r>
    </w:p>
    <w:p w14:paraId="0A5D6690"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Objeto: ______________________________</w:t>
      </w:r>
    </w:p>
    <w:p w14:paraId="3C346872" w14:textId="77777777" w:rsidR="007E2BFF" w:rsidRPr="00C9597C" w:rsidRDefault="007E2BFF" w:rsidP="007E2BFF">
      <w:pPr>
        <w:jc w:val="both"/>
        <w:rPr>
          <w:rFonts w:ascii="Arial" w:eastAsia="Arial" w:hAnsi="Arial" w:cs="Arial"/>
          <w:b/>
          <w:color w:val="000000"/>
          <w:sz w:val="20"/>
          <w:szCs w:val="20"/>
        </w:rPr>
      </w:pPr>
      <w:r w:rsidRPr="00C9597C">
        <w:rPr>
          <w:rFonts w:ascii="Arial" w:hAnsi="Arial" w:cs="Arial"/>
          <w:b/>
          <w:sz w:val="20"/>
          <w:szCs w:val="20"/>
        </w:rPr>
        <w:t xml:space="preserve">Número do </w:t>
      </w:r>
      <w:r w:rsidRPr="00C9597C">
        <w:rPr>
          <w:rFonts w:ascii="Arial" w:hAnsi="Arial" w:cs="Arial"/>
          <w:b/>
          <w:bCs/>
          <w:sz w:val="20"/>
          <w:szCs w:val="20"/>
          <w:lang w:bidi="pt-BR"/>
        </w:rPr>
        <w:t>Contrato</w:t>
      </w:r>
      <w:r w:rsidRPr="00C9597C">
        <w:rPr>
          <w:rFonts w:ascii="Arial" w:eastAsia="Arial" w:hAnsi="Arial" w:cs="Arial"/>
          <w:b/>
          <w:color w:val="000000"/>
          <w:sz w:val="20"/>
          <w:szCs w:val="20"/>
        </w:rPr>
        <w:t>: ______________________________</w:t>
      </w:r>
    </w:p>
    <w:p w14:paraId="4197B7DA" w14:textId="77777777" w:rsidR="007E2BFF" w:rsidRPr="00C9597C" w:rsidRDefault="007E2BFF" w:rsidP="007E2BFF">
      <w:pPr>
        <w:jc w:val="both"/>
        <w:rPr>
          <w:rFonts w:ascii="Arial" w:eastAsia="Arial" w:hAnsi="Arial" w:cs="Arial"/>
          <w:b/>
          <w:color w:val="000000"/>
          <w:sz w:val="20"/>
          <w:szCs w:val="20"/>
        </w:rPr>
      </w:pPr>
    </w:p>
    <w:p w14:paraId="7475093F"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Valor da Fiança: R$_______________</w:t>
      </w:r>
    </w:p>
    <w:p w14:paraId="48F0BB09"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Por extenso: ___________________</w:t>
      </w:r>
    </w:p>
    <w:p w14:paraId="56441991"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Prazo da Fiança: __________________ Meses ou Dias: __________________</w:t>
      </w:r>
    </w:p>
    <w:p w14:paraId="0D95AC97" w14:textId="77777777" w:rsidR="007E2BFF" w:rsidRPr="00C9597C" w:rsidRDefault="007E2BFF" w:rsidP="007E2BFF">
      <w:pPr>
        <w:jc w:val="both"/>
        <w:rPr>
          <w:rFonts w:ascii="Arial" w:eastAsia="Arial" w:hAnsi="Arial" w:cs="Arial"/>
          <w:b/>
          <w:color w:val="000000"/>
          <w:sz w:val="20"/>
          <w:szCs w:val="20"/>
        </w:rPr>
      </w:pPr>
      <w:r w:rsidRPr="00C9597C">
        <w:rPr>
          <w:rFonts w:ascii="Arial" w:eastAsia="Arial" w:hAnsi="Arial" w:cs="Arial"/>
          <w:b/>
          <w:color w:val="000000"/>
          <w:sz w:val="20"/>
          <w:szCs w:val="20"/>
        </w:rPr>
        <w:t>Por extenso: __________________________</w:t>
      </w:r>
    </w:p>
    <w:p w14:paraId="420AD953" w14:textId="77777777" w:rsidR="007E2BFF" w:rsidRPr="00C9597C" w:rsidRDefault="007E2BFF" w:rsidP="007E2BFF">
      <w:pPr>
        <w:keepLines/>
        <w:suppressLineNumbers/>
        <w:tabs>
          <w:tab w:val="left" w:pos="0"/>
        </w:tabs>
        <w:spacing w:line="100" w:lineRule="atLeast"/>
        <w:rPr>
          <w:rFonts w:ascii="Arial" w:hAnsi="Arial" w:cs="Arial"/>
          <w:sz w:val="20"/>
          <w:szCs w:val="20"/>
        </w:rPr>
      </w:pPr>
    </w:p>
    <w:p w14:paraId="35400F08" w14:textId="77777777" w:rsidR="007E2BFF" w:rsidRPr="00C9597C" w:rsidRDefault="007E2BFF" w:rsidP="007E2BFF">
      <w:pPr>
        <w:keepLines/>
        <w:suppressLineNumbers/>
        <w:tabs>
          <w:tab w:val="left" w:pos="0"/>
        </w:tabs>
        <w:spacing w:line="100" w:lineRule="atLeast"/>
        <w:rPr>
          <w:rFonts w:ascii="Arial" w:hAnsi="Arial" w:cs="Arial"/>
          <w:sz w:val="20"/>
          <w:szCs w:val="20"/>
        </w:rPr>
      </w:pPr>
      <w:r w:rsidRPr="00C9597C">
        <w:rPr>
          <w:rFonts w:ascii="Arial" w:hAnsi="Arial" w:cs="Arial"/>
          <w:sz w:val="20"/>
          <w:szCs w:val="20"/>
        </w:rPr>
        <w:t>Recomendado o prazo de vigência contratual acrescido de 30 (trinta) dias.</w:t>
      </w:r>
    </w:p>
    <w:p w14:paraId="758D837D" w14:textId="77777777" w:rsidR="007E2BFF" w:rsidRPr="00C9597C" w:rsidRDefault="007E2BFF" w:rsidP="007E2BFF">
      <w:pPr>
        <w:keepLines/>
        <w:suppressLineNumbers/>
        <w:tabs>
          <w:tab w:val="left" w:pos="0"/>
        </w:tabs>
        <w:spacing w:line="100" w:lineRule="atLeast"/>
        <w:rPr>
          <w:rFonts w:ascii="Arial" w:hAnsi="Arial" w:cs="Arial"/>
          <w:sz w:val="20"/>
          <w:szCs w:val="20"/>
        </w:rPr>
      </w:pPr>
    </w:p>
    <w:p w14:paraId="50FA4D97" w14:textId="77777777" w:rsidR="007E2BFF" w:rsidRPr="00C9597C" w:rsidRDefault="007E2BFF" w:rsidP="007E2BFF">
      <w:pPr>
        <w:keepLines/>
        <w:suppressLineNumbers/>
        <w:tabs>
          <w:tab w:val="left" w:pos="0"/>
        </w:tabs>
        <w:spacing w:line="100" w:lineRule="atLeast"/>
        <w:jc w:val="center"/>
        <w:rPr>
          <w:rFonts w:ascii="Arial" w:hAnsi="Arial" w:cs="Arial"/>
          <w:b/>
          <w:sz w:val="20"/>
          <w:szCs w:val="20"/>
        </w:rPr>
      </w:pPr>
      <w:r w:rsidRPr="00C9597C">
        <w:rPr>
          <w:rFonts w:ascii="Arial" w:hAnsi="Arial" w:cs="Arial"/>
          <w:b/>
          <w:sz w:val="20"/>
          <w:szCs w:val="20"/>
        </w:rPr>
        <w:t>DADOS DO BANCO FIADOR</w:t>
      </w:r>
    </w:p>
    <w:p w14:paraId="2D7F8B60" w14:textId="77777777" w:rsidR="007E2BFF" w:rsidRPr="00C9597C" w:rsidRDefault="007E2BFF" w:rsidP="007E2BFF">
      <w:pPr>
        <w:keepLines/>
        <w:suppressLineNumbers/>
        <w:tabs>
          <w:tab w:val="left" w:pos="0"/>
        </w:tabs>
        <w:spacing w:line="100" w:lineRule="atLeast"/>
        <w:rPr>
          <w:rFonts w:ascii="Arial" w:hAnsi="Arial" w:cs="Arial"/>
          <w:b/>
          <w:sz w:val="20"/>
          <w:szCs w:val="20"/>
        </w:rPr>
      </w:pPr>
      <w:r w:rsidRPr="00C9597C">
        <w:rPr>
          <w:rFonts w:ascii="Arial" w:hAnsi="Arial" w:cs="Arial"/>
          <w:b/>
          <w:sz w:val="20"/>
          <w:szCs w:val="20"/>
        </w:rPr>
        <w:t xml:space="preserve">Nome do Banco: </w:t>
      </w:r>
      <w:r w:rsidRPr="00C9597C">
        <w:rPr>
          <w:rFonts w:ascii="Arial" w:eastAsia="Arial" w:hAnsi="Arial" w:cs="Arial"/>
          <w:b/>
          <w:color w:val="000000"/>
          <w:sz w:val="20"/>
          <w:szCs w:val="20"/>
        </w:rPr>
        <w:t>______________________________</w:t>
      </w:r>
    </w:p>
    <w:p w14:paraId="11129C79" w14:textId="77777777" w:rsidR="007E2BFF" w:rsidRPr="00C9597C" w:rsidRDefault="007E2BFF" w:rsidP="007E2BFF">
      <w:pPr>
        <w:keepLines/>
        <w:suppressLineNumbers/>
        <w:tabs>
          <w:tab w:val="left" w:pos="0"/>
        </w:tabs>
        <w:spacing w:line="100" w:lineRule="atLeast"/>
        <w:rPr>
          <w:rFonts w:ascii="Arial" w:hAnsi="Arial" w:cs="Arial"/>
          <w:b/>
          <w:sz w:val="20"/>
          <w:szCs w:val="20"/>
        </w:rPr>
      </w:pPr>
      <w:r w:rsidRPr="00C9597C">
        <w:rPr>
          <w:rFonts w:ascii="Arial" w:hAnsi="Arial" w:cs="Arial"/>
          <w:b/>
          <w:sz w:val="20"/>
          <w:szCs w:val="20"/>
        </w:rPr>
        <w:t xml:space="preserve">Endereço (Rua, </w:t>
      </w:r>
      <w:proofErr w:type="gramStart"/>
      <w:r w:rsidRPr="00C9597C">
        <w:rPr>
          <w:rFonts w:ascii="Arial" w:hAnsi="Arial" w:cs="Arial"/>
          <w:b/>
          <w:sz w:val="20"/>
          <w:szCs w:val="20"/>
        </w:rPr>
        <w:t>Avenida, etc.</w:t>
      </w:r>
      <w:proofErr w:type="gramEnd"/>
      <w:r w:rsidRPr="00C9597C">
        <w:rPr>
          <w:rFonts w:ascii="Arial" w:hAnsi="Arial" w:cs="Arial"/>
          <w:b/>
          <w:sz w:val="20"/>
          <w:szCs w:val="20"/>
        </w:rPr>
        <w:t xml:space="preserve">): </w:t>
      </w:r>
      <w:r w:rsidRPr="00C9597C">
        <w:rPr>
          <w:rFonts w:ascii="Arial" w:eastAsia="Arial" w:hAnsi="Arial" w:cs="Arial"/>
          <w:b/>
          <w:color w:val="000000"/>
          <w:sz w:val="20"/>
          <w:szCs w:val="20"/>
        </w:rPr>
        <w:t>______________________________</w:t>
      </w:r>
    </w:p>
    <w:p w14:paraId="12098316" w14:textId="77777777" w:rsidR="007E2BFF" w:rsidRPr="00C9597C" w:rsidRDefault="007E2BFF" w:rsidP="007E2BFF">
      <w:pPr>
        <w:keepLines/>
        <w:suppressLineNumbers/>
        <w:tabs>
          <w:tab w:val="left" w:pos="0"/>
        </w:tabs>
        <w:spacing w:line="100" w:lineRule="atLeast"/>
        <w:rPr>
          <w:rFonts w:ascii="Arial" w:hAnsi="Arial" w:cs="Arial"/>
          <w:b/>
          <w:sz w:val="20"/>
          <w:szCs w:val="20"/>
        </w:rPr>
      </w:pPr>
      <w:r w:rsidRPr="00C9597C">
        <w:rPr>
          <w:rFonts w:ascii="Arial" w:hAnsi="Arial" w:cs="Arial"/>
          <w:b/>
          <w:sz w:val="20"/>
          <w:szCs w:val="20"/>
        </w:rPr>
        <w:t>Número: ______________ Complemento: __________________ CEP: _______________</w:t>
      </w:r>
    </w:p>
    <w:p w14:paraId="11F68E27" w14:textId="77777777" w:rsidR="007E2BFF" w:rsidRPr="00C9597C" w:rsidRDefault="007E2BFF" w:rsidP="007E2BFF">
      <w:pPr>
        <w:keepLines/>
        <w:suppressLineNumbers/>
        <w:tabs>
          <w:tab w:val="left" w:pos="0"/>
        </w:tabs>
        <w:spacing w:line="100" w:lineRule="atLeast"/>
        <w:rPr>
          <w:rFonts w:ascii="Arial" w:hAnsi="Arial" w:cs="Arial"/>
          <w:b/>
          <w:sz w:val="20"/>
          <w:szCs w:val="20"/>
        </w:rPr>
      </w:pPr>
      <w:r w:rsidRPr="00C9597C">
        <w:rPr>
          <w:rFonts w:ascii="Arial" w:hAnsi="Arial" w:cs="Arial"/>
          <w:b/>
          <w:sz w:val="20"/>
          <w:szCs w:val="20"/>
        </w:rPr>
        <w:t>Bairro: _______________ Cidade: ________________ UF: _______ País: _________</w:t>
      </w:r>
    </w:p>
    <w:p w14:paraId="3AB8399F" w14:textId="77777777" w:rsidR="007E2BFF" w:rsidRPr="00C9597C" w:rsidRDefault="007E2BFF" w:rsidP="007E2BFF">
      <w:pPr>
        <w:keepLines/>
        <w:suppressLineNumbers/>
        <w:tabs>
          <w:tab w:val="left" w:pos="0"/>
        </w:tabs>
        <w:spacing w:line="100" w:lineRule="atLeast"/>
        <w:rPr>
          <w:rFonts w:ascii="Arial" w:hAnsi="Arial" w:cs="Arial"/>
          <w:b/>
          <w:sz w:val="20"/>
          <w:szCs w:val="20"/>
        </w:rPr>
      </w:pPr>
      <w:r w:rsidRPr="00C9597C">
        <w:rPr>
          <w:rFonts w:ascii="Arial" w:hAnsi="Arial" w:cs="Arial"/>
          <w:b/>
          <w:sz w:val="20"/>
          <w:szCs w:val="20"/>
        </w:rPr>
        <w:t>CNPJ n°: ______________</w:t>
      </w:r>
    </w:p>
    <w:p w14:paraId="48875F3B" w14:textId="77777777" w:rsidR="007E2BFF" w:rsidRPr="00C9597C" w:rsidRDefault="007E2BFF" w:rsidP="007E2BFF">
      <w:pPr>
        <w:keepLines/>
        <w:suppressLineNumbers/>
        <w:tabs>
          <w:tab w:val="left" w:pos="0"/>
        </w:tabs>
        <w:spacing w:line="100" w:lineRule="atLeast"/>
        <w:jc w:val="center"/>
        <w:rPr>
          <w:rFonts w:ascii="Arial" w:hAnsi="Arial" w:cs="Arial"/>
          <w:b/>
          <w:sz w:val="20"/>
          <w:szCs w:val="20"/>
        </w:rPr>
      </w:pPr>
    </w:p>
    <w:p w14:paraId="0C5D2571" w14:textId="77777777" w:rsidR="007E2BFF" w:rsidRPr="00C9597C" w:rsidRDefault="007E2BFF" w:rsidP="007E2BFF">
      <w:pPr>
        <w:keepLines/>
        <w:suppressLineNumbers/>
        <w:tabs>
          <w:tab w:val="left" w:pos="0"/>
        </w:tabs>
        <w:spacing w:line="100" w:lineRule="atLeast"/>
        <w:jc w:val="center"/>
        <w:rPr>
          <w:rFonts w:ascii="Arial" w:hAnsi="Arial" w:cs="Arial"/>
          <w:b/>
          <w:sz w:val="20"/>
          <w:szCs w:val="20"/>
        </w:rPr>
      </w:pPr>
      <w:r w:rsidRPr="00C9597C">
        <w:rPr>
          <w:rFonts w:ascii="Arial" w:hAnsi="Arial" w:cs="Arial"/>
          <w:b/>
          <w:sz w:val="20"/>
          <w:szCs w:val="20"/>
        </w:rPr>
        <w:t>DADOS DA PROPONENTE</w:t>
      </w:r>
    </w:p>
    <w:p w14:paraId="6C720CB5" w14:textId="77777777" w:rsidR="007E2BFF" w:rsidRPr="00C9597C" w:rsidRDefault="007E2BFF" w:rsidP="007E2BFF">
      <w:pPr>
        <w:keepLines/>
        <w:suppressLineNumbers/>
        <w:tabs>
          <w:tab w:val="left" w:pos="0"/>
        </w:tabs>
        <w:spacing w:line="100" w:lineRule="atLeast"/>
        <w:rPr>
          <w:rFonts w:ascii="Arial" w:hAnsi="Arial" w:cs="Arial"/>
          <w:b/>
          <w:sz w:val="20"/>
          <w:szCs w:val="20"/>
        </w:rPr>
      </w:pPr>
      <w:r w:rsidRPr="00C9597C">
        <w:rPr>
          <w:rFonts w:ascii="Arial" w:hAnsi="Arial" w:cs="Arial"/>
          <w:b/>
          <w:sz w:val="20"/>
          <w:szCs w:val="20"/>
        </w:rPr>
        <w:t xml:space="preserve">Endereço (Rua, </w:t>
      </w:r>
      <w:proofErr w:type="gramStart"/>
      <w:r w:rsidRPr="00C9597C">
        <w:rPr>
          <w:rFonts w:ascii="Arial" w:hAnsi="Arial" w:cs="Arial"/>
          <w:b/>
          <w:sz w:val="20"/>
          <w:szCs w:val="20"/>
        </w:rPr>
        <w:t>Avenida, etc.</w:t>
      </w:r>
      <w:proofErr w:type="gramEnd"/>
      <w:r w:rsidRPr="00C9597C">
        <w:rPr>
          <w:rFonts w:ascii="Arial" w:hAnsi="Arial" w:cs="Arial"/>
          <w:b/>
          <w:sz w:val="20"/>
          <w:szCs w:val="20"/>
        </w:rPr>
        <w:t xml:space="preserve">): </w:t>
      </w:r>
      <w:r w:rsidRPr="00C9597C">
        <w:rPr>
          <w:rFonts w:ascii="Arial" w:eastAsia="Arial" w:hAnsi="Arial" w:cs="Arial"/>
          <w:b/>
          <w:color w:val="000000"/>
          <w:sz w:val="20"/>
          <w:szCs w:val="20"/>
        </w:rPr>
        <w:t>______________________________</w:t>
      </w:r>
    </w:p>
    <w:p w14:paraId="6E5E5F7B" w14:textId="77777777" w:rsidR="007E2BFF" w:rsidRPr="00C9597C" w:rsidRDefault="007E2BFF" w:rsidP="007E2BFF">
      <w:pPr>
        <w:keepLines/>
        <w:suppressLineNumbers/>
        <w:tabs>
          <w:tab w:val="left" w:pos="0"/>
        </w:tabs>
        <w:spacing w:line="100" w:lineRule="atLeast"/>
        <w:rPr>
          <w:rFonts w:ascii="Arial" w:hAnsi="Arial" w:cs="Arial"/>
          <w:b/>
          <w:sz w:val="20"/>
          <w:szCs w:val="20"/>
        </w:rPr>
      </w:pPr>
      <w:r w:rsidRPr="00C9597C">
        <w:rPr>
          <w:rFonts w:ascii="Arial" w:hAnsi="Arial" w:cs="Arial"/>
          <w:b/>
          <w:sz w:val="20"/>
          <w:szCs w:val="20"/>
        </w:rPr>
        <w:t>Número: ______________ Complemento: __________________ CEP: _______________</w:t>
      </w:r>
    </w:p>
    <w:p w14:paraId="3581E8E5" w14:textId="77777777" w:rsidR="007E2BFF" w:rsidRPr="00C9597C" w:rsidRDefault="007E2BFF" w:rsidP="007E2BFF">
      <w:pPr>
        <w:keepLines/>
        <w:suppressLineNumbers/>
        <w:tabs>
          <w:tab w:val="left" w:pos="0"/>
        </w:tabs>
        <w:spacing w:line="100" w:lineRule="atLeast"/>
        <w:rPr>
          <w:rFonts w:ascii="Arial" w:hAnsi="Arial" w:cs="Arial"/>
          <w:b/>
          <w:sz w:val="20"/>
          <w:szCs w:val="20"/>
        </w:rPr>
      </w:pPr>
      <w:r w:rsidRPr="00C9597C">
        <w:rPr>
          <w:rFonts w:ascii="Arial" w:hAnsi="Arial" w:cs="Arial"/>
          <w:b/>
          <w:sz w:val="20"/>
          <w:szCs w:val="20"/>
        </w:rPr>
        <w:t>Bairro: _______________ Cidade: ________________ UF: _______ País: _________</w:t>
      </w:r>
    </w:p>
    <w:p w14:paraId="53D072BB" w14:textId="77777777" w:rsidR="007E2BFF" w:rsidRPr="00C9597C" w:rsidRDefault="007E2BFF" w:rsidP="007E2BFF">
      <w:pPr>
        <w:keepLines/>
        <w:suppressLineNumbers/>
        <w:tabs>
          <w:tab w:val="left" w:pos="0"/>
        </w:tabs>
        <w:spacing w:line="100" w:lineRule="atLeast"/>
        <w:rPr>
          <w:rFonts w:ascii="Arial" w:hAnsi="Arial" w:cs="Arial"/>
          <w:b/>
          <w:sz w:val="20"/>
          <w:szCs w:val="20"/>
        </w:rPr>
      </w:pPr>
      <w:r w:rsidRPr="00C9597C">
        <w:rPr>
          <w:rFonts w:ascii="Arial" w:hAnsi="Arial" w:cs="Arial"/>
          <w:b/>
          <w:sz w:val="20"/>
          <w:szCs w:val="20"/>
        </w:rPr>
        <w:t>CNPJ n°: ______________</w:t>
      </w:r>
    </w:p>
    <w:p w14:paraId="7ECE4C18" w14:textId="77777777" w:rsidR="007E2BFF" w:rsidRPr="00C9597C" w:rsidRDefault="007E2BFF" w:rsidP="007E2BFF">
      <w:pPr>
        <w:keepLines/>
        <w:suppressLineNumbers/>
        <w:tabs>
          <w:tab w:val="left" w:pos="0"/>
        </w:tabs>
        <w:spacing w:line="100" w:lineRule="atLeast"/>
        <w:rPr>
          <w:rFonts w:ascii="Arial" w:hAnsi="Arial" w:cs="Arial"/>
          <w:sz w:val="20"/>
          <w:szCs w:val="20"/>
        </w:rPr>
      </w:pPr>
    </w:p>
    <w:p w14:paraId="4B4A1E98"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 xml:space="preserve">Prezados senhores, </w:t>
      </w:r>
    </w:p>
    <w:p w14:paraId="75847A04"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 xml:space="preserve">Ref.: FIANÇA BANCÁRIA </w:t>
      </w:r>
    </w:p>
    <w:p w14:paraId="7649F29F"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 xml:space="preserve">1. Pelo presente Instrumento e na melhor forma de direito, o BANCO acima identificado, por seus representantes legais abaixo assinados, se declara fiador e principal pagador, até o limite informado, da empresa também já indicada, em garantia à fiel, completa, cabal e perfeita execução pela Contratada dos termos do Contrato supracitado, celebrado entre a empresa afiançada e essa Companhia, cujo objeto segue sobrescrito. </w:t>
      </w:r>
    </w:p>
    <w:p w14:paraId="0DEDB1AE"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 xml:space="preserve">1.1 O valor limite acima estabelecido será automaticamente atualizado na mesma época, forma e periodicidade determinadas na Cláusula Reajuste do Contrato afiançado. </w:t>
      </w:r>
    </w:p>
    <w:p w14:paraId="72C613AF"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 xml:space="preserve">2. A fiança ora concedida visa assegurar o cumprimento, por parte da afiançada, de toda e qualquer cláusula e/ou condição relativa ao Contrato supra indicado, podendo o valor de tal fiança ser recebido por essa Companhia, a qualquer tempo, independentemente de autorização ou mera concordância da afiançada, ou ainda de ordem judicial, bem como de qualquer prévia justificação. </w:t>
      </w:r>
    </w:p>
    <w:p w14:paraId="33EE189C"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 xml:space="preserve">3. Este Banco, neste ato, renuncia expressamente aos benefícios do artigo 827, do Código Civil Brasileiro, e declara, sob as penas da Lei que: </w:t>
      </w:r>
    </w:p>
    <w:p w14:paraId="5032F236"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 xml:space="preserve">3.1 Está legal e estatutariamente autorizado a emitir a presente carta de fiança; </w:t>
      </w:r>
    </w:p>
    <w:p w14:paraId="4D82DDC7"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 xml:space="preserve">3.2 Esta fiança acha-se devidamente contabilizada, satisfazendo todas as exigências da legislação bancária e regulamentações do Banco Central aplicáveis; </w:t>
      </w:r>
    </w:p>
    <w:p w14:paraId="3083052B"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 xml:space="preserve">3.3 O valor da presente fiança se contém dentro dos limites permitidos por aquela instituição federal. </w:t>
      </w:r>
    </w:p>
    <w:p w14:paraId="2D6A0F59"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sz w:val="20"/>
          <w:szCs w:val="20"/>
        </w:rPr>
        <w:t>4. A presente Fiança Bancária vigorará pelo constante acima, contado a partir da data do Contrato ora afiançado, estando sua liberação, em qualquer caso, condicionada a comunicação, por escrito, dessa Companhia.</w:t>
      </w:r>
    </w:p>
    <w:p w14:paraId="58DBA32B"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p>
    <w:p w14:paraId="7D0FA0A7" w14:textId="77777777" w:rsidR="007E2BFF" w:rsidRPr="00C9597C" w:rsidRDefault="007E2BFF" w:rsidP="007E2BFF">
      <w:pPr>
        <w:keepLines/>
        <w:suppressLineNumbers/>
        <w:tabs>
          <w:tab w:val="left" w:pos="0"/>
        </w:tabs>
        <w:spacing w:line="100" w:lineRule="atLeast"/>
        <w:jc w:val="both"/>
        <w:rPr>
          <w:rFonts w:ascii="Arial" w:hAnsi="Arial" w:cs="Arial"/>
          <w:sz w:val="20"/>
          <w:szCs w:val="20"/>
        </w:rPr>
      </w:pPr>
      <w:r w:rsidRPr="00C9597C">
        <w:rPr>
          <w:rFonts w:ascii="Arial" w:hAnsi="Arial" w:cs="Arial"/>
          <w:b/>
          <w:sz w:val="20"/>
          <w:szCs w:val="20"/>
        </w:rPr>
        <w:t>Nome do representante legal</w:t>
      </w:r>
      <w:r w:rsidRPr="00C9597C">
        <w:rPr>
          <w:rFonts w:ascii="Arial" w:hAnsi="Arial" w:cs="Arial"/>
          <w:sz w:val="20"/>
          <w:szCs w:val="20"/>
        </w:rPr>
        <w:t>: __________________</w:t>
      </w:r>
    </w:p>
    <w:p w14:paraId="5B93266B" w14:textId="77777777" w:rsidR="007E2BFF" w:rsidRPr="00C9597C" w:rsidRDefault="007E2BFF" w:rsidP="007E2BFF">
      <w:pPr>
        <w:rPr>
          <w:rFonts w:ascii="Arial" w:hAnsi="Arial" w:cs="Arial"/>
          <w:sz w:val="20"/>
          <w:szCs w:val="20"/>
        </w:rPr>
      </w:pPr>
      <w:r w:rsidRPr="00C9597C">
        <w:rPr>
          <w:rFonts w:ascii="Arial" w:hAnsi="Arial" w:cs="Arial"/>
          <w:b/>
          <w:sz w:val="20"/>
          <w:szCs w:val="20"/>
        </w:rPr>
        <w:t>Assinatura do representante lega</w:t>
      </w:r>
      <w:r w:rsidRPr="00C9597C">
        <w:rPr>
          <w:rFonts w:ascii="Arial" w:hAnsi="Arial" w:cs="Arial"/>
          <w:sz w:val="20"/>
          <w:szCs w:val="20"/>
        </w:rPr>
        <w:t>l: __________________</w:t>
      </w:r>
    </w:p>
    <w:p w14:paraId="3735CB89" w14:textId="77777777" w:rsidR="007E2BFF" w:rsidRPr="00C9597C" w:rsidRDefault="007E2BFF" w:rsidP="007E2BFF">
      <w:pPr>
        <w:rPr>
          <w:rFonts w:ascii="Arial" w:hAnsi="Arial" w:cs="Arial"/>
          <w:sz w:val="20"/>
          <w:szCs w:val="20"/>
        </w:rPr>
      </w:pPr>
    </w:p>
    <w:p w14:paraId="25CE197E" w14:textId="77777777" w:rsidR="007E2BFF" w:rsidRPr="00C9597C" w:rsidRDefault="007E2BFF" w:rsidP="007E2BFF">
      <w:pPr>
        <w:jc w:val="both"/>
        <w:rPr>
          <w:rFonts w:ascii="Arial" w:hAnsi="Arial" w:cs="Arial"/>
          <w:sz w:val="16"/>
          <w:szCs w:val="20"/>
        </w:rPr>
      </w:pPr>
      <w:r w:rsidRPr="00C9597C">
        <w:rPr>
          <w:rFonts w:ascii="Arial" w:hAnsi="Arial" w:cs="Arial"/>
          <w:i/>
          <w:iCs/>
          <w:sz w:val="16"/>
          <w:szCs w:val="20"/>
        </w:rPr>
        <w:t xml:space="preserve">Juntar original ou cópia autenticada do instrumento que dá poderes para os signatários do documento de garantia. Sendo os </w:t>
      </w:r>
      <w:r w:rsidRPr="00C9597C">
        <w:rPr>
          <w:rFonts w:ascii="Arial" w:hAnsi="Arial" w:cs="Arial"/>
          <w:i/>
          <w:iCs/>
          <w:sz w:val="16"/>
          <w:szCs w:val="20"/>
        </w:rPr>
        <w:lastRenderedPageBreak/>
        <w:t>signatários diretores da instituição garantidora (banco ou seguradora), apresentar original ou cópia autenticada da publicação da Ata de Assembleia Geral Ordinária, extraordinária ou do Conselho de Administração. Sendo procuradores, original ou cópia autenticada da Procuração Pública</w:t>
      </w:r>
      <w:r w:rsidRPr="00C9597C">
        <w:rPr>
          <w:rFonts w:ascii="Arial" w:hAnsi="Arial" w:cs="Arial"/>
          <w:sz w:val="16"/>
          <w:szCs w:val="20"/>
        </w:rPr>
        <w:t>.</w:t>
      </w:r>
      <w:r w:rsidRPr="00C9597C">
        <w:rPr>
          <w:rFonts w:ascii="Arial" w:hAnsi="Arial" w:cs="Arial"/>
          <w:i/>
          <w:iCs/>
          <w:sz w:val="16"/>
          <w:szCs w:val="20"/>
        </w:rPr>
        <w:t xml:space="preserve"> As Assinaturas devem estar com firma reconhecida, exceto se emitida por meio de certificação digital.</w:t>
      </w:r>
    </w:p>
    <w:p w14:paraId="6EB4BEA1" w14:textId="50286D83" w:rsidR="00E86D1F" w:rsidRPr="00C9597C" w:rsidRDefault="00E86D1F" w:rsidP="00E86D1F">
      <w:pPr>
        <w:suppressAutoHyphens w:val="0"/>
        <w:rPr>
          <w:rFonts w:ascii="Arial" w:hAnsi="Arial" w:cs="Arial"/>
          <w:sz w:val="20"/>
          <w:szCs w:val="20"/>
        </w:rPr>
      </w:pPr>
    </w:p>
    <w:sectPr w:rsidR="00E86D1F" w:rsidRPr="00C9597C" w:rsidSect="002A076F">
      <w:headerReference w:type="even" r:id="rId11"/>
      <w:headerReference w:type="default" r:id="rId12"/>
      <w:footerReference w:type="even" r:id="rId13"/>
      <w:footerReference w:type="default" r:id="rId14"/>
      <w:headerReference w:type="first" r:id="rId15"/>
      <w:footerReference w:type="first" r:id="rId16"/>
      <w:pgSz w:w="11906" w:h="16838"/>
      <w:pgMar w:top="2127" w:right="1418" w:bottom="1134"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12E65" w14:textId="77777777" w:rsidR="00B764F0" w:rsidRDefault="00B764F0">
      <w:r>
        <w:separator/>
      </w:r>
    </w:p>
  </w:endnote>
  <w:endnote w:type="continuationSeparator" w:id="0">
    <w:p w14:paraId="44AD7EDF" w14:textId="77777777" w:rsidR="00B764F0" w:rsidRDefault="00B764F0">
      <w:r>
        <w:continuationSeparator/>
      </w:r>
    </w:p>
  </w:endnote>
  <w:endnote w:type="continuationNotice" w:id="1">
    <w:p w14:paraId="5F26A9C9" w14:textId="77777777" w:rsidR="00B764F0" w:rsidRDefault="00B76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tarSymbol">
    <w:altName w:val="Segoe UI Symbol"/>
    <w:charset w:val="02"/>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uturaA Bk BT">
    <w:altName w:val="Tahoma"/>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0F5F" w14:textId="77777777" w:rsidR="00E86D1F" w:rsidRDefault="00E86D1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506B" w14:textId="3A76B429" w:rsidR="00427ACC" w:rsidRDefault="00427ACC" w:rsidP="002B7F79">
    <w:pPr>
      <w:pStyle w:val="Rodap"/>
      <w:jc w:val="both"/>
      <w:rPr>
        <w:rFonts w:ascii="Arial" w:hAnsi="Arial" w:cs="Arial"/>
        <w:i/>
        <w:iCs/>
        <w:sz w:val="20"/>
        <w:szCs w:val="20"/>
      </w:rPr>
    </w:pPr>
  </w:p>
  <w:p w14:paraId="5C2A7C9C" w14:textId="013DA7B3" w:rsidR="000852F8" w:rsidRPr="00763326" w:rsidRDefault="00763326" w:rsidP="002B7F79">
    <w:pPr>
      <w:pStyle w:val="Rodap"/>
      <w:jc w:val="both"/>
      <w:rPr>
        <w:rFonts w:ascii="Arial" w:hAnsi="Arial" w:cs="Arial"/>
        <w:sz w:val="16"/>
        <w:szCs w:val="16"/>
      </w:rPr>
    </w:pPr>
    <w:r w:rsidRPr="00763326">
      <w:rPr>
        <w:rFonts w:ascii="Arial" w:hAnsi="Arial" w:cs="Arial"/>
        <w:sz w:val="16"/>
        <w:szCs w:val="16"/>
      </w:rPr>
      <w:t>EDITAL</w:t>
    </w:r>
    <w:r w:rsidR="005B33EF" w:rsidRPr="00763326">
      <w:rPr>
        <w:rFonts w:ascii="Arial" w:hAnsi="Arial" w:cs="Arial"/>
        <w:sz w:val="16"/>
        <w:szCs w:val="16"/>
      </w:rPr>
      <w:t xml:space="preserve"> nº </w:t>
    </w:r>
    <w:r w:rsidR="005D380F" w:rsidRPr="00763326">
      <w:rPr>
        <w:rFonts w:ascii="Arial" w:hAnsi="Arial" w:cs="Arial"/>
        <w:sz w:val="16"/>
        <w:szCs w:val="16"/>
      </w:rPr>
      <w:t>10022842</w:t>
    </w:r>
    <w:r w:rsidR="00381D50" w:rsidRPr="00763326">
      <w:rPr>
        <w:rFonts w:ascii="Arial" w:hAnsi="Arial" w:cs="Arial"/>
        <w:sz w:val="16"/>
        <w:szCs w:val="16"/>
      </w:rPr>
      <w:tab/>
    </w:r>
    <w:r w:rsidR="00381D50" w:rsidRPr="00763326">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CC820" w14:textId="77777777" w:rsidR="00E86D1F" w:rsidRDefault="00E86D1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4B33" w14:textId="77777777" w:rsidR="00B764F0" w:rsidRDefault="00B764F0">
      <w:r>
        <w:separator/>
      </w:r>
    </w:p>
  </w:footnote>
  <w:footnote w:type="continuationSeparator" w:id="0">
    <w:p w14:paraId="0F7573AF" w14:textId="77777777" w:rsidR="00B764F0" w:rsidRDefault="00B764F0">
      <w:r>
        <w:continuationSeparator/>
      </w:r>
    </w:p>
  </w:footnote>
  <w:footnote w:type="continuationNotice" w:id="1">
    <w:p w14:paraId="6884659B" w14:textId="77777777" w:rsidR="00B764F0" w:rsidRDefault="00B764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95488" w14:textId="77777777" w:rsidR="00E86D1F" w:rsidRDefault="00E86D1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BC8BC" w14:textId="1DF6661E" w:rsidR="00C52752" w:rsidRDefault="00C52752" w:rsidP="00C52752"/>
  <w:p w14:paraId="49F0BFE5" w14:textId="77777777" w:rsidR="00C52752" w:rsidRPr="0023561C" w:rsidRDefault="00C52752" w:rsidP="00C52752"/>
  <w:p w14:paraId="5ABA9827" w14:textId="71BEB14E" w:rsidR="00193E84" w:rsidRPr="00C52752" w:rsidRDefault="00193E84" w:rsidP="00C5275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74CB" w14:textId="77777777" w:rsidR="00E86D1F" w:rsidRDefault="00E86D1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4"/>
    <w:lvl w:ilvl="0">
      <w:start w:val="1"/>
      <w:numFmt w:val="lowerLetter"/>
      <w:lvlText w:val="%1)"/>
      <w:lvlJc w:val="left"/>
      <w:pPr>
        <w:tabs>
          <w:tab w:val="num" w:pos="454"/>
        </w:tabs>
        <w:ind w:left="454" w:hanging="454"/>
      </w:pPr>
    </w:lvl>
  </w:abstractNum>
  <w:abstractNum w:abstractNumId="1" w15:restartNumberingAfterBreak="0">
    <w:nsid w:val="00000003"/>
    <w:multiLevelType w:val="singleLevel"/>
    <w:tmpl w:val="00000003"/>
    <w:name w:val="WW8Num2"/>
    <w:lvl w:ilvl="0">
      <w:start w:val="1"/>
      <w:numFmt w:val="decimal"/>
      <w:lvlText w:val="%1."/>
      <w:lvlJc w:val="left"/>
      <w:pPr>
        <w:tabs>
          <w:tab w:val="num" w:pos="1209"/>
        </w:tabs>
        <w:ind w:left="1209" w:hanging="360"/>
      </w:pPr>
    </w:lvl>
  </w:abstractNum>
  <w:abstractNum w:abstractNumId="2" w15:restartNumberingAfterBreak="0">
    <w:nsid w:val="00000004"/>
    <w:multiLevelType w:val="singleLevel"/>
    <w:tmpl w:val="00000004"/>
    <w:name w:val="WW8Num3"/>
    <w:lvl w:ilvl="0">
      <w:start w:val="1"/>
      <w:numFmt w:val="decimal"/>
      <w:lvlText w:val="%1."/>
      <w:lvlJc w:val="left"/>
      <w:pPr>
        <w:tabs>
          <w:tab w:val="num" w:pos="926"/>
        </w:tabs>
        <w:ind w:left="926" w:hanging="360"/>
      </w:pPr>
    </w:lvl>
  </w:abstractNum>
  <w:abstractNum w:abstractNumId="3" w15:restartNumberingAfterBreak="0">
    <w:nsid w:val="00000005"/>
    <w:multiLevelType w:val="singleLevel"/>
    <w:tmpl w:val="00000005"/>
    <w:name w:val="WW8Num4"/>
    <w:lvl w:ilvl="0">
      <w:start w:val="1"/>
      <w:numFmt w:val="decimal"/>
      <w:lvlText w:val="%1."/>
      <w:lvlJc w:val="left"/>
      <w:pPr>
        <w:tabs>
          <w:tab w:val="num" w:pos="643"/>
        </w:tabs>
        <w:ind w:left="643" w:hanging="360"/>
      </w:pPr>
    </w:lvl>
  </w:abstractNum>
  <w:abstractNum w:abstractNumId="4" w15:restartNumberingAfterBreak="0">
    <w:nsid w:val="00000006"/>
    <w:multiLevelType w:val="singleLevel"/>
    <w:tmpl w:val="00000006"/>
    <w:name w:val="WW8Num5"/>
    <w:lvl w:ilvl="0">
      <w:start w:val="1"/>
      <w:numFmt w:val="bullet"/>
      <w:lvlText w:val=""/>
      <w:lvlJc w:val="left"/>
      <w:pPr>
        <w:tabs>
          <w:tab w:val="num" w:pos="1492"/>
        </w:tabs>
        <w:ind w:left="1492" w:hanging="360"/>
      </w:pPr>
      <w:rPr>
        <w:rFonts w:ascii="Symbol" w:hAnsi="Symbol"/>
        <w:b/>
        <w:bCs/>
      </w:rPr>
    </w:lvl>
  </w:abstractNum>
  <w:abstractNum w:abstractNumId="5" w15:restartNumberingAfterBreak="0">
    <w:nsid w:val="00000007"/>
    <w:multiLevelType w:val="singleLevel"/>
    <w:tmpl w:val="00000007"/>
    <w:name w:val="WW8Num6"/>
    <w:lvl w:ilvl="0">
      <w:start w:val="1"/>
      <w:numFmt w:val="bullet"/>
      <w:lvlText w:val=""/>
      <w:lvlJc w:val="left"/>
      <w:pPr>
        <w:tabs>
          <w:tab w:val="num" w:pos="1209"/>
        </w:tabs>
        <w:ind w:left="1209" w:hanging="360"/>
      </w:pPr>
      <w:rPr>
        <w:rFonts w:ascii="Symbol" w:hAnsi="Symbol" w:cs="Times New Roman"/>
      </w:rPr>
    </w:lvl>
  </w:abstractNum>
  <w:abstractNum w:abstractNumId="6" w15:restartNumberingAfterBreak="0">
    <w:nsid w:val="00000008"/>
    <w:multiLevelType w:val="singleLevel"/>
    <w:tmpl w:val="00000008"/>
    <w:name w:val="WW8Num7"/>
    <w:lvl w:ilvl="0">
      <w:start w:val="1"/>
      <w:numFmt w:val="bullet"/>
      <w:lvlText w:val=""/>
      <w:lvlJc w:val="left"/>
      <w:pPr>
        <w:tabs>
          <w:tab w:val="num" w:pos="926"/>
        </w:tabs>
        <w:ind w:left="926" w:hanging="360"/>
      </w:pPr>
      <w:rPr>
        <w:rFonts w:ascii="Symbol" w:hAnsi="Symbol" w:cs="Symbol"/>
      </w:rPr>
    </w:lvl>
  </w:abstractNum>
  <w:abstractNum w:abstractNumId="7" w15:restartNumberingAfterBreak="0">
    <w:nsid w:val="00000009"/>
    <w:multiLevelType w:val="singleLevel"/>
    <w:tmpl w:val="00000009"/>
    <w:name w:val="WW8Num8"/>
    <w:lvl w:ilvl="0">
      <w:start w:val="1"/>
      <w:numFmt w:val="bullet"/>
      <w:lvlText w:val=""/>
      <w:lvlJc w:val="left"/>
      <w:pPr>
        <w:tabs>
          <w:tab w:val="num" w:pos="643"/>
        </w:tabs>
        <w:ind w:left="643" w:hanging="360"/>
      </w:pPr>
      <w:rPr>
        <w:rFonts w:ascii="Symbol" w:hAnsi="Symbol" w:cs="Symbol"/>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cs="Symbol"/>
      </w:rPr>
    </w:lvl>
  </w:abstractNum>
  <w:abstractNum w:abstractNumId="9" w15:restartNumberingAfterBreak="0">
    <w:nsid w:val="0000000B"/>
    <w:multiLevelType w:val="multilevel"/>
    <w:tmpl w:val="0000000B"/>
    <w:name w:val="WW8Num369"/>
    <w:lvl w:ilvl="0">
      <w:start w:val="1"/>
      <w:numFmt w:val="upperRoman"/>
      <w:lvlText w:val="%1."/>
      <w:lvlJc w:val="lef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suff w:val="nothing"/>
      <w:lvlText w:val="(%5)"/>
      <w:lvlJc w:val="left"/>
      <w:pPr>
        <w:tabs>
          <w:tab w:val="num" w:pos="2880"/>
        </w:tabs>
        <w:ind w:left="2880" w:firstLine="0"/>
      </w:pPr>
    </w:lvl>
    <w:lvl w:ilvl="5">
      <w:start w:val="1"/>
      <w:numFmt w:val="lowerLetter"/>
      <w:suff w:val="nothing"/>
      <w:lvlText w:val="(%6)"/>
      <w:lvlJc w:val="left"/>
      <w:pPr>
        <w:tabs>
          <w:tab w:val="num" w:pos="3600"/>
        </w:tabs>
        <w:ind w:left="3600" w:firstLine="0"/>
      </w:pPr>
    </w:lvl>
    <w:lvl w:ilvl="6">
      <w:start w:val="1"/>
      <w:numFmt w:val="lowerRoman"/>
      <w:suff w:val="nothing"/>
      <w:lvlText w:val="(%7)"/>
      <w:lvlJc w:val="left"/>
      <w:pPr>
        <w:tabs>
          <w:tab w:val="num" w:pos="4320"/>
        </w:tabs>
        <w:ind w:left="4320" w:firstLine="0"/>
      </w:pPr>
    </w:lvl>
    <w:lvl w:ilvl="7">
      <w:start w:val="1"/>
      <w:numFmt w:val="lowerLetter"/>
      <w:suff w:val="nothing"/>
      <w:lvlText w:val="(%8)"/>
      <w:lvlJc w:val="left"/>
      <w:pPr>
        <w:tabs>
          <w:tab w:val="num" w:pos="5040"/>
        </w:tabs>
        <w:ind w:left="5040" w:firstLine="0"/>
      </w:pPr>
    </w:lvl>
    <w:lvl w:ilvl="8">
      <w:start w:val="1"/>
      <w:numFmt w:val="lowerRoman"/>
      <w:suff w:val="nothing"/>
      <w:lvlText w:val="(%9)"/>
      <w:lvlJc w:val="left"/>
      <w:pPr>
        <w:tabs>
          <w:tab w:val="num" w:pos="5760"/>
        </w:tabs>
        <w:ind w:left="5760" w:firstLine="0"/>
      </w:pPr>
    </w:lvl>
  </w:abstractNum>
  <w:abstractNum w:abstractNumId="10" w15:restartNumberingAfterBreak="0">
    <w:nsid w:val="0000000C"/>
    <w:multiLevelType w:val="singleLevel"/>
    <w:tmpl w:val="0000000C"/>
    <w:name w:val="WW8Num377"/>
    <w:lvl w:ilvl="0">
      <w:start w:val="1"/>
      <w:numFmt w:val="upperLetter"/>
      <w:lvlText w:val="%1."/>
      <w:lvlJc w:val="left"/>
      <w:pPr>
        <w:tabs>
          <w:tab w:val="num" w:pos="360"/>
        </w:tabs>
        <w:ind w:left="360" w:hanging="360"/>
      </w:pPr>
    </w:lvl>
  </w:abstractNum>
  <w:abstractNum w:abstractNumId="11" w15:restartNumberingAfterBreak="0">
    <w:nsid w:val="0000000D"/>
    <w:multiLevelType w:val="singleLevel"/>
    <w:tmpl w:val="0000000D"/>
    <w:name w:val="WW8Num379"/>
    <w:lvl w:ilvl="0">
      <w:start w:val="1"/>
      <w:numFmt w:val="decimal"/>
      <w:lvlText w:val="%1."/>
      <w:lvlJc w:val="left"/>
      <w:pPr>
        <w:tabs>
          <w:tab w:val="num" w:pos="360"/>
        </w:tabs>
        <w:ind w:left="360" w:hanging="360"/>
      </w:pPr>
    </w:lvl>
  </w:abstractNum>
  <w:abstractNum w:abstractNumId="12" w15:restartNumberingAfterBreak="0">
    <w:nsid w:val="0000000E"/>
    <w:multiLevelType w:val="singleLevel"/>
    <w:tmpl w:val="0000000E"/>
    <w:name w:val="WW8Num429"/>
    <w:lvl w:ilvl="0">
      <w:start w:val="1"/>
      <w:numFmt w:val="decimal"/>
      <w:lvlText w:val="%1."/>
      <w:lvlJc w:val="left"/>
      <w:pPr>
        <w:tabs>
          <w:tab w:val="num" w:pos="360"/>
        </w:tabs>
        <w:ind w:left="360" w:hanging="360"/>
      </w:pPr>
    </w:lvl>
  </w:abstractNum>
  <w:abstractNum w:abstractNumId="13" w15:restartNumberingAfterBreak="0">
    <w:nsid w:val="0000000F"/>
    <w:multiLevelType w:val="singleLevel"/>
    <w:tmpl w:val="0000000F"/>
    <w:name w:val="WW8Num430"/>
    <w:lvl w:ilvl="0">
      <w:start w:val="1"/>
      <w:numFmt w:val="decimal"/>
      <w:lvlText w:val="%1."/>
      <w:lvlJc w:val="left"/>
      <w:pPr>
        <w:tabs>
          <w:tab w:val="num" w:pos="360"/>
        </w:tabs>
        <w:ind w:left="360" w:hanging="360"/>
      </w:pPr>
    </w:lvl>
  </w:abstractNum>
  <w:abstractNum w:abstractNumId="14" w15:restartNumberingAfterBreak="0">
    <w:nsid w:val="00000010"/>
    <w:multiLevelType w:val="singleLevel"/>
    <w:tmpl w:val="00000010"/>
    <w:name w:val="WW8Num464"/>
    <w:lvl w:ilvl="0">
      <w:start w:val="1"/>
      <w:numFmt w:val="bullet"/>
      <w:lvlText w:val=""/>
      <w:lvlJc w:val="left"/>
      <w:pPr>
        <w:tabs>
          <w:tab w:val="num" w:pos="360"/>
        </w:tabs>
        <w:ind w:left="360" w:hanging="360"/>
      </w:pPr>
      <w:rPr>
        <w:rFonts w:ascii="Symbol" w:hAnsi="Symbol"/>
      </w:rPr>
    </w:lvl>
  </w:abstractNum>
  <w:abstractNum w:abstractNumId="15" w15:restartNumberingAfterBreak="0">
    <w:nsid w:val="0E493C29"/>
    <w:multiLevelType w:val="multilevel"/>
    <w:tmpl w:val="29E24C28"/>
    <w:lvl w:ilvl="0">
      <w:start w:val="1"/>
      <w:numFmt w:val="decimal"/>
      <w:pStyle w:val="Ttulo1Metr"/>
      <w:lvlText w:val="%1."/>
      <w:lvlJc w:val="left"/>
      <w:pPr>
        <w:ind w:left="737" w:hanging="380"/>
      </w:pPr>
      <w:rPr>
        <w:rFonts w:ascii="Arial" w:hAnsi="Arial" w:hint="default"/>
        <w:b/>
        <w:i w:val="0"/>
        <w:sz w:val="28"/>
      </w:rPr>
    </w:lvl>
    <w:lvl w:ilvl="1">
      <w:start w:val="1"/>
      <w:numFmt w:val="decimal"/>
      <w:pStyle w:val="Ttulo2Metr"/>
      <w:lvlText w:val="%1.%2"/>
      <w:lvlJc w:val="left"/>
      <w:pPr>
        <w:ind w:left="806" w:hanging="38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Metr"/>
      <w:lvlText w:val="%1.%2.%3"/>
      <w:lvlJc w:val="left"/>
      <w:pPr>
        <w:ind w:left="1657" w:hanging="38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Metr"/>
      <w:lvlText w:val="%1.%2.%3.%4"/>
      <w:lvlJc w:val="left"/>
      <w:pPr>
        <w:ind w:left="1940" w:hanging="38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tulo5Metr"/>
      <w:lvlText w:val="%1.%2.%3.%4.%5"/>
      <w:lvlJc w:val="left"/>
      <w:pPr>
        <w:ind w:left="1121" w:hanging="38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isLgl/>
      <w:lvlText w:val="%1.%2.%3.%4.%5.%6"/>
      <w:lvlJc w:val="left"/>
      <w:pPr>
        <w:ind w:left="1217" w:hanging="380"/>
      </w:pPr>
      <w:rPr>
        <w:rFonts w:ascii="Arial" w:hAnsi="Arial" w:hint="default"/>
        <w:b w:val="0"/>
        <w:i w:val="0"/>
        <w:sz w:val="20"/>
      </w:rPr>
    </w:lvl>
    <w:lvl w:ilvl="6">
      <w:start w:val="1"/>
      <w:numFmt w:val="decimal"/>
      <w:isLgl/>
      <w:lvlText w:val="%1.%2.%3.%4.%5.%6.%7"/>
      <w:lvlJc w:val="left"/>
      <w:pPr>
        <w:ind w:left="1313" w:hanging="380"/>
      </w:pPr>
      <w:rPr>
        <w:rFonts w:ascii="Arial" w:hAnsi="Arial" w:hint="default"/>
        <w:b w:val="0"/>
        <w:i w:val="0"/>
        <w:sz w:val="20"/>
      </w:rPr>
    </w:lvl>
    <w:lvl w:ilvl="7">
      <w:start w:val="1"/>
      <w:numFmt w:val="decimal"/>
      <w:isLgl/>
      <w:lvlText w:val="%1.%2.%3.%4.%5.%6.%7.%8"/>
      <w:lvlJc w:val="left"/>
      <w:pPr>
        <w:ind w:left="1409" w:hanging="380"/>
      </w:pPr>
      <w:rPr>
        <w:rFonts w:ascii="Arial" w:hAnsi="Arial" w:hint="default"/>
        <w:b w:val="0"/>
        <w:i w:val="0"/>
        <w:sz w:val="20"/>
      </w:rPr>
    </w:lvl>
    <w:lvl w:ilvl="8">
      <w:start w:val="1"/>
      <w:numFmt w:val="decimal"/>
      <w:isLgl/>
      <w:lvlText w:val="%1.%2.%3.%4.%5.%6.%7.%8.%9"/>
      <w:lvlJc w:val="left"/>
      <w:pPr>
        <w:ind w:left="1505" w:hanging="380"/>
      </w:pPr>
      <w:rPr>
        <w:rFonts w:ascii="Arial" w:hAnsi="Arial" w:hint="default"/>
        <w:b w:val="0"/>
        <w:i w:val="0"/>
        <w:sz w:val="20"/>
      </w:rPr>
    </w:lvl>
  </w:abstractNum>
  <w:abstractNum w:abstractNumId="16" w15:restartNumberingAfterBreak="0">
    <w:nsid w:val="151577B8"/>
    <w:multiLevelType w:val="multilevel"/>
    <w:tmpl w:val="0409001D"/>
    <w:styleLink w:val="AAASPD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E282D51"/>
    <w:multiLevelType w:val="multilevel"/>
    <w:tmpl w:val="0409001D"/>
    <w:styleLink w:val="AAASPD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0661705"/>
    <w:multiLevelType w:val="multilevel"/>
    <w:tmpl w:val="94029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pStyle w:val="ListadePontos"/>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2F53DAB"/>
    <w:multiLevelType w:val="multilevel"/>
    <w:tmpl w:val="239804A8"/>
    <w:lvl w:ilvl="0">
      <w:start w:val="1"/>
      <w:numFmt w:val="decimal"/>
      <w:pStyle w:val="HeadingSPD0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6204083"/>
    <w:multiLevelType w:val="multilevel"/>
    <w:tmpl w:val="27369D84"/>
    <w:lvl w:ilvl="0">
      <w:start w:val="3"/>
      <w:numFmt w:val="decimal"/>
      <w:lvlText w:val="%1."/>
      <w:lvlJc w:val="left"/>
      <w:pPr>
        <w:ind w:left="720" w:hanging="360"/>
      </w:pPr>
      <w:rPr>
        <w:rFonts w:hint="default"/>
        <w:sz w:val="20"/>
        <w:szCs w:val="20"/>
      </w:rPr>
    </w:lvl>
    <w:lvl w:ilvl="1">
      <w:start w:val="1"/>
      <w:numFmt w:val="decimal"/>
      <w:isLgl/>
      <w:lvlText w:val="%1.%2"/>
      <w:lvlJc w:val="left"/>
      <w:pPr>
        <w:ind w:left="1210" w:hanging="850"/>
      </w:pPr>
      <w:rPr>
        <w:rFonts w:hint="default"/>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25" w15:restartNumberingAfterBreak="0">
    <w:nsid w:val="2CFD1541"/>
    <w:multiLevelType w:val="multilevel"/>
    <w:tmpl w:val="1FCA008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29A6BBF"/>
    <w:multiLevelType w:val="multilevel"/>
    <w:tmpl w:val="0409001D"/>
    <w:styleLink w:val="SPDParagraphheader1"/>
    <w:lvl w:ilvl="0">
      <w:start w:val="1"/>
      <w:numFmt w:val="decimal"/>
      <w:lvlText w:val="%1)"/>
      <w:lvlJc w:val="left"/>
      <w:pPr>
        <w:ind w:left="360" w:hanging="360"/>
      </w:pPr>
      <w:rPr>
        <w:rFonts w:ascii="Times New Roman Bold" w:hAnsi="Times New Roman Bold"/>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6E53E99"/>
    <w:multiLevelType w:val="hybridMultilevel"/>
    <w:tmpl w:val="36BE893E"/>
    <w:lvl w:ilvl="0" w:tplc="AAE0DA1C">
      <w:start w:val="1"/>
      <w:numFmt w:val="decimal"/>
      <w:pStyle w:val="ListaNumeradaCS"/>
      <w:lvlText w:val="%1."/>
      <w:lvlJc w:val="left"/>
      <w:pPr>
        <w:ind w:left="1778" w:hanging="360"/>
      </w:pPr>
      <w:rPr>
        <w:rFonts w:ascii="Arial" w:hAnsi="Arial" w:cs="Arial"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D407261"/>
    <w:multiLevelType w:val="hybridMultilevel"/>
    <w:tmpl w:val="67548272"/>
    <w:lvl w:ilvl="0" w:tplc="E52AFF4C">
      <w:start w:val="1"/>
      <w:numFmt w:val="lowerLetter"/>
      <w:pStyle w:val="SPDsub-para"/>
      <w:lvlText w:val="(%1)"/>
      <w:lvlJc w:val="left"/>
      <w:pPr>
        <w:ind w:left="720" w:hanging="360"/>
      </w:pPr>
      <w:rPr>
        <w:rFonts w:ascii="Times New Roman" w:hAnsi="Times New Roman" w:cs="Times New Roman" w:hint="default"/>
        <w:b w:val="0"/>
        <w:i w:val="0"/>
        <w:color w:val="auto"/>
        <w:sz w:val="24"/>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506DB3"/>
    <w:multiLevelType w:val="multilevel"/>
    <w:tmpl w:val="FD3EFB9E"/>
    <w:lvl w:ilvl="0">
      <w:start w:val="1"/>
      <w:numFmt w:val="decimal"/>
      <w:pStyle w:val="GCCHeading2"/>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2D05A40"/>
    <w:multiLevelType w:val="multilevel"/>
    <w:tmpl w:val="E380496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1"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E167459"/>
    <w:multiLevelType w:val="hybridMultilevel"/>
    <w:tmpl w:val="7D82817E"/>
    <w:lvl w:ilvl="0" w:tplc="65C25DB6">
      <w:start w:val="1"/>
      <w:numFmt w:val="lowerLetter"/>
      <w:pStyle w:val="ListaPontosLetras"/>
      <w:lvlText w:val="%1)"/>
      <w:lvlJc w:val="left"/>
      <w:pPr>
        <w:ind w:left="644" w:hanging="360"/>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EBF2CC7"/>
    <w:multiLevelType w:val="multilevel"/>
    <w:tmpl w:val="A358FB78"/>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5" w15:restartNumberingAfterBreak="0">
    <w:nsid w:val="53B621DE"/>
    <w:multiLevelType w:val="hybridMultilevel"/>
    <w:tmpl w:val="1A1289D0"/>
    <w:lvl w:ilvl="0" w:tplc="F5B26394">
      <w:start w:val="1"/>
      <w:numFmt w:val="lowerLetter"/>
      <w:pStyle w:val="1"/>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36"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7" w15:restartNumberingAfterBreak="0">
    <w:nsid w:val="5A826596"/>
    <w:multiLevelType w:val="multilevel"/>
    <w:tmpl w:val="36BE893E"/>
    <w:styleLink w:val="Listaatual1"/>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F4B158C"/>
    <w:multiLevelType w:val="multilevel"/>
    <w:tmpl w:val="ED3235E6"/>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FFE4E30"/>
    <w:multiLevelType w:val="multilevel"/>
    <w:tmpl w:val="C94A9658"/>
    <w:styleLink w:val="SPDParaheader1"/>
    <w:lvl w:ilvl="0">
      <w:start w:val="1"/>
      <w:numFmt w:val="decimal"/>
      <w:lvlText w:val="%1."/>
      <w:lvlJc w:val="left"/>
      <w:pPr>
        <w:tabs>
          <w:tab w:val="num" w:pos="144"/>
        </w:tabs>
        <w:ind w:left="0" w:firstLine="0"/>
      </w:pPr>
      <w:rPr>
        <w:rFonts w:ascii="Times New Roman" w:hAnsi="Times New Roman" w:hint="default"/>
        <w:b/>
        <w:i w:val="0"/>
        <w:strike w:val="0"/>
        <w:sz w:val="24"/>
      </w:rPr>
    </w:lvl>
    <w:lvl w:ilvl="1">
      <w:start w:val="1"/>
      <w:numFmt w:val="decimal"/>
      <w:lvlText w:val="%1.%2"/>
      <w:lvlJc w:val="left"/>
      <w:pPr>
        <w:tabs>
          <w:tab w:val="num" w:pos="600"/>
        </w:tabs>
        <w:ind w:left="600" w:hanging="600"/>
      </w:pPr>
      <w:rPr>
        <w:rFonts w:hint="default"/>
        <w:strike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160"/>
        </w:tabs>
        <w:ind w:left="1008"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0B26237"/>
    <w:multiLevelType w:val="multilevel"/>
    <w:tmpl w:val="B086B0D6"/>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42"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62B49B0"/>
    <w:multiLevelType w:val="hybridMultilevel"/>
    <w:tmpl w:val="15DE6A46"/>
    <w:lvl w:ilvl="0" w:tplc="7CA2EB7C">
      <w:start w:val="1"/>
      <w:numFmt w:val="upperLetter"/>
      <w:pStyle w:val="Section1-Sections"/>
      <w:lvlText w:val="%1."/>
      <w:lvlJc w:val="left"/>
      <w:pPr>
        <w:ind w:left="3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9B03B4"/>
    <w:multiLevelType w:val="hybridMultilevel"/>
    <w:tmpl w:val="4C9C92C6"/>
    <w:lvl w:ilvl="0" w:tplc="15BC4D3E">
      <w:start w:val="10"/>
      <w:numFmt w:val="decimal"/>
      <w:lvlText w:val="%1."/>
      <w:lvlJc w:val="left"/>
      <w:pPr>
        <w:ind w:left="1401" w:hanging="360"/>
      </w:pPr>
      <w:rPr>
        <w:rFonts w:hint="default"/>
      </w:rPr>
    </w:lvl>
    <w:lvl w:ilvl="1" w:tplc="04160019" w:tentative="1">
      <w:start w:val="1"/>
      <w:numFmt w:val="lowerLetter"/>
      <w:lvlText w:val="%2."/>
      <w:lvlJc w:val="left"/>
      <w:pPr>
        <w:ind w:left="2121" w:hanging="360"/>
      </w:pPr>
    </w:lvl>
    <w:lvl w:ilvl="2" w:tplc="0416001B" w:tentative="1">
      <w:start w:val="1"/>
      <w:numFmt w:val="lowerRoman"/>
      <w:lvlText w:val="%3."/>
      <w:lvlJc w:val="right"/>
      <w:pPr>
        <w:ind w:left="2841" w:hanging="180"/>
      </w:pPr>
    </w:lvl>
    <w:lvl w:ilvl="3" w:tplc="0416000F" w:tentative="1">
      <w:start w:val="1"/>
      <w:numFmt w:val="decimal"/>
      <w:lvlText w:val="%4."/>
      <w:lvlJc w:val="left"/>
      <w:pPr>
        <w:ind w:left="3561" w:hanging="360"/>
      </w:pPr>
    </w:lvl>
    <w:lvl w:ilvl="4" w:tplc="04160019" w:tentative="1">
      <w:start w:val="1"/>
      <w:numFmt w:val="lowerLetter"/>
      <w:lvlText w:val="%5."/>
      <w:lvlJc w:val="left"/>
      <w:pPr>
        <w:ind w:left="4281" w:hanging="360"/>
      </w:pPr>
    </w:lvl>
    <w:lvl w:ilvl="5" w:tplc="0416001B" w:tentative="1">
      <w:start w:val="1"/>
      <w:numFmt w:val="lowerRoman"/>
      <w:lvlText w:val="%6."/>
      <w:lvlJc w:val="right"/>
      <w:pPr>
        <w:ind w:left="5001" w:hanging="180"/>
      </w:pPr>
    </w:lvl>
    <w:lvl w:ilvl="6" w:tplc="0416000F" w:tentative="1">
      <w:start w:val="1"/>
      <w:numFmt w:val="decimal"/>
      <w:lvlText w:val="%7."/>
      <w:lvlJc w:val="left"/>
      <w:pPr>
        <w:ind w:left="5721" w:hanging="360"/>
      </w:pPr>
    </w:lvl>
    <w:lvl w:ilvl="7" w:tplc="04160019" w:tentative="1">
      <w:start w:val="1"/>
      <w:numFmt w:val="lowerLetter"/>
      <w:lvlText w:val="%8."/>
      <w:lvlJc w:val="left"/>
      <w:pPr>
        <w:ind w:left="6441" w:hanging="360"/>
      </w:pPr>
    </w:lvl>
    <w:lvl w:ilvl="8" w:tplc="0416001B" w:tentative="1">
      <w:start w:val="1"/>
      <w:numFmt w:val="lowerRoman"/>
      <w:lvlText w:val="%9."/>
      <w:lvlJc w:val="right"/>
      <w:pPr>
        <w:ind w:left="7161" w:hanging="180"/>
      </w:pPr>
    </w:lvl>
  </w:abstractNum>
  <w:abstractNum w:abstractNumId="45"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EA87254"/>
    <w:multiLevelType w:val="multilevel"/>
    <w:tmpl w:val="D61458B0"/>
    <w:lvl w:ilvl="0">
      <w:start w:val="1"/>
      <w:numFmt w:val="decimal"/>
      <w:pStyle w:val="COCgcc"/>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oCHeading1"/>
      <w:isLgl/>
      <w:lvlText w:val="%1.%2"/>
      <w:lvlJc w:val="left"/>
      <w:pPr>
        <w:ind w:left="780" w:hanging="4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3566E1E"/>
    <w:multiLevelType w:val="multilevel"/>
    <w:tmpl w:val="89AC31A6"/>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5396DAD"/>
    <w:multiLevelType w:val="hybridMultilevel"/>
    <w:tmpl w:val="C99A8E88"/>
    <w:lvl w:ilvl="0" w:tplc="72CEE7B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5F46839"/>
    <w:multiLevelType w:val="multilevel"/>
    <w:tmpl w:val="2F8ED542"/>
    <w:styleLink w:val="SPDstylelist1"/>
    <w:lvl w:ilvl="0">
      <w:start w:val="1"/>
      <w:numFmt w:val="decimal"/>
      <w:lvlText w:val="%1."/>
      <w:lvlJc w:val="left"/>
      <w:pPr>
        <w:tabs>
          <w:tab w:val="num" w:pos="144"/>
        </w:tabs>
        <w:ind w:left="0" w:firstLine="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160"/>
        </w:tabs>
        <w:ind w:left="1008"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7E0AC6"/>
    <w:multiLevelType w:val="multilevel"/>
    <w:tmpl w:val="36BE893E"/>
    <w:styleLink w:val="Listaatual2"/>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7F36FED"/>
    <w:multiLevelType w:val="hybridMultilevel"/>
    <w:tmpl w:val="2820C7E0"/>
    <w:lvl w:ilvl="0" w:tplc="8E8E4AA4">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AA13CEF"/>
    <w:multiLevelType w:val="multilevel"/>
    <w:tmpl w:val="9EE2BEBC"/>
    <w:styleLink w:val="SPD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28526547">
    <w:abstractNumId w:val="34"/>
  </w:num>
  <w:num w:numId="2" w16cid:durableId="149906858">
    <w:abstractNumId w:val="24"/>
  </w:num>
  <w:num w:numId="3" w16cid:durableId="253825449">
    <w:abstractNumId w:val="17"/>
  </w:num>
  <w:num w:numId="4" w16cid:durableId="1410885467">
    <w:abstractNumId w:val="42"/>
  </w:num>
  <w:num w:numId="5" w16cid:durableId="849025908">
    <w:abstractNumId w:val="36"/>
  </w:num>
  <w:num w:numId="6" w16cid:durableId="185607782">
    <w:abstractNumId w:val="20"/>
  </w:num>
  <w:num w:numId="7" w16cid:durableId="1452826696">
    <w:abstractNumId w:val="38"/>
  </w:num>
  <w:num w:numId="8" w16cid:durableId="396325096">
    <w:abstractNumId w:val="45"/>
  </w:num>
  <w:num w:numId="9" w16cid:durableId="725225849">
    <w:abstractNumId w:val="31"/>
  </w:num>
  <w:num w:numId="10" w16cid:durableId="654989836">
    <w:abstractNumId w:val="54"/>
  </w:num>
  <w:num w:numId="11" w16cid:durableId="138427388">
    <w:abstractNumId w:val="51"/>
  </w:num>
  <w:num w:numId="12" w16cid:durableId="1736470501">
    <w:abstractNumId w:val="23"/>
  </w:num>
  <w:num w:numId="13" w16cid:durableId="1174151211">
    <w:abstractNumId w:val="53"/>
  </w:num>
  <w:num w:numId="14" w16cid:durableId="142892042">
    <w:abstractNumId w:val="48"/>
  </w:num>
  <w:num w:numId="15" w16cid:durableId="747850016">
    <w:abstractNumId w:val="29"/>
  </w:num>
  <w:num w:numId="16" w16cid:durableId="258682763">
    <w:abstractNumId w:val="35"/>
  </w:num>
  <w:num w:numId="17" w16cid:durableId="1236820217">
    <w:abstractNumId w:val="19"/>
  </w:num>
  <w:num w:numId="18" w16cid:durableId="1560743322">
    <w:abstractNumId w:val="15"/>
  </w:num>
  <w:num w:numId="19" w16cid:durableId="930048695">
    <w:abstractNumId w:val="27"/>
  </w:num>
  <w:num w:numId="20" w16cid:durableId="1221019431">
    <w:abstractNumId w:val="32"/>
  </w:num>
  <w:num w:numId="21" w16cid:durableId="555164563">
    <w:abstractNumId w:val="37"/>
  </w:num>
  <w:num w:numId="22" w16cid:durableId="521407269">
    <w:abstractNumId w:val="50"/>
  </w:num>
  <w:num w:numId="23" w16cid:durableId="283536489">
    <w:abstractNumId w:val="52"/>
  </w:num>
  <w:num w:numId="24" w16cid:durableId="588780282">
    <w:abstractNumId w:val="26"/>
  </w:num>
  <w:num w:numId="25" w16cid:durableId="13089031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7788991">
    <w:abstractNumId w:val="49"/>
  </w:num>
  <w:num w:numId="27" w16cid:durableId="1283610368">
    <w:abstractNumId w:val="16"/>
  </w:num>
  <w:num w:numId="28" w16cid:durableId="1536234989">
    <w:abstractNumId w:val="18"/>
  </w:num>
  <w:num w:numId="29" w16cid:durableId="800076979">
    <w:abstractNumId w:val="40"/>
  </w:num>
  <w:num w:numId="30" w16cid:durableId="505289591">
    <w:abstractNumId w:val="43"/>
  </w:num>
  <w:num w:numId="31" w16cid:durableId="135608414">
    <w:abstractNumId w:val="47"/>
  </w:num>
  <w:num w:numId="32" w16cid:durableId="227616301">
    <w:abstractNumId w:val="33"/>
  </w:num>
  <w:num w:numId="33" w16cid:durableId="1046879758">
    <w:abstractNumId w:val="41"/>
  </w:num>
  <w:num w:numId="34" w16cid:durableId="1807579232">
    <w:abstractNumId w:val="28"/>
  </w:num>
  <w:num w:numId="35" w16cid:durableId="876816269">
    <w:abstractNumId w:val="46"/>
  </w:num>
  <w:num w:numId="36" w16cid:durableId="427040106">
    <w:abstractNumId w:val="39"/>
  </w:num>
  <w:num w:numId="37" w16cid:durableId="617220016">
    <w:abstractNumId w:val="25"/>
  </w:num>
  <w:num w:numId="38" w16cid:durableId="472329505">
    <w:abstractNumId w:val="30"/>
  </w:num>
  <w:num w:numId="39" w16cid:durableId="104886124">
    <w:abstractNumId w:val="22"/>
  </w:num>
  <w:num w:numId="40" w16cid:durableId="1126586855">
    <w:abstractNumId w:val="4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AB3"/>
    <w:rsid w:val="00000F6A"/>
    <w:rsid w:val="000027AF"/>
    <w:rsid w:val="00002B54"/>
    <w:rsid w:val="0000303D"/>
    <w:rsid w:val="000054EB"/>
    <w:rsid w:val="00005DD9"/>
    <w:rsid w:val="00006E76"/>
    <w:rsid w:val="00007479"/>
    <w:rsid w:val="00014074"/>
    <w:rsid w:val="0001450B"/>
    <w:rsid w:val="000155C4"/>
    <w:rsid w:val="00023508"/>
    <w:rsid w:val="00024BA4"/>
    <w:rsid w:val="00025126"/>
    <w:rsid w:val="00030606"/>
    <w:rsid w:val="000313AC"/>
    <w:rsid w:val="000334DE"/>
    <w:rsid w:val="00033C7C"/>
    <w:rsid w:val="000340B0"/>
    <w:rsid w:val="00034422"/>
    <w:rsid w:val="00035710"/>
    <w:rsid w:val="00035E3E"/>
    <w:rsid w:val="00035E6C"/>
    <w:rsid w:val="00040830"/>
    <w:rsid w:val="0004135E"/>
    <w:rsid w:val="000421AC"/>
    <w:rsid w:val="00045C60"/>
    <w:rsid w:val="00045FCC"/>
    <w:rsid w:val="00047C1F"/>
    <w:rsid w:val="000515D6"/>
    <w:rsid w:val="0005193C"/>
    <w:rsid w:val="00051F21"/>
    <w:rsid w:val="000523AF"/>
    <w:rsid w:val="00052C9B"/>
    <w:rsid w:val="00053336"/>
    <w:rsid w:val="000551D8"/>
    <w:rsid w:val="00056DCD"/>
    <w:rsid w:val="0005708A"/>
    <w:rsid w:val="00062D07"/>
    <w:rsid w:val="000638B2"/>
    <w:rsid w:val="0006400F"/>
    <w:rsid w:val="000663A6"/>
    <w:rsid w:val="0006653C"/>
    <w:rsid w:val="00066611"/>
    <w:rsid w:val="00067FAE"/>
    <w:rsid w:val="00070168"/>
    <w:rsid w:val="00070CDF"/>
    <w:rsid w:val="000721BA"/>
    <w:rsid w:val="00074C9D"/>
    <w:rsid w:val="000756D2"/>
    <w:rsid w:val="000762C3"/>
    <w:rsid w:val="0007772E"/>
    <w:rsid w:val="000779FA"/>
    <w:rsid w:val="00080B1B"/>
    <w:rsid w:val="00081213"/>
    <w:rsid w:val="00081712"/>
    <w:rsid w:val="00081ADC"/>
    <w:rsid w:val="00081C2C"/>
    <w:rsid w:val="00084DF2"/>
    <w:rsid w:val="000852F8"/>
    <w:rsid w:val="00085FF0"/>
    <w:rsid w:val="00086489"/>
    <w:rsid w:val="000869BC"/>
    <w:rsid w:val="000879DD"/>
    <w:rsid w:val="000912C0"/>
    <w:rsid w:val="000924F9"/>
    <w:rsid w:val="00092640"/>
    <w:rsid w:val="000928E2"/>
    <w:rsid w:val="00094197"/>
    <w:rsid w:val="00095271"/>
    <w:rsid w:val="00096451"/>
    <w:rsid w:val="00096A9F"/>
    <w:rsid w:val="000A02FF"/>
    <w:rsid w:val="000A0FE9"/>
    <w:rsid w:val="000A1D90"/>
    <w:rsid w:val="000A23EB"/>
    <w:rsid w:val="000A399D"/>
    <w:rsid w:val="000A6264"/>
    <w:rsid w:val="000A7CE9"/>
    <w:rsid w:val="000B023D"/>
    <w:rsid w:val="000B04F0"/>
    <w:rsid w:val="000B0A96"/>
    <w:rsid w:val="000B0DAE"/>
    <w:rsid w:val="000B186E"/>
    <w:rsid w:val="000B1CC4"/>
    <w:rsid w:val="000B449B"/>
    <w:rsid w:val="000B5404"/>
    <w:rsid w:val="000B5D69"/>
    <w:rsid w:val="000B639F"/>
    <w:rsid w:val="000C05FA"/>
    <w:rsid w:val="000C09E3"/>
    <w:rsid w:val="000C2BF4"/>
    <w:rsid w:val="000C3127"/>
    <w:rsid w:val="000C364C"/>
    <w:rsid w:val="000C555C"/>
    <w:rsid w:val="000D0C2A"/>
    <w:rsid w:val="000D1232"/>
    <w:rsid w:val="000D1645"/>
    <w:rsid w:val="000D27DD"/>
    <w:rsid w:val="000D72C1"/>
    <w:rsid w:val="000D77A3"/>
    <w:rsid w:val="000D7E83"/>
    <w:rsid w:val="000E1052"/>
    <w:rsid w:val="000E2075"/>
    <w:rsid w:val="000E2584"/>
    <w:rsid w:val="000E34BF"/>
    <w:rsid w:val="000E4B36"/>
    <w:rsid w:val="000F02FE"/>
    <w:rsid w:val="000F0355"/>
    <w:rsid w:val="000F0D8A"/>
    <w:rsid w:val="000F1F8A"/>
    <w:rsid w:val="000F2B35"/>
    <w:rsid w:val="000F35FB"/>
    <w:rsid w:val="000F4E9E"/>
    <w:rsid w:val="000F4F05"/>
    <w:rsid w:val="000F57A5"/>
    <w:rsid w:val="000F6A9A"/>
    <w:rsid w:val="000F7973"/>
    <w:rsid w:val="000F7E7B"/>
    <w:rsid w:val="00100683"/>
    <w:rsid w:val="00100E98"/>
    <w:rsid w:val="00101368"/>
    <w:rsid w:val="0010164B"/>
    <w:rsid w:val="00103889"/>
    <w:rsid w:val="001039CE"/>
    <w:rsid w:val="00103C28"/>
    <w:rsid w:val="001050D0"/>
    <w:rsid w:val="00105233"/>
    <w:rsid w:val="00105FCB"/>
    <w:rsid w:val="0010703D"/>
    <w:rsid w:val="001076D3"/>
    <w:rsid w:val="00107A25"/>
    <w:rsid w:val="001115F8"/>
    <w:rsid w:val="00111E1B"/>
    <w:rsid w:val="00113A44"/>
    <w:rsid w:val="00113FEE"/>
    <w:rsid w:val="00114746"/>
    <w:rsid w:val="00116923"/>
    <w:rsid w:val="00120296"/>
    <w:rsid w:val="001208F5"/>
    <w:rsid w:val="0012221A"/>
    <w:rsid w:val="0012221F"/>
    <w:rsid w:val="00123719"/>
    <w:rsid w:val="00123E19"/>
    <w:rsid w:val="001265C6"/>
    <w:rsid w:val="00126676"/>
    <w:rsid w:val="00131129"/>
    <w:rsid w:val="0013164A"/>
    <w:rsid w:val="0013183E"/>
    <w:rsid w:val="00131D5F"/>
    <w:rsid w:val="001323FC"/>
    <w:rsid w:val="00133833"/>
    <w:rsid w:val="001368A7"/>
    <w:rsid w:val="001378D4"/>
    <w:rsid w:val="00140F56"/>
    <w:rsid w:val="00141911"/>
    <w:rsid w:val="00141C57"/>
    <w:rsid w:val="00142495"/>
    <w:rsid w:val="00142787"/>
    <w:rsid w:val="00142846"/>
    <w:rsid w:val="0014308F"/>
    <w:rsid w:val="001432F6"/>
    <w:rsid w:val="00144258"/>
    <w:rsid w:val="00144276"/>
    <w:rsid w:val="00145C56"/>
    <w:rsid w:val="00145D84"/>
    <w:rsid w:val="00146726"/>
    <w:rsid w:val="00150C09"/>
    <w:rsid w:val="00150EB3"/>
    <w:rsid w:val="0015178A"/>
    <w:rsid w:val="00151A6E"/>
    <w:rsid w:val="00151D21"/>
    <w:rsid w:val="00151D50"/>
    <w:rsid w:val="001524C7"/>
    <w:rsid w:val="00152709"/>
    <w:rsid w:val="00153DAF"/>
    <w:rsid w:val="00155E3F"/>
    <w:rsid w:val="001563A0"/>
    <w:rsid w:val="00157962"/>
    <w:rsid w:val="00161C68"/>
    <w:rsid w:val="00162336"/>
    <w:rsid w:val="00163FC5"/>
    <w:rsid w:val="001642A6"/>
    <w:rsid w:val="001643E2"/>
    <w:rsid w:val="001645F9"/>
    <w:rsid w:val="00164A3C"/>
    <w:rsid w:val="00165843"/>
    <w:rsid w:val="001659C9"/>
    <w:rsid w:val="00167DB7"/>
    <w:rsid w:val="00167F2E"/>
    <w:rsid w:val="0016F190"/>
    <w:rsid w:val="0017056D"/>
    <w:rsid w:val="00171B4D"/>
    <w:rsid w:val="00171FBC"/>
    <w:rsid w:val="001720FE"/>
    <w:rsid w:val="00172EF6"/>
    <w:rsid w:val="00173FA7"/>
    <w:rsid w:val="001743FD"/>
    <w:rsid w:val="00177DE9"/>
    <w:rsid w:val="00181A2F"/>
    <w:rsid w:val="00181C86"/>
    <w:rsid w:val="001820CE"/>
    <w:rsid w:val="00184570"/>
    <w:rsid w:val="001845CD"/>
    <w:rsid w:val="00185ADD"/>
    <w:rsid w:val="001860F0"/>
    <w:rsid w:val="001866E1"/>
    <w:rsid w:val="00186802"/>
    <w:rsid w:val="00186E4C"/>
    <w:rsid w:val="00187C46"/>
    <w:rsid w:val="0019020B"/>
    <w:rsid w:val="00191152"/>
    <w:rsid w:val="00191E6F"/>
    <w:rsid w:val="001929ED"/>
    <w:rsid w:val="00193E84"/>
    <w:rsid w:val="00194E15"/>
    <w:rsid w:val="00194E47"/>
    <w:rsid w:val="001A0A04"/>
    <w:rsid w:val="001A34BC"/>
    <w:rsid w:val="001A7E28"/>
    <w:rsid w:val="001B054C"/>
    <w:rsid w:val="001B0A4A"/>
    <w:rsid w:val="001B0BE5"/>
    <w:rsid w:val="001B0CC2"/>
    <w:rsid w:val="001B11CB"/>
    <w:rsid w:val="001B2F76"/>
    <w:rsid w:val="001B3356"/>
    <w:rsid w:val="001B4F80"/>
    <w:rsid w:val="001B5EE4"/>
    <w:rsid w:val="001B5FC1"/>
    <w:rsid w:val="001B781F"/>
    <w:rsid w:val="001C0065"/>
    <w:rsid w:val="001C11E7"/>
    <w:rsid w:val="001C1764"/>
    <w:rsid w:val="001C1C53"/>
    <w:rsid w:val="001C2485"/>
    <w:rsid w:val="001C3E40"/>
    <w:rsid w:val="001C6956"/>
    <w:rsid w:val="001C7239"/>
    <w:rsid w:val="001C7FC9"/>
    <w:rsid w:val="001D02C1"/>
    <w:rsid w:val="001D263E"/>
    <w:rsid w:val="001D2895"/>
    <w:rsid w:val="001D2B0E"/>
    <w:rsid w:val="001D3137"/>
    <w:rsid w:val="001D35CE"/>
    <w:rsid w:val="001D3B1D"/>
    <w:rsid w:val="001D4449"/>
    <w:rsid w:val="001D6E8E"/>
    <w:rsid w:val="001D74F7"/>
    <w:rsid w:val="001D7653"/>
    <w:rsid w:val="001E1530"/>
    <w:rsid w:val="001E2537"/>
    <w:rsid w:val="001E3311"/>
    <w:rsid w:val="001E40CB"/>
    <w:rsid w:val="001E5AD0"/>
    <w:rsid w:val="001E6899"/>
    <w:rsid w:val="001F132E"/>
    <w:rsid w:val="001F152E"/>
    <w:rsid w:val="001F1A2A"/>
    <w:rsid w:val="001F29C4"/>
    <w:rsid w:val="001F310D"/>
    <w:rsid w:val="001F33FA"/>
    <w:rsid w:val="001F370F"/>
    <w:rsid w:val="001F3FF6"/>
    <w:rsid w:val="001F50F7"/>
    <w:rsid w:val="001F53D4"/>
    <w:rsid w:val="001F5C4F"/>
    <w:rsid w:val="001F648D"/>
    <w:rsid w:val="001F75C4"/>
    <w:rsid w:val="00200AE2"/>
    <w:rsid w:val="00200F94"/>
    <w:rsid w:val="00202AF0"/>
    <w:rsid w:val="00202E18"/>
    <w:rsid w:val="002036B4"/>
    <w:rsid w:val="0020454B"/>
    <w:rsid w:val="00204806"/>
    <w:rsid w:val="002050C9"/>
    <w:rsid w:val="0020705E"/>
    <w:rsid w:val="00207AFA"/>
    <w:rsid w:val="002102B4"/>
    <w:rsid w:val="0021526E"/>
    <w:rsid w:val="0021608F"/>
    <w:rsid w:val="002161BF"/>
    <w:rsid w:val="00216662"/>
    <w:rsid w:val="00217A79"/>
    <w:rsid w:val="00217ECA"/>
    <w:rsid w:val="00220835"/>
    <w:rsid w:val="00220990"/>
    <w:rsid w:val="0022298D"/>
    <w:rsid w:val="0022309C"/>
    <w:rsid w:val="00223A1D"/>
    <w:rsid w:val="00223CA6"/>
    <w:rsid w:val="00226135"/>
    <w:rsid w:val="002277B0"/>
    <w:rsid w:val="002303FD"/>
    <w:rsid w:val="00230547"/>
    <w:rsid w:val="00231D73"/>
    <w:rsid w:val="00231E02"/>
    <w:rsid w:val="0023294D"/>
    <w:rsid w:val="00232C3F"/>
    <w:rsid w:val="00233AD6"/>
    <w:rsid w:val="00234E32"/>
    <w:rsid w:val="002411D6"/>
    <w:rsid w:val="00241244"/>
    <w:rsid w:val="002429F3"/>
    <w:rsid w:val="00243A8D"/>
    <w:rsid w:val="0024406F"/>
    <w:rsid w:val="00245873"/>
    <w:rsid w:val="00250047"/>
    <w:rsid w:val="00250EE5"/>
    <w:rsid w:val="00252100"/>
    <w:rsid w:val="0025216E"/>
    <w:rsid w:val="0025235F"/>
    <w:rsid w:val="002527F7"/>
    <w:rsid w:val="002539CB"/>
    <w:rsid w:val="00254A3C"/>
    <w:rsid w:val="00254D45"/>
    <w:rsid w:val="0025739F"/>
    <w:rsid w:val="00262F17"/>
    <w:rsid w:val="002633FB"/>
    <w:rsid w:val="00265431"/>
    <w:rsid w:val="00265B27"/>
    <w:rsid w:val="0026747D"/>
    <w:rsid w:val="00271365"/>
    <w:rsid w:val="00271375"/>
    <w:rsid w:val="00271BF8"/>
    <w:rsid w:val="00273CA6"/>
    <w:rsid w:val="00274CED"/>
    <w:rsid w:val="00274F18"/>
    <w:rsid w:val="00275EF0"/>
    <w:rsid w:val="0027692C"/>
    <w:rsid w:val="00277A21"/>
    <w:rsid w:val="002802B7"/>
    <w:rsid w:val="00281919"/>
    <w:rsid w:val="002827D8"/>
    <w:rsid w:val="00283767"/>
    <w:rsid w:val="00284D45"/>
    <w:rsid w:val="002852EF"/>
    <w:rsid w:val="00285DAA"/>
    <w:rsid w:val="00286C6D"/>
    <w:rsid w:val="00287AB1"/>
    <w:rsid w:val="0029169D"/>
    <w:rsid w:val="00291EB7"/>
    <w:rsid w:val="002934BA"/>
    <w:rsid w:val="00294B2E"/>
    <w:rsid w:val="00295A8E"/>
    <w:rsid w:val="002A028A"/>
    <w:rsid w:val="002A058A"/>
    <w:rsid w:val="002A076F"/>
    <w:rsid w:val="002A0CBB"/>
    <w:rsid w:val="002A23AB"/>
    <w:rsid w:val="002A2477"/>
    <w:rsid w:val="002A2D98"/>
    <w:rsid w:val="002A421D"/>
    <w:rsid w:val="002A42FB"/>
    <w:rsid w:val="002A4407"/>
    <w:rsid w:val="002A4461"/>
    <w:rsid w:val="002A4AA4"/>
    <w:rsid w:val="002A4B76"/>
    <w:rsid w:val="002A4BBE"/>
    <w:rsid w:val="002A5C8E"/>
    <w:rsid w:val="002A75BC"/>
    <w:rsid w:val="002B06D4"/>
    <w:rsid w:val="002B1D3F"/>
    <w:rsid w:val="002B29A8"/>
    <w:rsid w:val="002B3510"/>
    <w:rsid w:val="002B4BD7"/>
    <w:rsid w:val="002B6C9C"/>
    <w:rsid w:val="002B7024"/>
    <w:rsid w:val="002B7B72"/>
    <w:rsid w:val="002B7F79"/>
    <w:rsid w:val="002C02C0"/>
    <w:rsid w:val="002C2337"/>
    <w:rsid w:val="002C2B70"/>
    <w:rsid w:val="002C3A7D"/>
    <w:rsid w:val="002C450C"/>
    <w:rsid w:val="002C6506"/>
    <w:rsid w:val="002C744B"/>
    <w:rsid w:val="002D22C9"/>
    <w:rsid w:val="002D2491"/>
    <w:rsid w:val="002D56C7"/>
    <w:rsid w:val="002D5B38"/>
    <w:rsid w:val="002D7D23"/>
    <w:rsid w:val="002E0C26"/>
    <w:rsid w:val="002E0F6D"/>
    <w:rsid w:val="002E3C33"/>
    <w:rsid w:val="002E487B"/>
    <w:rsid w:val="002E5377"/>
    <w:rsid w:val="002E71CC"/>
    <w:rsid w:val="002E7EBB"/>
    <w:rsid w:val="002F31F8"/>
    <w:rsid w:val="002F4D24"/>
    <w:rsid w:val="002F6698"/>
    <w:rsid w:val="002F750A"/>
    <w:rsid w:val="003006ED"/>
    <w:rsid w:val="00300A69"/>
    <w:rsid w:val="00300F12"/>
    <w:rsid w:val="00300F29"/>
    <w:rsid w:val="00301BD1"/>
    <w:rsid w:val="003021A7"/>
    <w:rsid w:val="00303722"/>
    <w:rsid w:val="003058AC"/>
    <w:rsid w:val="00306F2F"/>
    <w:rsid w:val="00311467"/>
    <w:rsid w:val="00311A00"/>
    <w:rsid w:val="00311CD2"/>
    <w:rsid w:val="00311F1A"/>
    <w:rsid w:val="00313434"/>
    <w:rsid w:val="00313AD5"/>
    <w:rsid w:val="00314843"/>
    <w:rsid w:val="0031603E"/>
    <w:rsid w:val="003170E9"/>
    <w:rsid w:val="00317980"/>
    <w:rsid w:val="003203DD"/>
    <w:rsid w:val="0032075B"/>
    <w:rsid w:val="00323F74"/>
    <w:rsid w:val="003243B4"/>
    <w:rsid w:val="00324C50"/>
    <w:rsid w:val="003314A6"/>
    <w:rsid w:val="00331522"/>
    <w:rsid w:val="0033336E"/>
    <w:rsid w:val="00333E5A"/>
    <w:rsid w:val="003340E3"/>
    <w:rsid w:val="00335491"/>
    <w:rsid w:val="00337C48"/>
    <w:rsid w:val="00340ABD"/>
    <w:rsid w:val="00342CF0"/>
    <w:rsid w:val="003439BE"/>
    <w:rsid w:val="00343A27"/>
    <w:rsid w:val="003445CF"/>
    <w:rsid w:val="00345763"/>
    <w:rsid w:val="00345FB7"/>
    <w:rsid w:val="003468DA"/>
    <w:rsid w:val="0035104A"/>
    <w:rsid w:val="00351A15"/>
    <w:rsid w:val="003537E0"/>
    <w:rsid w:val="003544DD"/>
    <w:rsid w:val="00357388"/>
    <w:rsid w:val="0036015F"/>
    <w:rsid w:val="003602C2"/>
    <w:rsid w:val="00361C93"/>
    <w:rsid w:val="00363355"/>
    <w:rsid w:val="003639B9"/>
    <w:rsid w:val="00365437"/>
    <w:rsid w:val="0036769F"/>
    <w:rsid w:val="003678CB"/>
    <w:rsid w:val="00370A22"/>
    <w:rsid w:val="00370E88"/>
    <w:rsid w:val="00371069"/>
    <w:rsid w:val="0037336C"/>
    <w:rsid w:val="00373635"/>
    <w:rsid w:val="00374693"/>
    <w:rsid w:val="0037570F"/>
    <w:rsid w:val="0037604B"/>
    <w:rsid w:val="00377A35"/>
    <w:rsid w:val="00377C04"/>
    <w:rsid w:val="00381A8A"/>
    <w:rsid w:val="00381D50"/>
    <w:rsid w:val="003846B1"/>
    <w:rsid w:val="0038574B"/>
    <w:rsid w:val="003866D0"/>
    <w:rsid w:val="00386EC0"/>
    <w:rsid w:val="003901A1"/>
    <w:rsid w:val="003911BA"/>
    <w:rsid w:val="003922A8"/>
    <w:rsid w:val="00392C1D"/>
    <w:rsid w:val="003933E8"/>
    <w:rsid w:val="00393E54"/>
    <w:rsid w:val="00396922"/>
    <w:rsid w:val="003969EA"/>
    <w:rsid w:val="003A1792"/>
    <w:rsid w:val="003A2DA6"/>
    <w:rsid w:val="003A2E52"/>
    <w:rsid w:val="003A5618"/>
    <w:rsid w:val="003A59C0"/>
    <w:rsid w:val="003A6CBA"/>
    <w:rsid w:val="003A71B4"/>
    <w:rsid w:val="003A753D"/>
    <w:rsid w:val="003B05D7"/>
    <w:rsid w:val="003B0F46"/>
    <w:rsid w:val="003B25FE"/>
    <w:rsid w:val="003B358C"/>
    <w:rsid w:val="003B3C6E"/>
    <w:rsid w:val="003B3F1F"/>
    <w:rsid w:val="003B43D4"/>
    <w:rsid w:val="003B5279"/>
    <w:rsid w:val="003B616F"/>
    <w:rsid w:val="003B69D3"/>
    <w:rsid w:val="003B7E2F"/>
    <w:rsid w:val="003C335E"/>
    <w:rsid w:val="003C67FE"/>
    <w:rsid w:val="003C6B09"/>
    <w:rsid w:val="003D31D6"/>
    <w:rsid w:val="003D3F33"/>
    <w:rsid w:val="003D41A1"/>
    <w:rsid w:val="003D5566"/>
    <w:rsid w:val="003D7BC0"/>
    <w:rsid w:val="003E0132"/>
    <w:rsid w:val="003E2D06"/>
    <w:rsid w:val="003E3608"/>
    <w:rsid w:val="003E377F"/>
    <w:rsid w:val="003E5DAF"/>
    <w:rsid w:val="003E66D2"/>
    <w:rsid w:val="003F13FA"/>
    <w:rsid w:val="003F1FA5"/>
    <w:rsid w:val="003F3667"/>
    <w:rsid w:val="003F3CAC"/>
    <w:rsid w:val="003F45B8"/>
    <w:rsid w:val="00400F89"/>
    <w:rsid w:val="00405D34"/>
    <w:rsid w:val="00406002"/>
    <w:rsid w:val="0040619D"/>
    <w:rsid w:val="00406B8E"/>
    <w:rsid w:val="00407C42"/>
    <w:rsid w:val="00407C56"/>
    <w:rsid w:val="00407E3D"/>
    <w:rsid w:val="00410055"/>
    <w:rsid w:val="00410AD0"/>
    <w:rsid w:val="00411393"/>
    <w:rsid w:val="004116CB"/>
    <w:rsid w:val="00411F5F"/>
    <w:rsid w:val="00412707"/>
    <w:rsid w:val="004131C1"/>
    <w:rsid w:val="00414F49"/>
    <w:rsid w:val="0041683C"/>
    <w:rsid w:val="004201E1"/>
    <w:rsid w:val="00420CEB"/>
    <w:rsid w:val="00420CEC"/>
    <w:rsid w:val="00420E6D"/>
    <w:rsid w:val="0042182C"/>
    <w:rsid w:val="00425680"/>
    <w:rsid w:val="004256FD"/>
    <w:rsid w:val="004259D6"/>
    <w:rsid w:val="004263DD"/>
    <w:rsid w:val="00427ACC"/>
    <w:rsid w:val="00427AF1"/>
    <w:rsid w:val="00432D80"/>
    <w:rsid w:val="004344B3"/>
    <w:rsid w:val="00434F43"/>
    <w:rsid w:val="00435E3A"/>
    <w:rsid w:val="004362B8"/>
    <w:rsid w:val="00440C97"/>
    <w:rsid w:val="004418F0"/>
    <w:rsid w:val="004436D4"/>
    <w:rsid w:val="00444ADF"/>
    <w:rsid w:val="00451764"/>
    <w:rsid w:val="00451880"/>
    <w:rsid w:val="00452DB2"/>
    <w:rsid w:val="00453C1D"/>
    <w:rsid w:val="00455B77"/>
    <w:rsid w:val="0046104A"/>
    <w:rsid w:val="00461108"/>
    <w:rsid w:val="004623EC"/>
    <w:rsid w:val="00462B79"/>
    <w:rsid w:val="00462BB0"/>
    <w:rsid w:val="00463A8E"/>
    <w:rsid w:val="004652D8"/>
    <w:rsid w:val="00466E77"/>
    <w:rsid w:val="00467591"/>
    <w:rsid w:val="00467640"/>
    <w:rsid w:val="00470B3A"/>
    <w:rsid w:val="00471E62"/>
    <w:rsid w:val="004736DC"/>
    <w:rsid w:val="0047579B"/>
    <w:rsid w:val="00477417"/>
    <w:rsid w:val="004776EB"/>
    <w:rsid w:val="00477BBB"/>
    <w:rsid w:val="00480E44"/>
    <w:rsid w:val="004812ED"/>
    <w:rsid w:val="00485AE7"/>
    <w:rsid w:val="00486377"/>
    <w:rsid w:val="00486F92"/>
    <w:rsid w:val="00487494"/>
    <w:rsid w:val="004957A1"/>
    <w:rsid w:val="004959F1"/>
    <w:rsid w:val="00495DB6"/>
    <w:rsid w:val="00495F8F"/>
    <w:rsid w:val="00496730"/>
    <w:rsid w:val="004970FB"/>
    <w:rsid w:val="004A0EEA"/>
    <w:rsid w:val="004A0FD7"/>
    <w:rsid w:val="004A200F"/>
    <w:rsid w:val="004B0484"/>
    <w:rsid w:val="004B0682"/>
    <w:rsid w:val="004B0B4F"/>
    <w:rsid w:val="004B1ECA"/>
    <w:rsid w:val="004B2F2B"/>
    <w:rsid w:val="004B46AC"/>
    <w:rsid w:val="004B798A"/>
    <w:rsid w:val="004B7E39"/>
    <w:rsid w:val="004C062C"/>
    <w:rsid w:val="004C0F93"/>
    <w:rsid w:val="004C1A57"/>
    <w:rsid w:val="004C250F"/>
    <w:rsid w:val="004C40A4"/>
    <w:rsid w:val="004D0D3C"/>
    <w:rsid w:val="004D183E"/>
    <w:rsid w:val="004D20BE"/>
    <w:rsid w:val="004D2C5F"/>
    <w:rsid w:val="004D3425"/>
    <w:rsid w:val="004D4194"/>
    <w:rsid w:val="004D44F5"/>
    <w:rsid w:val="004E28B5"/>
    <w:rsid w:val="004E3965"/>
    <w:rsid w:val="004E4C05"/>
    <w:rsid w:val="004E4D34"/>
    <w:rsid w:val="004E518E"/>
    <w:rsid w:val="004E52EB"/>
    <w:rsid w:val="004E553F"/>
    <w:rsid w:val="004E5CAC"/>
    <w:rsid w:val="004E6437"/>
    <w:rsid w:val="004E64BE"/>
    <w:rsid w:val="004E6827"/>
    <w:rsid w:val="004E6A10"/>
    <w:rsid w:val="004F0F4A"/>
    <w:rsid w:val="004F11AB"/>
    <w:rsid w:val="004F462F"/>
    <w:rsid w:val="004F4C43"/>
    <w:rsid w:val="004F5440"/>
    <w:rsid w:val="004F634F"/>
    <w:rsid w:val="00505174"/>
    <w:rsid w:val="005108CF"/>
    <w:rsid w:val="00510D4F"/>
    <w:rsid w:val="00510F4C"/>
    <w:rsid w:val="00512AD9"/>
    <w:rsid w:val="00514BC2"/>
    <w:rsid w:val="00514C19"/>
    <w:rsid w:val="005153FD"/>
    <w:rsid w:val="005154F0"/>
    <w:rsid w:val="0051646C"/>
    <w:rsid w:val="00517D03"/>
    <w:rsid w:val="00517EE3"/>
    <w:rsid w:val="005203A6"/>
    <w:rsid w:val="005203D3"/>
    <w:rsid w:val="00521143"/>
    <w:rsid w:val="00522F88"/>
    <w:rsid w:val="005241B6"/>
    <w:rsid w:val="00524576"/>
    <w:rsid w:val="005255A7"/>
    <w:rsid w:val="00526D6D"/>
    <w:rsid w:val="0052799A"/>
    <w:rsid w:val="00527ED2"/>
    <w:rsid w:val="00531C55"/>
    <w:rsid w:val="005324F7"/>
    <w:rsid w:val="00534060"/>
    <w:rsid w:val="00536DD5"/>
    <w:rsid w:val="0054061C"/>
    <w:rsid w:val="00540A5F"/>
    <w:rsid w:val="00540F2F"/>
    <w:rsid w:val="005414AD"/>
    <w:rsid w:val="00541506"/>
    <w:rsid w:val="00541802"/>
    <w:rsid w:val="0054185C"/>
    <w:rsid w:val="00542B90"/>
    <w:rsid w:val="00542DA7"/>
    <w:rsid w:val="005447EA"/>
    <w:rsid w:val="005464D1"/>
    <w:rsid w:val="00550410"/>
    <w:rsid w:val="005511BE"/>
    <w:rsid w:val="0055140E"/>
    <w:rsid w:val="005516CD"/>
    <w:rsid w:val="005525D9"/>
    <w:rsid w:val="00553101"/>
    <w:rsid w:val="00554A96"/>
    <w:rsid w:val="00556EBA"/>
    <w:rsid w:val="005575C8"/>
    <w:rsid w:val="005577F5"/>
    <w:rsid w:val="005614E3"/>
    <w:rsid w:val="00561B92"/>
    <w:rsid w:val="00562024"/>
    <w:rsid w:val="00562A36"/>
    <w:rsid w:val="005634A9"/>
    <w:rsid w:val="00565AAE"/>
    <w:rsid w:val="00566404"/>
    <w:rsid w:val="00570823"/>
    <w:rsid w:val="00570C48"/>
    <w:rsid w:val="00571908"/>
    <w:rsid w:val="00574203"/>
    <w:rsid w:val="005761E0"/>
    <w:rsid w:val="0057625D"/>
    <w:rsid w:val="00576553"/>
    <w:rsid w:val="00580BD8"/>
    <w:rsid w:val="005810A8"/>
    <w:rsid w:val="0058202D"/>
    <w:rsid w:val="00584267"/>
    <w:rsid w:val="00586A39"/>
    <w:rsid w:val="00590FCC"/>
    <w:rsid w:val="005918A3"/>
    <w:rsid w:val="0059221C"/>
    <w:rsid w:val="0059298C"/>
    <w:rsid w:val="005940E4"/>
    <w:rsid w:val="00594817"/>
    <w:rsid w:val="00595725"/>
    <w:rsid w:val="00595F85"/>
    <w:rsid w:val="00596558"/>
    <w:rsid w:val="005966B4"/>
    <w:rsid w:val="00597032"/>
    <w:rsid w:val="00597481"/>
    <w:rsid w:val="005978D3"/>
    <w:rsid w:val="005A15BD"/>
    <w:rsid w:val="005A3689"/>
    <w:rsid w:val="005A3996"/>
    <w:rsid w:val="005A3BAA"/>
    <w:rsid w:val="005A3CA5"/>
    <w:rsid w:val="005A414E"/>
    <w:rsid w:val="005A4806"/>
    <w:rsid w:val="005A4A5E"/>
    <w:rsid w:val="005A4AED"/>
    <w:rsid w:val="005A549C"/>
    <w:rsid w:val="005B02D6"/>
    <w:rsid w:val="005B2B13"/>
    <w:rsid w:val="005B2C8E"/>
    <w:rsid w:val="005B2FB2"/>
    <w:rsid w:val="005B33EF"/>
    <w:rsid w:val="005B5CF3"/>
    <w:rsid w:val="005B7653"/>
    <w:rsid w:val="005C0703"/>
    <w:rsid w:val="005C1800"/>
    <w:rsid w:val="005C1970"/>
    <w:rsid w:val="005C3831"/>
    <w:rsid w:val="005C5BE6"/>
    <w:rsid w:val="005C5DBD"/>
    <w:rsid w:val="005C5F42"/>
    <w:rsid w:val="005C638E"/>
    <w:rsid w:val="005D0C8B"/>
    <w:rsid w:val="005D1544"/>
    <w:rsid w:val="005D1C9B"/>
    <w:rsid w:val="005D231E"/>
    <w:rsid w:val="005D2475"/>
    <w:rsid w:val="005D3200"/>
    <w:rsid w:val="005D380F"/>
    <w:rsid w:val="005D3DFE"/>
    <w:rsid w:val="005D4F80"/>
    <w:rsid w:val="005D51BB"/>
    <w:rsid w:val="005D5D4E"/>
    <w:rsid w:val="005D640F"/>
    <w:rsid w:val="005D70C7"/>
    <w:rsid w:val="005E045D"/>
    <w:rsid w:val="005E0AE3"/>
    <w:rsid w:val="005E0E7E"/>
    <w:rsid w:val="005E1DDF"/>
    <w:rsid w:val="005E2348"/>
    <w:rsid w:val="005E41D0"/>
    <w:rsid w:val="005E5A17"/>
    <w:rsid w:val="005E7C17"/>
    <w:rsid w:val="005F0782"/>
    <w:rsid w:val="005F2A56"/>
    <w:rsid w:val="005F3A8F"/>
    <w:rsid w:val="005F3F9B"/>
    <w:rsid w:val="005F4041"/>
    <w:rsid w:val="005F5DAC"/>
    <w:rsid w:val="00600047"/>
    <w:rsid w:val="006002C3"/>
    <w:rsid w:val="00601457"/>
    <w:rsid w:val="0060322E"/>
    <w:rsid w:val="00605EEE"/>
    <w:rsid w:val="006121CA"/>
    <w:rsid w:val="00612726"/>
    <w:rsid w:val="006128DD"/>
    <w:rsid w:val="00614BD9"/>
    <w:rsid w:val="00614EF0"/>
    <w:rsid w:val="00615A01"/>
    <w:rsid w:val="0061662A"/>
    <w:rsid w:val="00617658"/>
    <w:rsid w:val="00617687"/>
    <w:rsid w:val="00621620"/>
    <w:rsid w:val="006232C0"/>
    <w:rsid w:val="00623B16"/>
    <w:rsid w:val="00625A5D"/>
    <w:rsid w:val="00626412"/>
    <w:rsid w:val="00631C95"/>
    <w:rsid w:val="00631D94"/>
    <w:rsid w:val="006330C3"/>
    <w:rsid w:val="00636279"/>
    <w:rsid w:val="006365C2"/>
    <w:rsid w:val="00637D54"/>
    <w:rsid w:val="00640605"/>
    <w:rsid w:val="00641636"/>
    <w:rsid w:val="006419C3"/>
    <w:rsid w:val="00642E08"/>
    <w:rsid w:val="00644006"/>
    <w:rsid w:val="00644392"/>
    <w:rsid w:val="006446DD"/>
    <w:rsid w:val="00645996"/>
    <w:rsid w:val="00646876"/>
    <w:rsid w:val="0064721D"/>
    <w:rsid w:val="00650186"/>
    <w:rsid w:val="00651DFE"/>
    <w:rsid w:val="00652BC1"/>
    <w:rsid w:val="00652C07"/>
    <w:rsid w:val="00652F49"/>
    <w:rsid w:val="00653CB9"/>
    <w:rsid w:val="00653D1B"/>
    <w:rsid w:val="006553A2"/>
    <w:rsid w:val="00656E82"/>
    <w:rsid w:val="00660C10"/>
    <w:rsid w:val="00660F4E"/>
    <w:rsid w:val="00661C04"/>
    <w:rsid w:val="006628C5"/>
    <w:rsid w:val="00662D87"/>
    <w:rsid w:val="00663A05"/>
    <w:rsid w:val="00663AF2"/>
    <w:rsid w:val="006651DD"/>
    <w:rsid w:val="006653BD"/>
    <w:rsid w:val="00666798"/>
    <w:rsid w:val="00666A1A"/>
    <w:rsid w:val="0066777D"/>
    <w:rsid w:val="00667D64"/>
    <w:rsid w:val="00672B6E"/>
    <w:rsid w:val="00672CC0"/>
    <w:rsid w:val="00673ED5"/>
    <w:rsid w:val="00673F3B"/>
    <w:rsid w:val="00674D24"/>
    <w:rsid w:val="00675757"/>
    <w:rsid w:val="00676D99"/>
    <w:rsid w:val="0067761C"/>
    <w:rsid w:val="00677AF3"/>
    <w:rsid w:val="006812DD"/>
    <w:rsid w:val="00681E7D"/>
    <w:rsid w:val="00682F56"/>
    <w:rsid w:val="00685437"/>
    <w:rsid w:val="00685C35"/>
    <w:rsid w:val="00686506"/>
    <w:rsid w:val="00686873"/>
    <w:rsid w:val="00687096"/>
    <w:rsid w:val="00691730"/>
    <w:rsid w:val="00691A01"/>
    <w:rsid w:val="0069247D"/>
    <w:rsid w:val="00694362"/>
    <w:rsid w:val="0069437C"/>
    <w:rsid w:val="00694A00"/>
    <w:rsid w:val="00695164"/>
    <w:rsid w:val="00695EFB"/>
    <w:rsid w:val="006964AC"/>
    <w:rsid w:val="00697B0C"/>
    <w:rsid w:val="00697DB5"/>
    <w:rsid w:val="006A072C"/>
    <w:rsid w:val="006A0DC8"/>
    <w:rsid w:val="006A0E2F"/>
    <w:rsid w:val="006A3A53"/>
    <w:rsid w:val="006A584E"/>
    <w:rsid w:val="006A5A4A"/>
    <w:rsid w:val="006A5EF4"/>
    <w:rsid w:val="006A6213"/>
    <w:rsid w:val="006A6518"/>
    <w:rsid w:val="006B13DF"/>
    <w:rsid w:val="006B33E4"/>
    <w:rsid w:val="006B47D9"/>
    <w:rsid w:val="006B4957"/>
    <w:rsid w:val="006B6613"/>
    <w:rsid w:val="006B773B"/>
    <w:rsid w:val="006B79AF"/>
    <w:rsid w:val="006B7D3D"/>
    <w:rsid w:val="006C0FB2"/>
    <w:rsid w:val="006C122B"/>
    <w:rsid w:val="006C1D29"/>
    <w:rsid w:val="006C1FD5"/>
    <w:rsid w:val="006C3474"/>
    <w:rsid w:val="006C37CC"/>
    <w:rsid w:val="006C45F6"/>
    <w:rsid w:val="006C54FE"/>
    <w:rsid w:val="006C666C"/>
    <w:rsid w:val="006C69BE"/>
    <w:rsid w:val="006C7BB0"/>
    <w:rsid w:val="006D12A9"/>
    <w:rsid w:val="006D2192"/>
    <w:rsid w:val="006D3F93"/>
    <w:rsid w:val="006D3FBD"/>
    <w:rsid w:val="006D5580"/>
    <w:rsid w:val="006D65B5"/>
    <w:rsid w:val="006D6E71"/>
    <w:rsid w:val="006D7C30"/>
    <w:rsid w:val="006E0B24"/>
    <w:rsid w:val="006E10C8"/>
    <w:rsid w:val="006E2827"/>
    <w:rsid w:val="006E31CF"/>
    <w:rsid w:val="006E37C5"/>
    <w:rsid w:val="006E3CBC"/>
    <w:rsid w:val="006E4659"/>
    <w:rsid w:val="006E4ED2"/>
    <w:rsid w:val="006E63A0"/>
    <w:rsid w:val="006E6875"/>
    <w:rsid w:val="006E7D58"/>
    <w:rsid w:val="006F0FAB"/>
    <w:rsid w:val="006F5F1F"/>
    <w:rsid w:val="00703BDE"/>
    <w:rsid w:val="00705E49"/>
    <w:rsid w:val="007074D9"/>
    <w:rsid w:val="00707AEC"/>
    <w:rsid w:val="007102D9"/>
    <w:rsid w:val="0071033F"/>
    <w:rsid w:val="00710AF9"/>
    <w:rsid w:val="00713EC2"/>
    <w:rsid w:val="0071429D"/>
    <w:rsid w:val="0071666B"/>
    <w:rsid w:val="0071697F"/>
    <w:rsid w:val="00717B58"/>
    <w:rsid w:val="00717C69"/>
    <w:rsid w:val="00720965"/>
    <w:rsid w:val="00721914"/>
    <w:rsid w:val="007228D6"/>
    <w:rsid w:val="00722F3B"/>
    <w:rsid w:val="007247F6"/>
    <w:rsid w:val="00724908"/>
    <w:rsid w:val="007255EE"/>
    <w:rsid w:val="007257BB"/>
    <w:rsid w:val="00726995"/>
    <w:rsid w:val="00726D88"/>
    <w:rsid w:val="0073052E"/>
    <w:rsid w:val="0073053D"/>
    <w:rsid w:val="00730A63"/>
    <w:rsid w:val="00731240"/>
    <w:rsid w:val="00737B26"/>
    <w:rsid w:val="00741FD3"/>
    <w:rsid w:val="00742116"/>
    <w:rsid w:val="00742EC8"/>
    <w:rsid w:val="00743371"/>
    <w:rsid w:val="007436E6"/>
    <w:rsid w:val="00743D15"/>
    <w:rsid w:val="00743E48"/>
    <w:rsid w:val="007447E4"/>
    <w:rsid w:val="00745C15"/>
    <w:rsid w:val="0074600A"/>
    <w:rsid w:val="00747547"/>
    <w:rsid w:val="00751E85"/>
    <w:rsid w:val="00753021"/>
    <w:rsid w:val="007547BE"/>
    <w:rsid w:val="0075664C"/>
    <w:rsid w:val="00760EAA"/>
    <w:rsid w:val="00761F48"/>
    <w:rsid w:val="00763326"/>
    <w:rsid w:val="007644AE"/>
    <w:rsid w:val="00764899"/>
    <w:rsid w:val="007648B1"/>
    <w:rsid w:val="00764920"/>
    <w:rsid w:val="007658EC"/>
    <w:rsid w:val="00766DAA"/>
    <w:rsid w:val="00767DE4"/>
    <w:rsid w:val="007729F0"/>
    <w:rsid w:val="007743E7"/>
    <w:rsid w:val="007745D2"/>
    <w:rsid w:val="00774709"/>
    <w:rsid w:val="00780A52"/>
    <w:rsid w:val="00781313"/>
    <w:rsid w:val="00781A2F"/>
    <w:rsid w:val="00782593"/>
    <w:rsid w:val="00782718"/>
    <w:rsid w:val="00783163"/>
    <w:rsid w:val="00783559"/>
    <w:rsid w:val="00785609"/>
    <w:rsid w:val="00790AAA"/>
    <w:rsid w:val="00791552"/>
    <w:rsid w:val="007916B1"/>
    <w:rsid w:val="00792911"/>
    <w:rsid w:val="00794CAB"/>
    <w:rsid w:val="00794E0B"/>
    <w:rsid w:val="00795617"/>
    <w:rsid w:val="007957A8"/>
    <w:rsid w:val="00795EE2"/>
    <w:rsid w:val="007963A9"/>
    <w:rsid w:val="00797F1B"/>
    <w:rsid w:val="007A0350"/>
    <w:rsid w:val="007A0EC6"/>
    <w:rsid w:val="007A1B7B"/>
    <w:rsid w:val="007A22D9"/>
    <w:rsid w:val="007A2851"/>
    <w:rsid w:val="007A3393"/>
    <w:rsid w:val="007A507E"/>
    <w:rsid w:val="007A5EFB"/>
    <w:rsid w:val="007A6799"/>
    <w:rsid w:val="007A7B1B"/>
    <w:rsid w:val="007A7E56"/>
    <w:rsid w:val="007B0252"/>
    <w:rsid w:val="007B3215"/>
    <w:rsid w:val="007B3707"/>
    <w:rsid w:val="007B5DDB"/>
    <w:rsid w:val="007B600C"/>
    <w:rsid w:val="007B6577"/>
    <w:rsid w:val="007B657B"/>
    <w:rsid w:val="007B65A3"/>
    <w:rsid w:val="007B689B"/>
    <w:rsid w:val="007C06B9"/>
    <w:rsid w:val="007C3E96"/>
    <w:rsid w:val="007C4011"/>
    <w:rsid w:val="007C408E"/>
    <w:rsid w:val="007C4D8B"/>
    <w:rsid w:val="007C5223"/>
    <w:rsid w:val="007C5C81"/>
    <w:rsid w:val="007D31AA"/>
    <w:rsid w:val="007D330A"/>
    <w:rsid w:val="007D3D3F"/>
    <w:rsid w:val="007D5A78"/>
    <w:rsid w:val="007D79F7"/>
    <w:rsid w:val="007E1FAF"/>
    <w:rsid w:val="007E27FC"/>
    <w:rsid w:val="007E2BFF"/>
    <w:rsid w:val="007E2C13"/>
    <w:rsid w:val="007E3341"/>
    <w:rsid w:val="007E4486"/>
    <w:rsid w:val="007E6176"/>
    <w:rsid w:val="007F00D2"/>
    <w:rsid w:val="007F28B2"/>
    <w:rsid w:val="007F3EF9"/>
    <w:rsid w:val="007F4F7B"/>
    <w:rsid w:val="007F52C8"/>
    <w:rsid w:val="007F5A1A"/>
    <w:rsid w:val="007F5F98"/>
    <w:rsid w:val="007F6082"/>
    <w:rsid w:val="007F7741"/>
    <w:rsid w:val="007F77F9"/>
    <w:rsid w:val="00800298"/>
    <w:rsid w:val="00800739"/>
    <w:rsid w:val="00801AB6"/>
    <w:rsid w:val="0080204D"/>
    <w:rsid w:val="00803EE4"/>
    <w:rsid w:val="008045DD"/>
    <w:rsid w:val="008046D7"/>
    <w:rsid w:val="0080629C"/>
    <w:rsid w:val="00806445"/>
    <w:rsid w:val="00806858"/>
    <w:rsid w:val="0080746F"/>
    <w:rsid w:val="008078EE"/>
    <w:rsid w:val="0081251E"/>
    <w:rsid w:val="00812B05"/>
    <w:rsid w:val="00813449"/>
    <w:rsid w:val="00814347"/>
    <w:rsid w:val="00815661"/>
    <w:rsid w:val="0081629C"/>
    <w:rsid w:val="008166EA"/>
    <w:rsid w:val="00817B40"/>
    <w:rsid w:val="00820CEC"/>
    <w:rsid w:val="00821F38"/>
    <w:rsid w:val="00822305"/>
    <w:rsid w:val="00822A63"/>
    <w:rsid w:val="00822C28"/>
    <w:rsid w:val="00823F36"/>
    <w:rsid w:val="0082486E"/>
    <w:rsid w:val="008250A9"/>
    <w:rsid w:val="008251DF"/>
    <w:rsid w:val="00825285"/>
    <w:rsid w:val="00825D46"/>
    <w:rsid w:val="00826E4F"/>
    <w:rsid w:val="00830477"/>
    <w:rsid w:val="00831AF1"/>
    <w:rsid w:val="00834665"/>
    <w:rsid w:val="008349C4"/>
    <w:rsid w:val="00835457"/>
    <w:rsid w:val="00836518"/>
    <w:rsid w:val="008408DF"/>
    <w:rsid w:val="00840EF8"/>
    <w:rsid w:val="00842820"/>
    <w:rsid w:val="008442E1"/>
    <w:rsid w:val="00844A91"/>
    <w:rsid w:val="00844FC8"/>
    <w:rsid w:val="00845A5B"/>
    <w:rsid w:val="00846738"/>
    <w:rsid w:val="00847B2C"/>
    <w:rsid w:val="00854E2E"/>
    <w:rsid w:val="00855027"/>
    <w:rsid w:val="0085545D"/>
    <w:rsid w:val="00856BCA"/>
    <w:rsid w:val="00857702"/>
    <w:rsid w:val="0086496A"/>
    <w:rsid w:val="00865379"/>
    <w:rsid w:val="00865ED1"/>
    <w:rsid w:val="008670E2"/>
    <w:rsid w:val="00867AA9"/>
    <w:rsid w:val="00867EC8"/>
    <w:rsid w:val="0087022A"/>
    <w:rsid w:val="00871D87"/>
    <w:rsid w:val="00874495"/>
    <w:rsid w:val="00880DC5"/>
    <w:rsid w:val="00880EF2"/>
    <w:rsid w:val="0088146F"/>
    <w:rsid w:val="00881939"/>
    <w:rsid w:val="008819E2"/>
    <w:rsid w:val="00882242"/>
    <w:rsid w:val="0088358C"/>
    <w:rsid w:val="008855C0"/>
    <w:rsid w:val="008863FC"/>
    <w:rsid w:val="00887C16"/>
    <w:rsid w:val="008916EF"/>
    <w:rsid w:val="00891D6C"/>
    <w:rsid w:val="008922DB"/>
    <w:rsid w:val="008937BD"/>
    <w:rsid w:val="00894B9F"/>
    <w:rsid w:val="00895199"/>
    <w:rsid w:val="00895E70"/>
    <w:rsid w:val="008961D6"/>
    <w:rsid w:val="008A0F5D"/>
    <w:rsid w:val="008A186D"/>
    <w:rsid w:val="008A262C"/>
    <w:rsid w:val="008A2CDC"/>
    <w:rsid w:val="008A3208"/>
    <w:rsid w:val="008A342A"/>
    <w:rsid w:val="008A34E8"/>
    <w:rsid w:val="008A41D8"/>
    <w:rsid w:val="008A4BAA"/>
    <w:rsid w:val="008A5F9D"/>
    <w:rsid w:val="008A612D"/>
    <w:rsid w:val="008A740E"/>
    <w:rsid w:val="008A76F7"/>
    <w:rsid w:val="008B0555"/>
    <w:rsid w:val="008B0593"/>
    <w:rsid w:val="008B152F"/>
    <w:rsid w:val="008B2652"/>
    <w:rsid w:val="008B4F96"/>
    <w:rsid w:val="008B7737"/>
    <w:rsid w:val="008C0660"/>
    <w:rsid w:val="008C5B43"/>
    <w:rsid w:val="008C6778"/>
    <w:rsid w:val="008C6CB3"/>
    <w:rsid w:val="008C7BD4"/>
    <w:rsid w:val="008D0359"/>
    <w:rsid w:val="008D053C"/>
    <w:rsid w:val="008D0C89"/>
    <w:rsid w:val="008D183A"/>
    <w:rsid w:val="008D2BB6"/>
    <w:rsid w:val="008D39E3"/>
    <w:rsid w:val="008D4FF9"/>
    <w:rsid w:val="008D56AE"/>
    <w:rsid w:val="008D663C"/>
    <w:rsid w:val="008D6C76"/>
    <w:rsid w:val="008D721A"/>
    <w:rsid w:val="008D757D"/>
    <w:rsid w:val="008D7655"/>
    <w:rsid w:val="008E084E"/>
    <w:rsid w:val="008E15A1"/>
    <w:rsid w:val="008E305E"/>
    <w:rsid w:val="008E3233"/>
    <w:rsid w:val="008E3749"/>
    <w:rsid w:val="008E3891"/>
    <w:rsid w:val="008E38B7"/>
    <w:rsid w:val="008E3D17"/>
    <w:rsid w:val="008E3E21"/>
    <w:rsid w:val="008E5332"/>
    <w:rsid w:val="008E5CB0"/>
    <w:rsid w:val="008E61A1"/>
    <w:rsid w:val="008E6E80"/>
    <w:rsid w:val="008F16F4"/>
    <w:rsid w:val="008F194C"/>
    <w:rsid w:val="008F1B85"/>
    <w:rsid w:val="008F2282"/>
    <w:rsid w:val="008F27AB"/>
    <w:rsid w:val="008F2D13"/>
    <w:rsid w:val="008F4FD9"/>
    <w:rsid w:val="008F792E"/>
    <w:rsid w:val="008F7B5F"/>
    <w:rsid w:val="008F7CB9"/>
    <w:rsid w:val="00901D9E"/>
    <w:rsid w:val="0090495E"/>
    <w:rsid w:val="009053F7"/>
    <w:rsid w:val="00905ADD"/>
    <w:rsid w:val="00907B53"/>
    <w:rsid w:val="00912A0C"/>
    <w:rsid w:val="00912F85"/>
    <w:rsid w:val="00913461"/>
    <w:rsid w:val="00916F23"/>
    <w:rsid w:val="009178AD"/>
    <w:rsid w:val="00917952"/>
    <w:rsid w:val="009208BE"/>
    <w:rsid w:val="00920FA5"/>
    <w:rsid w:val="00923084"/>
    <w:rsid w:val="00924123"/>
    <w:rsid w:val="00925113"/>
    <w:rsid w:val="009262CA"/>
    <w:rsid w:val="009264AF"/>
    <w:rsid w:val="00930BF9"/>
    <w:rsid w:val="00930E55"/>
    <w:rsid w:val="009318EF"/>
    <w:rsid w:val="00931943"/>
    <w:rsid w:val="00932AC6"/>
    <w:rsid w:val="00933147"/>
    <w:rsid w:val="00933DB1"/>
    <w:rsid w:val="00933EB3"/>
    <w:rsid w:val="00936AD8"/>
    <w:rsid w:val="00937B58"/>
    <w:rsid w:val="00937FBF"/>
    <w:rsid w:val="00940713"/>
    <w:rsid w:val="00941BE0"/>
    <w:rsid w:val="009427AB"/>
    <w:rsid w:val="00942E1F"/>
    <w:rsid w:val="00943354"/>
    <w:rsid w:val="00944702"/>
    <w:rsid w:val="009453CA"/>
    <w:rsid w:val="00945466"/>
    <w:rsid w:val="00945539"/>
    <w:rsid w:val="00945B5C"/>
    <w:rsid w:val="00945C84"/>
    <w:rsid w:val="009462B5"/>
    <w:rsid w:val="00946549"/>
    <w:rsid w:val="009467D7"/>
    <w:rsid w:val="0095016B"/>
    <w:rsid w:val="00951E34"/>
    <w:rsid w:val="009541D6"/>
    <w:rsid w:val="009549A4"/>
    <w:rsid w:val="009553A3"/>
    <w:rsid w:val="00955B86"/>
    <w:rsid w:val="00956DA2"/>
    <w:rsid w:val="009573EF"/>
    <w:rsid w:val="009602DA"/>
    <w:rsid w:val="0096048A"/>
    <w:rsid w:val="00960FCD"/>
    <w:rsid w:val="009649CF"/>
    <w:rsid w:val="0096513A"/>
    <w:rsid w:val="00970810"/>
    <w:rsid w:val="00970C2A"/>
    <w:rsid w:val="0097140A"/>
    <w:rsid w:val="00973A31"/>
    <w:rsid w:val="00973B0F"/>
    <w:rsid w:val="00973E68"/>
    <w:rsid w:val="00976202"/>
    <w:rsid w:val="00976FA2"/>
    <w:rsid w:val="00981CFA"/>
    <w:rsid w:val="0098205F"/>
    <w:rsid w:val="009826AF"/>
    <w:rsid w:val="00982DB5"/>
    <w:rsid w:val="00982E8B"/>
    <w:rsid w:val="009845D9"/>
    <w:rsid w:val="00984B50"/>
    <w:rsid w:val="00984BA5"/>
    <w:rsid w:val="00985EC1"/>
    <w:rsid w:val="00986348"/>
    <w:rsid w:val="009874BB"/>
    <w:rsid w:val="00990F5D"/>
    <w:rsid w:val="00990F66"/>
    <w:rsid w:val="0099153B"/>
    <w:rsid w:val="009918EE"/>
    <w:rsid w:val="00991FE0"/>
    <w:rsid w:val="009922F7"/>
    <w:rsid w:val="00992519"/>
    <w:rsid w:val="00992553"/>
    <w:rsid w:val="0099506F"/>
    <w:rsid w:val="009956DB"/>
    <w:rsid w:val="00997451"/>
    <w:rsid w:val="0099761C"/>
    <w:rsid w:val="009976AA"/>
    <w:rsid w:val="009A053B"/>
    <w:rsid w:val="009A27F7"/>
    <w:rsid w:val="009A29FC"/>
    <w:rsid w:val="009A2A19"/>
    <w:rsid w:val="009A325D"/>
    <w:rsid w:val="009A35BA"/>
    <w:rsid w:val="009A40E6"/>
    <w:rsid w:val="009A7969"/>
    <w:rsid w:val="009A7DDB"/>
    <w:rsid w:val="009B0801"/>
    <w:rsid w:val="009B1223"/>
    <w:rsid w:val="009B1240"/>
    <w:rsid w:val="009B53DA"/>
    <w:rsid w:val="009B6B2B"/>
    <w:rsid w:val="009B7499"/>
    <w:rsid w:val="009C0CFC"/>
    <w:rsid w:val="009C0E72"/>
    <w:rsid w:val="009C0FF8"/>
    <w:rsid w:val="009C17A7"/>
    <w:rsid w:val="009C1C96"/>
    <w:rsid w:val="009C2EC6"/>
    <w:rsid w:val="009C39CA"/>
    <w:rsid w:val="009C57A1"/>
    <w:rsid w:val="009C68C2"/>
    <w:rsid w:val="009C6FD1"/>
    <w:rsid w:val="009D0721"/>
    <w:rsid w:val="009D1B58"/>
    <w:rsid w:val="009D2D50"/>
    <w:rsid w:val="009D3EE4"/>
    <w:rsid w:val="009D40A9"/>
    <w:rsid w:val="009D4BE1"/>
    <w:rsid w:val="009D5B3F"/>
    <w:rsid w:val="009D6938"/>
    <w:rsid w:val="009D7490"/>
    <w:rsid w:val="009E16EE"/>
    <w:rsid w:val="009E1D1C"/>
    <w:rsid w:val="009E2094"/>
    <w:rsid w:val="009E6389"/>
    <w:rsid w:val="009E64FB"/>
    <w:rsid w:val="009F1F34"/>
    <w:rsid w:val="009F2935"/>
    <w:rsid w:val="009F4920"/>
    <w:rsid w:val="009F5338"/>
    <w:rsid w:val="009F785F"/>
    <w:rsid w:val="00A00EDC"/>
    <w:rsid w:val="00A014AB"/>
    <w:rsid w:val="00A0196E"/>
    <w:rsid w:val="00A023E2"/>
    <w:rsid w:val="00A02A3A"/>
    <w:rsid w:val="00A02EB7"/>
    <w:rsid w:val="00A03AA2"/>
    <w:rsid w:val="00A06A1F"/>
    <w:rsid w:val="00A1043B"/>
    <w:rsid w:val="00A10B3D"/>
    <w:rsid w:val="00A1180E"/>
    <w:rsid w:val="00A11834"/>
    <w:rsid w:val="00A11D1D"/>
    <w:rsid w:val="00A11F49"/>
    <w:rsid w:val="00A121DF"/>
    <w:rsid w:val="00A128A0"/>
    <w:rsid w:val="00A12E2F"/>
    <w:rsid w:val="00A14B20"/>
    <w:rsid w:val="00A15127"/>
    <w:rsid w:val="00A15FCD"/>
    <w:rsid w:val="00A17085"/>
    <w:rsid w:val="00A171DB"/>
    <w:rsid w:val="00A1720B"/>
    <w:rsid w:val="00A2128E"/>
    <w:rsid w:val="00A21731"/>
    <w:rsid w:val="00A21738"/>
    <w:rsid w:val="00A23285"/>
    <w:rsid w:val="00A24206"/>
    <w:rsid w:val="00A26683"/>
    <w:rsid w:val="00A2683A"/>
    <w:rsid w:val="00A27785"/>
    <w:rsid w:val="00A30088"/>
    <w:rsid w:val="00A307B3"/>
    <w:rsid w:val="00A30AFC"/>
    <w:rsid w:val="00A30DE5"/>
    <w:rsid w:val="00A31917"/>
    <w:rsid w:val="00A3275A"/>
    <w:rsid w:val="00A3409F"/>
    <w:rsid w:val="00A34C80"/>
    <w:rsid w:val="00A34E6F"/>
    <w:rsid w:val="00A353AF"/>
    <w:rsid w:val="00A35864"/>
    <w:rsid w:val="00A364A6"/>
    <w:rsid w:val="00A36CA3"/>
    <w:rsid w:val="00A37BB4"/>
    <w:rsid w:val="00A40C8D"/>
    <w:rsid w:val="00A41912"/>
    <w:rsid w:val="00A43071"/>
    <w:rsid w:val="00A4429E"/>
    <w:rsid w:val="00A446CC"/>
    <w:rsid w:val="00A44B47"/>
    <w:rsid w:val="00A4528D"/>
    <w:rsid w:val="00A51D78"/>
    <w:rsid w:val="00A5229E"/>
    <w:rsid w:val="00A52A4A"/>
    <w:rsid w:val="00A53F4D"/>
    <w:rsid w:val="00A567F7"/>
    <w:rsid w:val="00A57252"/>
    <w:rsid w:val="00A5747C"/>
    <w:rsid w:val="00A5786A"/>
    <w:rsid w:val="00A601B3"/>
    <w:rsid w:val="00A6074E"/>
    <w:rsid w:val="00A61847"/>
    <w:rsid w:val="00A61922"/>
    <w:rsid w:val="00A6194D"/>
    <w:rsid w:val="00A61BBE"/>
    <w:rsid w:val="00A63D47"/>
    <w:rsid w:val="00A64042"/>
    <w:rsid w:val="00A64A05"/>
    <w:rsid w:val="00A64B4E"/>
    <w:rsid w:val="00A65E12"/>
    <w:rsid w:val="00A65F96"/>
    <w:rsid w:val="00A66EA5"/>
    <w:rsid w:val="00A70920"/>
    <w:rsid w:val="00A709C0"/>
    <w:rsid w:val="00A716C0"/>
    <w:rsid w:val="00A7258F"/>
    <w:rsid w:val="00A7417F"/>
    <w:rsid w:val="00A7465B"/>
    <w:rsid w:val="00A75377"/>
    <w:rsid w:val="00A757CF"/>
    <w:rsid w:val="00A8042A"/>
    <w:rsid w:val="00A8267D"/>
    <w:rsid w:val="00A839BA"/>
    <w:rsid w:val="00A83FE4"/>
    <w:rsid w:val="00A84498"/>
    <w:rsid w:val="00A84EDC"/>
    <w:rsid w:val="00A86D8F"/>
    <w:rsid w:val="00A877E8"/>
    <w:rsid w:val="00A92CCC"/>
    <w:rsid w:val="00A93C3F"/>
    <w:rsid w:val="00A94904"/>
    <w:rsid w:val="00A94BA2"/>
    <w:rsid w:val="00A95AF4"/>
    <w:rsid w:val="00A965F8"/>
    <w:rsid w:val="00A96DBF"/>
    <w:rsid w:val="00A9712E"/>
    <w:rsid w:val="00AA0129"/>
    <w:rsid w:val="00AA17A6"/>
    <w:rsid w:val="00AA1F0D"/>
    <w:rsid w:val="00AA2EA1"/>
    <w:rsid w:val="00AA40B4"/>
    <w:rsid w:val="00AA5C0B"/>
    <w:rsid w:val="00AA7E69"/>
    <w:rsid w:val="00AB0021"/>
    <w:rsid w:val="00AB0F7D"/>
    <w:rsid w:val="00AB12FE"/>
    <w:rsid w:val="00AB15D2"/>
    <w:rsid w:val="00AB1A4F"/>
    <w:rsid w:val="00AB3232"/>
    <w:rsid w:val="00AB3AD0"/>
    <w:rsid w:val="00AB4E57"/>
    <w:rsid w:val="00AB54CB"/>
    <w:rsid w:val="00AB552A"/>
    <w:rsid w:val="00AB71DA"/>
    <w:rsid w:val="00AB7507"/>
    <w:rsid w:val="00AC00BD"/>
    <w:rsid w:val="00AC0F7C"/>
    <w:rsid w:val="00AC1D3E"/>
    <w:rsid w:val="00AC2136"/>
    <w:rsid w:val="00AC3468"/>
    <w:rsid w:val="00AC3733"/>
    <w:rsid w:val="00AC37F7"/>
    <w:rsid w:val="00AC4257"/>
    <w:rsid w:val="00AC440F"/>
    <w:rsid w:val="00AC612C"/>
    <w:rsid w:val="00AC6D0B"/>
    <w:rsid w:val="00AC6E60"/>
    <w:rsid w:val="00AD2A43"/>
    <w:rsid w:val="00AD2B18"/>
    <w:rsid w:val="00AD391C"/>
    <w:rsid w:val="00AD3B20"/>
    <w:rsid w:val="00AD3BE5"/>
    <w:rsid w:val="00AE0629"/>
    <w:rsid w:val="00AE189D"/>
    <w:rsid w:val="00AE1C2B"/>
    <w:rsid w:val="00AE3321"/>
    <w:rsid w:val="00AE3472"/>
    <w:rsid w:val="00AE47AF"/>
    <w:rsid w:val="00AE5360"/>
    <w:rsid w:val="00AE5939"/>
    <w:rsid w:val="00AE676D"/>
    <w:rsid w:val="00AE7FDD"/>
    <w:rsid w:val="00AF0958"/>
    <w:rsid w:val="00AF0C42"/>
    <w:rsid w:val="00AF0EF4"/>
    <w:rsid w:val="00AF1585"/>
    <w:rsid w:val="00AF2AA7"/>
    <w:rsid w:val="00AF5900"/>
    <w:rsid w:val="00AF6491"/>
    <w:rsid w:val="00AF650C"/>
    <w:rsid w:val="00AF7957"/>
    <w:rsid w:val="00B00795"/>
    <w:rsid w:val="00B00CCF"/>
    <w:rsid w:val="00B03235"/>
    <w:rsid w:val="00B04234"/>
    <w:rsid w:val="00B053EE"/>
    <w:rsid w:val="00B06F3D"/>
    <w:rsid w:val="00B07438"/>
    <w:rsid w:val="00B07440"/>
    <w:rsid w:val="00B10F6F"/>
    <w:rsid w:val="00B12DFF"/>
    <w:rsid w:val="00B142B3"/>
    <w:rsid w:val="00B161BD"/>
    <w:rsid w:val="00B169AD"/>
    <w:rsid w:val="00B2025D"/>
    <w:rsid w:val="00B22828"/>
    <w:rsid w:val="00B230D8"/>
    <w:rsid w:val="00B2472B"/>
    <w:rsid w:val="00B257F0"/>
    <w:rsid w:val="00B26A49"/>
    <w:rsid w:val="00B31102"/>
    <w:rsid w:val="00B316C6"/>
    <w:rsid w:val="00B31EE0"/>
    <w:rsid w:val="00B33326"/>
    <w:rsid w:val="00B34EEB"/>
    <w:rsid w:val="00B359C9"/>
    <w:rsid w:val="00B36982"/>
    <w:rsid w:val="00B37454"/>
    <w:rsid w:val="00B40A36"/>
    <w:rsid w:val="00B41E98"/>
    <w:rsid w:val="00B4243F"/>
    <w:rsid w:val="00B4707F"/>
    <w:rsid w:val="00B47A8C"/>
    <w:rsid w:val="00B50564"/>
    <w:rsid w:val="00B506BC"/>
    <w:rsid w:val="00B546F8"/>
    <w:rsid w:val="00B56068"/>
    <w:rsid w:val="00B57227"/>
    <w:rsid w:val="00B57BEC"/>
    <w:rsid w:val="00B6143B"/>
    <w:rsid w:val="00B62105"/>
    <w:rsid w:val="00B63DCF"/>
    <w:rsid w:val="00B6465B"/>
    <w:rsid w:val="00B664A1"/>
    <w:rsid w:val="00B66FE2"/>
    <w:rsid w:val="00B673FC"/>
    <w:rsid w:val="00B67B8B"/>
    <w:rsid w:val="00B67F85"/>
    <w:rsid w:val="00B70221"/>
    <w:rsid w:val="00B716AD"/>
    <w:rsid w:val="00B728B4"/>
    <w:rsid w:val="00B73159"/>
    <w:rsid w:val="00B732E2"/>
    <w:rsid w:val="00B733EF"/>
    <w:rsid w:val="00B74E32"/>
    <w:rsid w:val="00B764F0"/>
    <w:rsid w:val="00B77042"/>
    <w:rsid w:val="00B8162F"/>
    <w:rsid w:val="00B816D3"/>
    <w:rsid w:val="00B81895"/>
    <w:rsid w:val="00B85DA5"/>
    <w:rsid w:val="00B86236"/>
    <w:rsid w:val="00B86D0F"/>
    <w:rsid w:val="00B86DBB"/>
    <w:rsid w:val="00B87AC5"/>
    <w:rsid w:val="00B91735"/>
    <w:rsid w:val="00B95301"/>
    <w:rsid w:val="00B96263"/>
    <w:rsid w:val="00B96BA3"/>
    <w:rsid w:val="00B97583"/>
    <w:rsid w:val="00BA06E8"/>
    <w:rsid w:val="00BA11D1"/>
    <w:rsid w:val="00BA1D9B"/>
    <w:rsid w:val="00BA364D"/>
    <w:rsid w:val="00BA419B"/>
    <w:rsid w:val="00BA51FB"/>
    <w:rsid w:val="00BA67A8"/>
    <w:rsid w:val="00BA6C5B"/>
    <w:rsid w:val="00BB35BC"/>
    <w:rsid w:val="00BB4758"/>
    <w:rsid w:val="00BB6029"/>
    <w:rsid w:val="00BB6098"/>
    <w:rsid w:val="00BB6652"/>
    <w:rsid w:val="00BB6801"/>
    <w:rsid w:val="00BB72C6"/>
    <w:rsid w:val="00BB7559"/>
    <w:rsid w:val="00BC057B"/>
    <w:rsid w:val="00BC2F6B"/>
    <w:rsid w:val="00BC55CD"/>
    <w:rsid w:val="00BC6C1A"/>
    <w:rsid w:val="00BC7F04"/>
    <w:rsid w:val="00BD069E"/>
    <w:rsid w:val="00BD188E"/>
    <w:rsid w:val="00BD1A00"/>
    <w:rsid w:val="00BD24C1"/>
    <w:rsid w:val="00BD37F9"/>
    <w:rsid w:val="00BD48E2"/>
    <w:rsid w:val="00BD4F0D"/>
    <w:rsid w:val="00BD5026"/>
    <w:rsid w:val="00BD5983"/>
    <w:rsid w:val="00BD7132"/>
    <w:rsid w:val="00BD7970"/>
    <w:rsid w:val="00BE1821"/>
    <w:rsid w:val="00BE18C0"/>
    <w:rsid w:val="00BE1B3F"/>
    <w:rsid w:val="00BE1B44"/>
    <w:rsid w:val="00BE30A8"/>
    <w:rsid w:val="00BE52FC"/>
    <w:rsid w:val="00BE538C"/>
    <w:rsid w:val="00BE763F"/>
    <w:rsid w:val="00BF072B"/>
    <w:rsid w:val="00BF09AD"/>
    <w:rsid w:val="00BF2725"/>
    <w:rsid w:val="00BF3FF3"/>
    <w:rsid w:val="00C023CD"/>
    <w:rsid w:val="00C02B55"/>
    <w:rsid w:val="00C04C1A"/>
    <w:rsid w:val="00C04D96"/>
    <w:rsid w:val="00C05B46"/>
    <w:rsid w:val="00C11B3C"/>
    <w:rsid w:val="00C13BD3"/>
    <w:rsid w:val="00C141E6"/>
    <w:rsid w:val="00C16E32"/>
    <w:rsid w:val="00C1756A"/>
    <w:rsid w:val="00C210E2"/>
    <w:rsid w:val="00C21400"/>
    <w:rsid w:val="00C2175C"/>
    <w:rsid w:val="00C221A6"/>
    <w:rsid w:val="00C22EA6"/>
    <w:rsid w:val="00C24DBC"/>
    <w:rsid w:val="00C25AFA"/>
    <w:rsid w:val="00C262DA"/>
    <w:rsid w:val="00C263F2"/>
    <w:rsid w:val="00C2663C"/>
    <w:rsid w:val="00C27A58"/>
    <w:rsid w:val="00C30448"/>
    <w:rsid w:val="00C3148B"/>
    <w:rsid w:val="00C316BF"/>
    <w:rsid w:val="00C31A48"/>
    <w:rsid w:val="00C31B64"/>
    <w:rsid w:val="00C31E1F"/>
    <w:rsid w:val="00C330BD"/>
    <w:rsid w:val="00C33F6A"/>
    <w:rsid w:val="00C34B7A"/>
    <w:rsid w:val="00C356A9"/>
    <w:rsid w:val="00C35735"/>
    <w:rsid w:val="00C36A73"/>
    <w:rsid w:val="00C370B0"/>
    <w:rsid w:val="00C4192A"/>
    <w:rsid w:val="00C41F04"/>
    <w:rsid w:val="00C41F0A"/>
    <w:rsid w:val="00C41FBD"/>
    <w:rsid w:val="00C432DA"/>
    <w:rsid w:val="00C44986"/>
    <w:rsid w:val="00C455A7"/>
    <w:rsid w:val="00C50106"/>
    <w:rsid w:val="00C508BC"/>
    <w:rsid w:val="00C50C01"/>
    <w:rsid w:val="00C516C3"/>
    <w:rsid w:val="00C51B7A"/>
    <w:rsid w:val="00C52752"/>
    <w:rsid w:val="00C54545"/>
    <w:rsid w:val="00C54557"/>
    <w:rsid w:val="00C54B85"/>
    <w:rsid w:val="00C54C12"/>
    <w:rsid w:val="00C56722"/>
    <w:rsid w:val="00C56EE9"/>
    <w:rsid w:val="00C621B3"/>
    <w:rsid w:val="00C62360"/>
    <w:rsid w:val="00C63F47"/>
    <w:rsid w:val="00C640BD"/>
    <w:rsid w:val="00C64B64"/>
    <w:rsid w:val="00C64ED9"/>
    <w:rsid w:val="00C67AE1"/>
    <w:rsid w:val="00C718D6"/>
    <w:rsid w:val="00C74BC4"/>
    <w:rsid w:val="00C76551"/>
    <w:rsid w:val="00C771B0"/>
    <w:rsid w:val="00C7776A"/>
    <w:rsid w:val="00C80D44"/>
    <w:rsid w:val="00C81503"/>
    <w:rsid w:val="00C82242"/>
    <w:rsid w:val="00C82969"/>
    <w:rsid w:val="00C82FE7"/>
    <w:rsid w:val="00C83A18"/>
    <w:rsid w:val="00C84091"/>
    <w:rsid w:val="00C86134"/>
    <w:rsid w:val="00C864FD"/>
    <w:rsid w:val="00C8674F"/>
    <w:rsid w:val="00C90377"/>
    <w:rsid w:val="00C90545"/>
    <w:rsid w:val="00C90B2F"/>
    <w:rsid w:val="00C90EF3"/>
    <w:rsid w:val="00C92EE1"/>
    <w:rsid w:val="00C92FD4"/>
    <w:rsid w:val="00C932B3"/>
    <w:rsid w:val="00C932E7"/>
    <w:rsid w:val="00C93D72"/>
    <w:rsid w:val="00C95358"/>
    <w:rsid w:val="00C9597C"/>
    <w:rsid w:val="00C95AD7"/>
    <w:rsid w:val="00CA05C1"/>
    <w:rsid w:val="00CA05DD"/>
    <w:rsid w:val="00CA0AE9"/>
    <w:rsid w:val="00CA1243"/>
    <w:rsid w:val="00CA1944"/>
    <w:rsid w:val="00CA2A60"/>
    <w:rsid w:val="00CA2B8E"/>
    <w:rsid w:val="00CA3684"/>
    <w:rsid w:val="00CA3A95"/>
    <w:rsid w:val="00CA3ECF"/>
    <w:rsid w:val="00CA566C"/>
    <w:rsid w:val="00CA5D96"/>
    <w:rsid w:val="00CA67B9"/>
    <w:rsid w:val="00CA7CE4"/>
    <w:rsid w:val="00CB1767"/>
    <w:rsid w:val="00CB25FF"/>
    <w:rsid w:val="00CB2C59"/>
    <w:rsid w:val="00CB3099"/>
    <w:rsid w:val="00CB5530"/>
    <w:rsid w:val="00CB7898"/>
    <w:rsid w:val="00CC3BF0"/>
    <w:rsid w:val="00CC3D86"/>
    <w:rsid w:val="00CC432C"/>
    <w:rsid w:val="00CC6A12"/>
    <w:rsid w:val="00CD1803"/>
    <w:rsid w:val="00CD182C"/>
    <w:rsid w:val="00CD266B"/>
    <w:rsid w:val="00CD73D1"/>
    <w:rsid w:val="00CD7442"/>
    <w:rsid w:val="00CE08C2"/>
    <w:rsid w:val="00CE182C"/>
    <w:rsid w:val="00CE1FE7"/>
    <w:rsid w:val="00CE25B1"/>
    <w:rsid w:val="00CE3A90"/>
    <w:rsid w:val="00CE3C8E"/>
    <w:rsid w:val="00CE4172"/>
    <w:rsid w:val="00CE4A4B"/>
    <w:rsid w:val="00CE4F77"/>
    <w:rsid w:val="00CE5A04"/>
    <w:rsid w:val="00CE5FFF"/>
    <w:rsid w:val="00CE6C32"/>
    <w:rsid w:val="00CE6F58"/>
    <w:rsid w:val="00CF0CD3"/>
    <w:rsid w:val="00CF5E10"/>
    <w:rsid w:val="00D00138"/>
    <w:rsid w:val="00D01C47"/>
    <w:rsid w:val="00D04C5F"/>
    <w:rsid w:val="00D04E9A"/>
    <w:rsid w:val="00D053F0"/>
    <w:rsid w:val="00D0553B"/>
    <w:rsid w:val="00D06398"/>
    <w:rsid w:val="00D06447"/>
    <w:rsid w:val="00D064F3"/>
    <w:rsid w:val="00D06ED3"/>
    <w:rsid w:val="00D06F68"/>
    <w:rsid w:val="00D103D0"/>
    <w:rsid w:val="00D13157"/>
    <w:rsid w:val="00D1315A"/>
    <w:rsid w:val="00D14EBC"/>
    <w:rsid w:val="00D155CF"/>
    <w:rsid w:val="00D17083"/>
    <w:rsid w:val="00D21E43"/>
    <w:rsid w:val="00D225CC"/>
    <w:rsid w:val="00D231D0"/>
    <w:rsid w:val="00D234E9"/>
    <w:rsid w:val="00D247E8"/>
    <w:rsid w:val="00D25952"/>
    <w:rsid w:val="00D26B1D"/>
    <w:rsid w:val="00D30517"/>
    <w:rsid w:val="00D31623"/>
    <w:rsid w:val="00D31A5D"/>
    <w:rsid w:val="00D3329E"/>
    <w:rsid w:val="00D33745"/>
    <w:rsid w:val="00D3515D"/>
    <w:rsid w:val="00D351C5"/>
    <w:rsid w:val="00D35D65"/>
    <w:rsid w:val="00D40693"/>
    <w:rsid w:val="00D422E7"/>
    <w:rsid w:val="00D438CE"/>
    <w:rsid w:val="00D43C14"/>
    <w:rsid w:val="00D4463A"/>
    <w:rsid w:val="00D45E30"/>
    <w:rsid w:val="00D460CA"/>
    <w:rsid w:val="00D46EB2"/>
    <w:rsid w:val="00D500A8"/>
    <w:rsid w:val="00D50AA0"/>
    <w:rsid w:val="00D54038"/>
    <w:rsid w:val="00D54AE8"/>
    <w:rsid w:val="00D55349"/>
    <w:rsid w:val="00D562F1"/>
    <w:rsid w:val="00D56918"/>
    <w:rsid w:val="00D60B16"/>
    <w:rsid w:val="00D60C61"/>
    <w:rsid w:val="00D615C9"/>
    <w:rsid w:val="00D61F5D"/>
    <w:rsid w:val="00D62B4F"/>
    <w:rsid w:val="00D63079"/>
    <w:rsid w:val="00D64975"/>
    <w:rsid w:val="00D651CD"/>
    <w:rsid w:val="00D666CD"/>
    <w:rsid w:val="00D67BC2"/>
    <w:rsid w:val="00D71235"/>
    <w:rsid w:val="00D722D3"/>
    <w:rsid w:val="00D74D5E"/>
    <w:rsid w:val="00D74DA2"/>
    <w:rsid w:val="00D74EAC"/>
    <w:rsid w:val="00D7522E"/>
    <w:rsid w:val="00D75CD7"/>
    <w:rsid w:val="00D834A7"/>
    <w:rsid w:val="00D83D3A"/>
    <w:rsid w:val="00D8407B"/>
    <w:rsid w:val="00D842B3"/>
    <w:rsid w:val="00D8571F"/>
    <w:rsid w:val="00D85D46"/>
    <w:rsid w:val="00D8666F"/>
    <w:rsid w:val="00D86D5C"/>
    <w:rsid w:val="00D875A9"/>
    <w:rsid w:val="00D90DD5"/>
    <w:rsid w:val="00D90F65"/>
    <w:rsid w:val="00D91AAA"/>
    <w:rsid w:val="00D91EB2"/>
    <w:rsid w:val="00D92BCA"/>
    <w:rsid w:val="00D92F74"/>
    <w:rsid w:val="00D94A44"/>
    <w:rsid w:val="00D97939"/>
    <w:rsid w:val="00DA2B0A"/>
    <w:rsid w:val="00DA51E0"/>
    <w:rsid w:val="00DA6499"/>
    <w:rsid w:val="00DA7817"/>
    <w:rsid w:val="00DB0566"/>
    <w:rsid w:val="00DB1452"/>
    <w:rsid w:val="00DB2A9B"/>
    <w:rsid w:val="00DB4641"/>
    <w:rsid w:val="00DB4A8B"/>
    <w:rsid w:val="00DB512A"/>
    <w:rsid w:val="00DB5C9F"/>
    <w:rsid w:val="00DB65E4"/>
    <w:rsid w:val="00DC01E1"/>
    <w:rsid w:val="00DC1D17"/>
    <w:rsid w:val="00DC1F9D"/>
    <w:rsid w:val="00DC215B"/>
    <w:rsid w:val="00DC2162"/>
    <w:rsid w:val="00DC5331"/>
    <w:rsid w:val="00DC598E"/>
    <w:rsid w:val="00DC7648"/>
    <w:rsid w:val="00DD14FE"/>
    <w:rsid w:val="00DD323B"/>
    <w:rsid w:val="00DD3BDC"/>
    <w:rsid w:val="00DD4CD8"/>
    <w:rsid w:val="00DD6CC2"/>
    <w:rsid w:val="00DE0194"/>
    <w:rsid w:val="00DE06E0"/>
    <w:rsid w:val="00DE19B9"/>
    <w:rsid w:val="00DE240B"/>
    <w:rsid w:val="00DE2680"/>
    <w:rsid w:val="00DF4838"/>
    <w:rsid w:val="00DF4AA1"/>
    <w:rsid w:val="00DF5A0A"/>
    <w:rsid w:val="00DF6066"/>
    <w:rsid w:val="00DF7583"/>
    <w:rsid w:val="00E003CD"/>
    <w:rsid w:val="00E0104A"/>
    <w:rsid w:val="00E01316"/>
    <w:rsid w:val="00E01AC4"/>
    <w:rsid w:val="00E01B34"/>
    <w:rsid w:val="00E03778"/>
    <w:rsid w:val="00E03787"/>
    <w:rsid w:val="00E03DE9"/>
    <w:rsid w:val="00E054F6"/>
    <w:rsid w:val="00E05B08"/>
    <w:rsid w:val="00E06AD2"/>
    <w:rsid w:val="00E070BF"/>
    <w:rsid w:val="00E07C7B"/>
    <w:rsid w:val="00E108FE"/>
    <w:rsid w:val="00E12A4B"/>
    <w:rsid w:val="00E12DA3"/>
    <w:rsid w:val="00E12F7D"/>
    <w:rsid w:val="00E1318A"/>
    <w:rsid w:val="00E13FC2"/>
    <w:rsid w:val="00E1426B"/>
    <w:rsid w:val="00E14303"/>
    <w:rsid w:val="00E145E0"/>
    <w:rsid w:val="00E14EF5"/>
    <w:rsid w:val="00E15BA5"/>
    <w:rsid w:val="00E160E6"/>
    <w:rsid w:val="00E174A7"/>
    <w:rsid w:val="00E177A7"/>
    <w:rsid w:val="00E20F70"/>
    <w:rsid w:val="00E21259"/>
    <w:rsid w:val="00E215DD"/>
    <w:rsid w:val="00E23D22"/>
    <w:rsid w:val="00E23DC7"/>
    <w:rsid w:val="00E25C2F"/>
    <w:rsid w:val="00E2689D"/>
    <w:rsid w:val="00E26FBC"/>
    <w:rsid w:val="00E27D67"/>
    <w:rsid w:val="00E27DA4"/>
    <w:rsid w:val="00E301A2"/>
    <w:rsid w:val="00E3020E"/>
    <w:rsid w:val="00E31A60"/>
    <w:rsid w:val="00E31F71"/>
    <w:rsid w:val="00E330CD"/>
    <w:rsid w:val="00E33F30"/>
    <w:rsid w:val="00E347D8"/>
    <w:rsid w:val="00E3578C"/>
    <w:rsid w:val="00E40264"/>
    <w:rsid w:val="00E41C4B"/>
    <w:rsid w:val="00E4222A"/>
    <w:rsid w:val="00E42ABC"/>
    <w:rsid w:val="00E42D60"/>
    <w:rsid w:val="00E43A24"/>
    <w:rsid w:val="00E442AC"/>
    <w:rsid w:val="00E44F47"/>
    <w:rsid w:val="00E45F24"/>
    <w:rsid w:val="00E45F6B"/>
    <w:rsid w:val="00E46673"/>
    <w:rsid w:val="00E47A19"/>
    <w:rsid w:val="00E501AD"/>
    <w:rsid w:val="00E52137"/>
    <w:rsid w:val="00E52FD0"/>
    <w:rsid w:val="00E548AC"/>
    <w:rsid w:val="00E56931"/>
    <w:rsid w:val="00E572CC"/>
    <w:rsid w:val="00E6294F"/>
    <w:rsid w:val="00E633EB"/>
    <w:rsid w:val="00E6445F"/>
    <w:rsid w:val="00E66758"/>
    <w:rsid w:val="00E66BC9"/>
    <w:rsid w:val="00E7009E"/>
    <w:rsid w:val="00E71C50"/>
    <w:rsid w:val="00E7367A"/>
    <w:rsid w:val="00E73B3D"/>
    <w:rsid w:val="00E73CF5"/>
    <w:rsid w:val="00E76D10"/>
    <w:rsid w:val="00E77670"/>
    <w:rsid w:val="00E809BA"/>
    <w:rsid w:val="00E852AC"/>
    <w:rsid w:val="00E8680D"/>
    <w:rsid w:val="00E8693D"/>
    <w:rsid w:val="00E86A1A"/>
    <w:rsid w:val="00E86D1F"/>
    <w:rsid w:val="00E90E24"/>
    <w:rsid w:val="00E910FB"/>
    <w:rsid w:val="00E92676"/>
    <w:rsid w:val="00E9382C"/>
    <w:rsid w:val="00E93CF7"/>
    <w:rsid w:val="00E93DA3"/>
    <w:rsid w:val="00E940ED"/>
    <w:rsid w:val="00E9573D"/>
    <w:rsid w:val="00EA072C"/>
    <w:rsid w:val="00EA0FBA"/>
    <w:rsid w:val="00EA1A30"/>
    <w:rsid w:val="00EA231A"/>
    <w:rsid w:val="00EA2AB3"/>
    <w:rsid w:val="00EA356A"/>
    <w:rsid w:val="00EA3DB8"/>
    <w:rsid w:val="00EA4386"/>
    <w:rsid w:val="00EA4F39"/>
    <w:rsid w:val="00EA5127"/>
    <w:rsid w:val="00EA7B06"/>
    <w:rsid w:val="00EA7C2B"/>
    <w:rsid w:val="00EB0257"/>
    <w:rsid w:val="00EB0494"/>
    <w:rsid w:val="00EB1A3C"/>
    <w:rsid w:val="00EB1D63"/>
    <w:rsid w:val="00EB28A1"/>
    <w:rsid w:val="00EB3124"/>
    <w:rsid w:val="00EB34D7"/>
    <w:rsid w:val="00EB3888"/>
    <w:rsid w:val="00EB4B9A"/>
    <w:rsid w:val="00EB741A"/>
    <w:rsid w:val="00EC0FF4"/>
    <w:rsid w:val="00EC2317"/>
    <w:rsid w:val="00EC616F"/>
    <w:rsid w:val="00EC75F7"/>
    <w:rsid w:val="00EC7B75"/>
    <w:rsid w:val="00ED0C16"/>
    <w:rsid w:val="00ED2C88"/>
    <w:rsid w:val="00ED32FC"/>
    <w:rsid w:val="00ED374B"/>
    <w:rsid w:val="00ED4F40"/>
    <w:rsid w:val="00ED6270"/>
    <w:rsid w:val="00EE1028"/>
    <w:rsid w:val="00EE1063"/>
    <w:rsid w:val="00EE27DD"/>
    <w:rsid w:val="00EE2AA1"/>
    <w:rsid w:val="00EE3F7A"/>
    <w:rsid w:val="00EE4342"/>
    <w:rsid w:val="00EE5971"/>
    <w:rsid w:val="00EE6B20"/>
    <w:rsid w:val="00EE70E7"/>
    <w:rsid w:val="00EE736B"/>
    <w:rsid w:val="00EE7CF7"/>
    <w:rsid w:val="00EF0350"/>
    <w:rsid w:val="00EF0920"/>
    <w:rsid w:val="00EF509A"/>
    <w:rsid w:val="00EF6525"/>
    <w:rsid w:val="00EF6DA3"/>
    <w:rsid w:val="00EF706C"/>
    <w:rsid w:val="00F004AE"/>
    <w:rsid w:val="00F005A4"/>
    <w:rsid w:val="00F00F33"/>
    <w:rsid w:val="00F01812"/>
    <w:rsid w:val="00F030C3"/>
    <w:rsid w:val="00F050E2"/>
    <w:rsid w:val="00F05E08"/>
    <w:rsid w:val="00F068A0"/>
    <w:rsid w:val="00F109BA"/>
    <w:rsid w:val="00F10B46"/>
    <w:rsid w:val="00F10B6C"/>
    <w:rsid w:val="00F10B93"/>
    <w:rsid w:val="00F12843"/>
    <w:rsid w:val="00F12F57"/>
    <w:rsid w:val="00F1361E"/>
    <w:rsid w:val="00F146D3"/>
    <w:rsid w:val="00F15EB5"/>
    <w:rsid w:val="00F21651"/>
    <w:rsid w:val="00F2323F"/>
    <w:rsid w:val="00F23521"/>
    <w:rsid w:val="00F24284"/>
    <w:rsid w:val="00F24C3A"/>
    <w:rsid w:val="00F24E4D"/>
    <w:rsid w:val="00F254E5"/>
    <w:rsid w:val="00F25D98"/>
    <w:rsid w:val="00F323E0"/>
    <w:rsid w:val="00F32CE9"/>
    <w:rsid w:val="00F33DDE"/>
    <w:rsid w:val="00F34BF8"/>
    <w:rsid w:val="00F3630F"/>
    <w:rsid w:val="00F36A17"/>
    <w:rsid w:val="00F3795B"/>
    <w:rsid w:val="00F40B82"/>
    <w:rsid w:val="00F40DAD"/>
    <w:rsid w:val="00F41AAC"/>
    <w:rsid w:val="00F42D98"/>
    <w:rsid w:val="00F430B9"/>
    <w:rsid w:val="00F47F81"/>
    <w:rsid w:val="00F50441"/>
    <w:rsid w:val="00F5243B"/>
    <w:rsid w:val="00F5272D"/>
    <w:rsid w:val="00F538EB"/>
    <w:rsid w:val="00F53DF6"/>
    <w:rsid w:val="00F54121"/>
    <w:rsid w:val="00F5736F"/>
    <w:rsid w:val="00F60C23"/>
    <w:rsid w:val="00F616B9"/>
    <w:rsid w:val="00F62864"/>
    <w:rsid w:val="00F64D3D"/>
    <w:rsid w:val="00F66E2E"/>
    <w:rsid w:val="00F67F57"/>
    <w:rsid w:val="00F740E6"/>
    <w:rsid w:val="00F74AA8"/>
    <w:rsid w:val="00F74D28"/>
    <w:rsid w:val="00F76AD1"/>
    <w:rsid w:val="00F76ED1"/>
    <w:rsid w:val="00F77F9B"/>
    <w:rsid w:val="00F80D8D"/>
    <w:rsid w:val="00F8239C"/>
    <w:rsid w:val="00F82CAE"/>
    <w:rsid w:val="00F82CB0"/>
    <w:rsid w:val="00F84122"/>
    <w:rsid w:val="00F84BBF"/>
    <w:rsid w:val="00F85111"/>
    <w:rsid w:val="00F8604F"/>
    <w:rsid w:val="00F879B2"/>
    <w:rsid w:val="00F87C25"/>
    <w:rsid w:val="00F87DE3"/>
    <w:rsid w:val="00F9135A"/>
    <w:rsid w:val="00F918C4"/>
    <w:rsid w:val="00F93130"/>
    <w:rsid w:val="00F933B5"/>
    <w:rsid w:val="00F93F8E"/>
    <w:rsid w:val="00F94A6A"/>
    <w:rsid w:val="00F972C5"/>
    <w:rsid w:val="00F97F6A"/>
    <w:rsid w:val="00FA17C8"/>
    <w:rsid w:val="00FA18DE"/>
    <w:rsid w:val="00FA28C2"/>
    <w:rsid w:val="00FA3988"/>
    <w:rsid w:val="00FA5FE7"/>
    <w:rsid w:val="00FA69E6"/>
    <w:rsid w:val="00FB07D8"/>
    <w:rsid w:val="00FB0D67"/>
    <w:rsid w:val="00FB0DD3"/>
    <w:rsid w:val="00FB2615"/>
    <w:rsid w:val="00FB2A1D"/>
    <w:rsid w:val="00FB33E4"/>
    <w:rsid w:val="00FB3A58"/>
    <w:rsid w:val="00FB4048"/>
    <w:rsid w:val="00FB40E4"/>
    <w:rsid w:val="00FB6437"/>
    <w:rsid w:val="00FB6C29"/>
    <w:rsid w:val="00FB715A"/>
    <w:rsid w:val="00FC1299"/>
    <w:rsid w:val="00FC1FDE"/>
    <w:rsid w:val="00FC2637"/>
    <w:rsid w:val="00FC29C8"/>
    <w:rsid w:val="00FC2B64"/>
    <w:rsid w:val="00FC3C9D"/>
    <w:rsid w:val="00FC52D6"/>
    <w:rsid w:val="00FC67F5"/>
    <w:rsid w:val="00FC69BD"/>
    <w:rsid w:val="00FD014B"/>
    <w:rsid w:val="00FD0791"/>
    <w:rsid w:val="00FD11DE"/>
    <w:rsid w:val="00FD1DCC"/>
    <w:rsid w:val="00FD2A57"/>
    <w:rsid w:val="00FD2F34"/>
    <w:rsid w:val="00FE131E"/>
    <w:rsid w:val="00FE234E"/>
    <w:rsid w:val="00FE3547"/>
    <w:rsid w:val="00FE6CE7"/>
    <w:rsid w:val="00FE7D29"/>
    <w:rsid w:val="00FF2B9F"/>
    <w:rsid w:val="00FF2C4F"/>
    <w:rsid w:val="00FF7095"/>
    <w:rsid w:val="00FF73A4"/>
    <w:rsid w:val="00FF76B3"/>
    <w:rsid w:val="01791F21"/>
    <w:rsid w:val="03995C32"/>
    <w:rsid w:val="03BCB754"/>
    <w:rsid w:val="04F7893A"/>
    <w:rsid w:val="05ADEFCA"/>
    <w:rsid w:val="0618480B"/>
    <w:rsid w:val="06EE3EC5"/>
    <w:rsid w:val="082B8647"/>
    <w:rsid w:val="0837EB6F"/>
    <w:rsid w:val="0A86E9FC"/>
    <w:rsid w:val="0C04EB58"/>
    <w:rsid w:val="0C473D5B"/>
    <w:rsid w:val="0C7AD9C8"/>
    <w:rsid w:val="0DF6DC57"/>
    <w:rsid w:val="0DFDAB1A"/>
    <w:rsid w:val="10FFAC69"/>
    <w:rsid w:val="11B0603E"/>
    <w:rsid w:val="14617204"/>
    <w:rsid w:val="151FA843"/>
    <w:rsid w:val="168F39C5"/>
    <w:rsid w:val="1698C127"/>
    <w:rsid w:val="16CC6319"/>
    <w:rsid w:val="17577320"/>
    <w:rsid w:val="183B095E"/>
    <w:rsid w:val="1A4998EE"/>
    <w:rsid w:val="1A85563D"/>
    <w:rsid w:val="1A95CC74"/>
    <w:rsid w:val="1B789363"/>
    <w:rsid w:val="1C7145AF"/>
    <w:rsid w:val="1C8EDE38"/>
    <w:rsid w:val="1E91FE65"/>
    <w:rsid w:val="1F43CA2D"/>
    <w:rsid w:val="1F6CC2C8"/>
    <w:rsid w:val="203CEACB"/>
    <w:rsid w:val="20401806"/>
    <w:rsid w:val="2384B806"/>
    <w:rsid w:val="28702A32"/>
    <w:rsid w:val="2885B432"/>
    <w:rsid w:val="2CE52EA5"/>
    <w:rsid w:val="2E7F5706"/>
    <w:rsid w:val="32A1ED51"/>
    <w:rsid w:val="32D5CFFF"/>
    <w:rsid w:val="33509A5D"/>
    <w:rsid w:val="35CF31B6"/>
    <w:rsid w:val="3727F536"/>
    <w:rsid w:val="383FBEAA"/>
    <w:rsid w:val="388A1D83"/>
    <w:rsid w:val="390F02DD"/>
    <w:rsid w:val="3911EEBB"/>
    <w:rsid w:val="3A358EC1"/>
    <w:rsid w:val="3D7E429C"/>
    <w:rsid w:val="3E667021"/>
    <w:rsid w:val="3F40855C"/>
    <w:rsid w:val="3F5D8A4A"/>
    <w:rsid w:val="4196A64C"/>
    <w:rsid w:val="428B884B"/>
    <w:rsid w:val="42C1BB9E"/>
    <w:rsid w:val="4324E913"/>
    <w:rsid w:val="4608FA99"/>
    <w:rsid w:val="4A4DB296"/>
    <w:rsid w:val="4B747F10"/>
    <w:rsid w:val="4C26643F"/>
    <w:rsid w:val="4C3749E4"/>
    <w:rsid w:val="4CABD3AB"/>
    <w:rsid w:val="4D1CC6A0"/>
    <w:rsid w:val="4D43AA4C"/>
    <w:rsid w:val="4DB479C6"/>
    <w:rsid w:val="4E5D88E3"/>
    <w:rsid w:val="5088A04D"/>
    <w:rsid w:val="526A542C"/>
    <w:rsid w:val="54A7F497"/>
    <w:rsid w:val="551089A0"/>
    <w:rsid w:val="568762A8"/>
    <w:rsid w:val="577900CA"/>
    <w:rsid w:val="57E82766"/>
    <w:rsid w:val="58BDCFC3"/>
    <w:rsid w:val="5907CD2E"/>
    <w:rsid w:val="591BFE6C"/>
    <w:rsid w:val="59616A79"/>
    <w:rsid w:val="597FA0FE"/>
    <w:rsid w:val="5DDC9F2D"/>
    <w:rsid w:val="5E125ABC"/>
    <w:rsid w:val="5E63BB94"/>
    <w:rsid w:val="5F7475C0"/>
    <w:rsid w:val="5F955788"/>
    <w:rsid w:val="60FABD7C"/>
    <w:rsid w:val="635D73C2"/>
    <w:rsid w:val="63CACAF3"/>
    <w:rsid w:val="64CD0E4C"/>
    <w:rsid w:val="6524F8D5"/>
    <w:rsid w:val="67367606"/>
    <w:rsid w:val="67530F54"/>
    <w:rsid w:val="684EDC46"/>
    <w:rsid w:val="6AC2A533"/>
    <w:rsid w:val="6B2BDD56"/>
    <w:rsid w:val="6C0D2781"/>
    <w:rsid w:val="6DFFE488"/>
    <w:rsid w:val="6F1BDA16"/>
    <w:rsid w:val="6F52ED24"/>
    <w:rsid w:val="717AABAB"/>
    <w:rsid w:val="731F5A7B"/>
    <w:rsid w:val="73F3FE62"/>
    <w:rsid w:val="74EFCA79"/>
    <w:rsid w:val="752EA4A0"/>
    <w:rsid w:val="75A40B78"/>
    <w:rsid w:val="760B4517"/>
    <w:rsid w:val="78D7FA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E49710"/>
  <w15:docId w15:val="{12FC3908-9001-41B1-A59E-E0792D824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0"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Lucida Sans Unicode"/>
      <w:kern w:val="1"/>
      <w:sz w:val="24"/>
      <w:szCs w:val="24"/>
    </w:rPr>
  </w:style>
  <w:style w:type="paragraph" w:styleId="Ttulo1">
    <w:name w:val="heading 1"/>
    <w:aliases w:val="Document Header1"/>
    <w:basedOn w:val="Normal"/>
    <w:next w:val="Normal"/>
    <w:link w:val="Ttulo1Char"/>
    <w:qFormat/>
    <w:pPr>
      <w:keepNext/>
      <w:tabs>
        <w:tab w:val="num" w:pos="0"/>
      </w:tabs>
      <w:ind w:right="-62"/>
      <w:jc w:val="both"/>
      <w:outlineLvl w:val="0"/>
    </w:pPr>
    <w:rPr>
      <w:rFonts w:ascii="Arial" w:hAnsi="Arial"/>
      <w:b/>
    </w:rPr>
  </w:style>
  <w:style w:type="paragraph" w:styleId="Ttulo2">
    <w:name w:val="heading 2"/>
    <w:aliases w:val="Title Header2"/>
    <w:basedOn w:val="Normal"/>
    <w:next w:val="Normal"/>
    <w:link w:val="Ttulo2Char"/>
    <w:qFormat/>
    <w:pPr>
      <w:keepNext/>
      <w:tabs>
        <w:tab w:val="num" w:pos="0"/>
      </w:tabs>
      <w:spacing w:before="80"/>
      <w:jc w:val="center"/>
      <w:outlineLvl w:val="1"/>
    </w:pPr>
    <w:rPr>
      <w:rFonts w:ascii="Arial" w:hAnsi="Arial"/>
      <w:b/>
      <w:sz w:val="28"/>
    </w:rPr>
  </w:style>
  <w:style w:type="paragraph" w:styleId="Ttulo3">
    <w:name w:val="heading 3"/>
    <w:aliases w:val="Section Header3,ClauseSub_No&amp;Name,Heading 3 Char,Section Header3 Char Char Char Char Char,Section Header3 Char Char Char,Sub-Clause Paragraph"/>
    <w:basedOn w:val="Normal"/>
    <w:next w:val="Normal"/>
    <w:link w:val="Ttulo3Char"/>
    <w:qFormat/>
    <w:pPr>
      <w:keepNext/>
      <w:tabs>
        <w:tab w:val="num" w:pos="0"/>
      </w:tabs>
      <w:spacing w:before="80"/>
      <w:ind w:left="113" w:right="113"/>
      <w:jc w:val="both"/>
      <w:outlineLvl w:val="2"/>
    </w:pPr>
    <w:rPr>
      <w:rFonts w:ascii="Arial" w:hAnsi="Arial"/>
      <w:b/>
      <w:sz w:val="14"/>
    </w:rPr>
  </w:style>
  <w:style w:type="paragraph" w:styleId="Ttulo4">
    <w:name w:val="heading 4"/>
    <w:aliases w:val=" Sub-Clause Sub-paragraph,ClauseSubSub_No&amp;Name,Sub-Clause Sub-paragraph"/>
    <w:basedOn w:val="Normal"/>
    <w:next w:val="Normal"/>
    <w:link w:val="Ttulo4Char"/>
    <w:qFormat/>
    <w:rsid w:val="00AA5C0B"/>
    <w:pPr>
      <w:widowControl/>
      <w:suppressAutoHyphens w:val="0"/>
      <w:spacing w:after="200"/>
      <w:ind w:right="-14"/>
      <w:jc w:val="both"/>
      <w:outlineLvl w:val="3"/>
    </w:pPr>
    <w:rPr>
      <w:rFonts w:eastAsia="Times New Roman"/>
      <w:kern w:val="0"/>
      <w:szCs w:val="20"/>
      <w:lang w:val="en-US" w:eastAsia="en-US"/>
    </w:rPr>
  </w:style>
  <w:style w:type="paragraph" w:styleId="Ttulo5">
    <w:name w:val="heading 5"/>
    <w:basedOn w:val="Normal"/>
    <w:next w:val="Normal"/>
    <w:link w:val="Ttulo5Char"/>
    <w:qFormat/>
    <w:pPr>
      <w:keepNext/>
      <w:jc w:val="center"/>
      <w:outlineLvl w:val="4"/>
    </w:pPr>
    <w:rPr>
      <w:rFonts w:ascii="Verdana" w:hAnsi="Verdana"/>
    </w:rPr>
  </w:style>
  <w:style w:type="paragraph" w:styleId="Ttulo6">
    <w:name w:val="heading 6"/>
    <w:basedOn w:val="Normal"/>
    <w:next w:val="Normal"/>
    <w:link w:val="Ttulo6Char"/>
    <w:qFormat/>
    <w:pPr>
      <w:keepNext/>
      <w:spacing w:before="80"/>
      <w:jc w:val="both"/>
      <w:outlineLvl w:val="5"/>
    </w:pPr>
    <w:rPr>
      <w:rFonts w:ascii="Arial" w:hAnsi="Arial"/>
      <w:b/>
      <w:sz w:val="18"/>
    </w:rPr>
  </w:style>
  <w:style w:type="paragraph" w:styleId="Ttulo7">
    <w:name w:val="heading 7"/>
    <w:basedOn w:val="Normal"/>
    <w:next w:val="Normal"/>
    <w:link w:val="Ttulo7Char"/>
    <w:qFormat/>
    <w:pPr>
      <w:keepNext/>
      <w:tabs>
        <w:tab w:val="num" w:pos="0"/>
        <w:tab w:val="left" w:pos="1080"/>
      </w:tabs>
      <w:spacing w:before="120" w:after="120"/>
      <w:outlineLvl w:val="6"/>
    </w:pPr>
    <w:rPr>
      <w:rFonts w:ascii="Arial" w:hAnsi="Arial"/>
      <w:b/>
    </w:rPr>
  </w:style>
  <w:style w:type="paragraph" w:styleId="Ttulo8">
    <w:name w:val="heading 8"/>
    <w:basedOn w:val="Normal"/>
    <w:next w:val="Normal"/>
    <w:link w:val="Ttulo8Char"/>
    <w:qFormat/>
    <w:pPr>
      <w:keepNext/>
      <w:spacing w:before="60" w:after="60"/>
      <w:ind w:left="567"/>
      <w:jc w:val="both"/>
      <w:outlineLvl w:val="7"/>
    </w:pPr>
    <w:rPr>
      <w:rFonts w:ascii="Arial" w:hAnsi="Arial"/>
      <w:b/>
      <w:sz w:val="18"/>
    </w:rPr>
  </w:style>
  <w:style w:type="paragraph" w:styleId="Ttulo9">
    <w:name w:val="heading 9"/>
    <w:basedOn w:val="Normal"/>
    <w:next w:val="Normal"/>
    <w:link w:val="Ttulo9Char"/>
    <w:qFormat/>
    <w:pPr>
      <w:keepNext/>
      <w:spacing w:before="80"/>
      <w:ind w:left="567"/>
      <w:jc w:val="both"/>
      <w:outlineLvl w:val="8"/>
    </w:pPr>
    <w:rPr>
      <w:rFonts w:ascii="Arial" w:hAnsi="Arial"/>
      <w:b/>
      <w:i/>
      <w:color w:val="0000FF"/>
      <w:sz w:val="18"/>
      <w:shd w:val="clear" w:color="auto" w:fill="C0C0C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Marcas">
    <w:name w:val="Marcas"/>
    <w:rPr>
      <w:rFonts w:ascii="StarSymbol" w:eastAsia="StarSymbol" w:hAnsi="StarSymbol" w:cs="StarSymbol"/>
      <w:sz w:val="18"/>
      <w:szCs w:val="18"/>
    </w:rPr>
  </w:style>
  <w:style w:type="character" w:styleId="Hyperlink">
    <w:name w:val="Hyperlink"/>
    <w:rPr>
      <w:color w:val="000080"/>
      <w:u w:val="single"/>
    </w:rPr>
  </w:style>
  <w:style w:type="character" w:customStyle="1" w:styleId="Caracteresdenotadefim">
    <w:name w:val="Caracteres de nota de fim"/>
  </w:style>
  <w:style w:type="character" w:customStyle="1" w:styleId="RTFNum261">
    <w:name w:val="RTF_Num 26 1"/>
  </w:style>
  <w:style w:type="character" w:customStyle="1" w:styleId="RTFNum291">
    <w:name w:val="RTF_Num 29 1"/>
  </w:style>
  <w:style w:type="character" w:customStyle="1" w:styleId="RTFNum301">
    <w:name w:val="RTF_Num 30 1"/>
  </w:style>
  <w:style w:type="character" w:customStyle="1" w:styleId="RTFNum271">
    <w:name w:val="RTF_Num 27 1"/>
  </w:style>
  <w:style w:type="character" w:customStyle="1" w:styleId="RTFNum281">
    <w:name w:val="RTF_Num 28 1"/>
  </w:style>
  <w:style w:type="character" w:styleId="Forte">
    <w:name w:val="Strong"/>
    <w:qFormat/>
    <w:rPr>
      <w:b/>
      <w:bCs/>
    </w:rPr>
  </w:style>
  <w:style w:type="paragraph" w:styleId="Corpodetexto">
    <w:name w:val="Body Text"/>
    <w:basedOn w:val="Normal"/>
    <w:link w:val="CorpodetextoChar"/>
    <w:pPr>
      <w:spacing w:after="120"/>
    </w:pPr>
  </w:style>
  <w:style w:type="paragraph" w:styleId="Recuodecorpodetexto">
    <w:name w:val="Body Text Indent"/>
    <w:basedOn w:val="Normal"/>
    <w:link w:val="RecuodecorpodetextoChar"/>
    <w:pPr>
      <w:spacing w:before="40"/>
      <w:ind w:left="567" w:hanging="567"/>
      <w:jc w:val="both"/>
    </w:pPr>
    <w:rPr>
      <w:rFonts w:ascii="Arial" w:hAnsi="Arial"/>
      <w:b/>
      <w:sz w:val="18"/>
    </w:rPr>
  </w:style>
  <w:style w:type="paragraph" w:customStyle="1" w:styleId="Ttulo10">
    <w:name w:val="Título1"/>
    <w:basedOn w:val="Normal"/>
    <w:next w:val="Corpodetexto"/>
    <w:pPr>
      <w:keepNext/>
      <w:spacing w:before="240" w:after="120"/>
    </w:pPr>
    <w:rPr>
      <w:rFonts w:ascii="Arial" w:hAnsi="Arial" w:cs="Tahoma"/>
      <w:sz w:val="28"/>
      <w:szCs w:val="28"/>
    </w:rPr>
  </w:style>
  <w:style w:type="paragraph" w:styleId="Ttulo">
    <w:name w:val="Title"/>
    <w:basedOn w:val="Ttulo10"/>
    <w:next w:val="Subttulo"/>
    <w:link w:val="TtuloChar"/>
    <w:qFormat/>
  </w:style>
  <w:style w:type="paragraph" w:styleId="Subttulo">
    <w:name w:val="Subtitle"/>
    <w:basedOn w:val="Ttulo10"/>
    <w:next w:val="Corpodetexto"/>
    <w:link w:val="SubttuloChar"/>
    <w:qFormat/>
    <w:pPr>
      <w:jc w:val="center"/>
    </w:pPr>
    <w:rPr>
      <w:i/>
      <w:iCs/>
    </w:rPr>
  </w:style>
  <w:style w:type="paragraph" w:styleId="Lista">
    <w:name w:val="List"/>
    <w:aliases w:val="1. List"/>
    <w:basedOn w:val="Corpodetexto"/>
    <w:rPr>
      <w:rFonts w:cs="Tahoma"/>
    </w:rPr>
  </w:style>
  <w:style w:type="paragraph" w:styleId="Cabealho">
    <w:name w:val="header"/>
    <w:aliases w:val=" Char,Char"/>
    <w:basedOn w:val="Normal"/>
    <w:link w:val="CabealhoChar"/>
    <w:pPr>
      <w:tabs>
        <w:tab w:val="center" w:pos="4419"/>
        <w:tab w:val="right" w:pos="8838"/>
      </w:tabs>
    </w:pPr>
    <w:rPr>
      <w:rFonts w:ascii="Arial" w:hAnsi="Arial"/>
    </w:rPr>
  </w:style>
  <w:style w:type="paragraph" w:styleId="Rodap">
    <w:name w:val="footer"/>
    <w:basedOn w:val="Normal"/>
    <w:link w:val="RodapChar"/>
    <w:uiPriority w:val="99"/>
    <w:pPr>
      <w:tabs>
        <w:tab w:val="center" w:pos="4419"/>
        <w:tab w:val="right" w:pos="8838"/>
      </w:tabs>
    </w:pPr>
  </w:style>
  <w:style w:type="paragraph" w:customStyle="1" w:styleId="Contedodetabela">
    <w:name w:val="Conteúdo de tabela"/>
    <w:basedOn w:val="Normal"/>
    <w:pPr>
      <w:suppressLineNumbers/>
    </w:pPr>
  </w:style>
  <w:style w:type="paragraph" w:customStyle="1" w:styleId="Legenda1">
    <w:name w:val="Legenda1"/>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Ttulodosumrio">
    <w:name w:val="Título do sumário"/>
    <w:basedOn w:val="Ttulo10"/>
    <w:pPr>
      <w:suppressLineNumbers/>
    </w:pPr>
    <w:rPr>
      <w:b/>
      <w:bCs/>
      <w:sz w:val="32"/>
      <w:szCs w:val="32"/>
    </w:rPr>
  </w:style>
  <w:style w:type="paragraph" w:customStyle="1" w:styleId="Textoprformatado">
    <w:name w:val="Texto préformatado"/>
    <w:basedOn w:val="Normal"/>
    <w:rPr>
      <w:rFonts w:ascii="Courier New" w:eastAsia="Courier New" w:hAnsi="Courier New" w:cs="Courier New"/>
      <w:sz w:val="20"/>
      <w:szCs w:val="20"/>
    </w:rPr>
  </w:style>
  <w:style w:type="paragraph" w:customStyle="1" w:styleId="WW-Corpodetexto3">
    <w:name w:val="WW-Corpo de texto 3"/>
    <w:basedOn w:val="Normal"/>
    <w:pPr>
      <w:jc w:val="both"/>
    </w:pPr>
  </w:style>
  <w:style w:type="paragraph" w:customStyle="1" w:styleId="WW-Textoembloco">
    <w:name w:val="WW-Texto em bloco"/>
    <w:basedOn w:val="Normal"/>
    <w:pPr>
      <w:spacing w:before="80"/>
      <w:ind w:left="113" w:right="113"/>
    </w:pPr>
    <w:rPr>
      <w:rFonts w:ascii="Arial" w:hAnsi="Arial"/>
      <w:b/>
    </w:rPr>
  </w:style>
  <w:style w:type="paragraph" w:customStyle="1" w:styleId="Ttulo41">
    <w:name w:val="Título 41"/>
    <w:basedOn w:val="Normal"/>
    <w:next w:val="Normal"/>
    <w:pPr>
      <w:keepNext/>
      <w:tabs>
        <w:tab w:val="num" w:pos="0"/>
      </w:tabs>
      <w:jc w:val="center"/>
      <w:outlineLvl w:val="3"/>
    </w:pPr>
    <w:rPr>
      <w:rFonts w:ascii="Arial" w:eastAsia="Arial" w:hAnsi="Arial" w:cs="Arial"/>
      <w:b/>
      <w:bCs/>
      <w:sz w:val="32"/>
      <w:szCs w:val="32"/>
    </w:rPr>
  </w:style>
  <w:style w:type="paragraph" w:customStyle="1" w:styleId="WW-Corpodetexto2">
    <w:name w:val="WW-Corpo de texto 2"/>
    <w:basedOn w:val="Normal"/>
    <w:pPr>
      <w:spacing w:before="60" w:after="60"/>
      <w:jc w:val="both"/>
    </w:pPr>
    <w:rPr>
      <w:rFonts w:ascii="Arial" w:hAnsi="Arial"/>
    </w:rPr>
  </w:style>
  <w:style w:type="paragraph" w:customStyle="1" w:styleId="WW-Padro">
    <w:name w:val="WW-Padrão"/>
    <w:pPr>
      <w:suppressAutoHyphens/>
    </w:pPr>
    <w:rPr>
      <w:kern w:val="1"/>
      <w:sz w:val="24"/>
    </w:rPr>
  </w:style>
  <w:style w:type="paragraph" w:customStyle="1" w:styleId="WW-Recuodecorpodetexto2">
    <w:name w:val="WW-Recuo de corpo de texto 2"/>
    <w:basedOn w:val="Normal"/>
    <w:pPr>
      <w:spacing w:before="40" w:after="60"/>
      <w:ind w:left="709" w:hanging="709"/>
      <w:jc w:val="both"/>
    </w:pPr>
    <w:rPr>
      <w:rFonts w:ascii="Arial" w:hAnsi="Arial"/>
      <w:sz w:val="18"/>
    </w:rPr>
  </w:style>
  <w:style w:type="paragraph" w:customStyle="1" w:styleId="Corpodetexto21">
    <w:name w:val="Corpo de texto 21"/>
    <w:basedOn w:val="Normal"/>
    <w:pPr>
      <w:ind w:left="1134" w:hanging="1134"/>
      <w:jc w:val="both"/>
    </w:pPr>
    <w:rPr>
      <w:rFonts w:ascii="Arial" w:eastAsia="Arial" w:hAnsi="Arial" w:cs="Arial"/>
    </w:rPr>
  </w:style>
  <w:style w:type="paragraph" w:customStyle="1" w:styleId="Rodap1">
    <w:name w:val="Rodapé1"/>
    <w:basedOn w:val="Normal"/>
    <w:pPr>
      <w:tabs>
        <w:tab w:val="center" w:pos="4419"/>
        <w:tab w:val="right" w:pos="8838"/>
      </w:tabs>
    </w:pPr>
  </w:style>
  <w:style w:type="paragraph" w:customStyle="1" w:styleId="Ttulo51">
    <w:name w:val="Título 51"/>
    <w:basedOn w:val="Normal"/>
    <w:next w:val="Normal"/>
    <w:pPr>
      <w:keepNext/>
      <w:tabs>
        <w:tab w:val="num" w:pos="0"/>
      </w:tabs>
      <w:ind w:left="1134" w:hanging="1134"/>
      <w:jc w:val="both"/>
      <w:outlineLvl w:val="4"/>
    </w:pPr>
    <w:rPr>
      <w:rFonts w:ascii="Arial" w:eastAsia="Arial" w:hAnsi="Arial" w:cs="Arial"/>
      <w:b/>
      <w:bCs/>
    </w:rPr>
  </w:style>
  <w:style w:type="paragraph" w:customStyle="1" w:styleId="Recuodecorpodetexto21">
    <w:name w:val="Recuo de corpo de texto 21"/>
    <w:basedOn w:val="Normal"/>
    <w:pPr>
      <w:ind w:left="567" w:hanging="567"/>
      <w:jc w:val="both"/>
    </w:pPr>
    <w:rPr>
      <w:rFonts w:ascii="Arial" w:hAnsi="Arial"/>
    </w:rPr>
  </w:style>
  <w:style w:type="paragraph" w:customStyle="1" w:styleId="Corpodetexto31">
    <w:name w:val="Corpo de texto 31"/>
    <w:basedOn w:val="Normal"/>
    <w:pPr>
      <w:jc w:val="both"/>
    </w:pPr>
    <w:rPr>
      <w:sz w:val="22"/>
      <w:szCs w:val="22"/>
    </w:rPr>
  </w:style>
  <w:style w:type="paragraph" w:customStyle="1" w:styleId="Recuodecorpodetexto31">
    <w:name w:val="Recuo de corpo de texto 31"/>
    <w:basedOn w:val="Normal"/>
    <w:pPr>
      <w:ind w:left="567"/>
      <w:jc w:val="both"/>
    </w:pPr>
  </w:style>
  <w:style w:type="paragraph" w:customStyle="1" w:styleId="Tpico">
    <w:name w:val="Típico"/>
    <w:pPr>
      <w:widowControl w:val="0"/>
      <w:suppressAutoHyphens/>
      <w:ind w:left="1134" w:right="198"/>
      <w:jc w:val="both"/>
    </w:pPr>
    <w:rPr>
      <w:rFonts w:eastAsia="Lucida Sans Unicode"/>
      <w:kern w:val="1"/>
      <w:sz w:val="24"/>
      <w:szCs w:val="24"/>
    </w:rPr>
  </w:style>
  <w:style w:type="paragraph" w:customStyle="1" w:styleId="Item2">
    <w:name w:val="Item 2"/>
    <w:pPr>
      <w:widowControl w:val="0"/>
      <w:suppressAutoHyphens/>
      <w:ind w:left="1134" w:right="198" w:hanging="992"/>
      <w:jc w:val="both"/>
    </w:pPr>
    <w:rPr>
      <w:rFonts w:eastAsia="Lucida Sans Unicode"/>
      <w:kern w:val="1"/>
      <w:sz w:val="24"/>
      <w:szCs w:val="24"/>
    </w:rPr>
  </w:style>
  <w:style w:type="paragraph" w:customStyle="1" w:styleId="Recuodecorpodetexto22">
    <w:name w:val="Recuo de corpo de texto 22"/>
    <w:basedOn w:val="Normal"/>
    <w:pPr>
      <w:ind w:left="720"/>
      <w:jc w:val="both"/>
    </w:pPr>
    <w:rPr>
      <w:b/>
    </w:rPr>
  </w:style>
  <w:style w:type="paragraph" w:customStyle="1" w:styleId="Normal1">
    <w:name w:val="Normal1"/>
    <w:basedOn w:val="Normal"/>
    <w:pPr>
      <w:autoSpaceDE w:val="0"/>
      <w:ind w:left="1418" w:right="397"/>
      <w:jc w:val="both"/>
    </w:pPr>
    <w:rPr>
      <w:rFonts w:ascii="Arial" w:eastAsia="Arial" w:hAnsi="Arial" w:cs="Arial"/>
      <w:sz w:val="20"/>
      <w:szCs w:val="20"/>
    </w:rPr>
  </w:style>
  <w:style w:type="paragraph" w:customStyle="1" w:styleId="TEXTOPADROAdriano">
    <w:name w:val="TEXTO PADRÃO_Adriano"/>
    <w:basedOn w:val="Normal1"/>
    <w:pPr>
      <w:ind w:left="1979" w:right="283"/>
    </w:pPr>
    <w:rPr>
      <w:sz w:val="24"/>
      <w:szCs w:val="24"/>
    </w:rPr>
  </w:style>
  <w:style w:type="paragraph" w:customStyle="1" w:styleId="Subletra">
    <w:name w:val="Sub letra"/>
    <w:pPr>
      <w:widowControl w:val="0"/>
      <w:suppressAutoHyphens/>
      <w:ind w:left="1417" w:right="198" w:hanging="283"/>
      <w:jc w:val="both"/>
    </w:pPr>
    <w:rPr>
      <w:rFonts w:eastAsia="Lucida Sans Unicode"/>
      <w:kern w:val="1"/>
      <w:sz w:val="24"/>
      <w:szCs w:val="24"/>
    </w:rPr>
  </w:style>
  <w:style w:type="paragraph" w:customStyle="1" w:styleId="Default">
    <w:name w:val="Default"/>
    <w:basedOn w:val="Normal"/>
    <w:pPr>
      <w:autoSpaceDE w:val="0"/>
    </w:pPr>
    <w:rPr>
      <w:rFonts w:eastAsia="Times New Roman"/>
      <w:color w:val="000000"/>
    </w:rPr>
  </w:style>
  <w:style w:type="paragraph" w:customStyle="1" w:styleId="Ttulodetabela">
    <w:name w:val="Título de tabela"/>
    <w:basedOn w:val="Contedodetabela"/>
    <w:pPr>
      <w:jc w:val="center"/>
    </w:pPr>
    <w:rPr>
      <w:b/>
      <w:bCs/>
    </w:rPr>
  </w:style>
  <w:style w:type="paragraph" w:styleId="Textodebalo">
    <w:name w:val="Balloon Text"/>
    <w:basedOn w:val="Normal"/>
    <w:link w:val="TextodebaloChar"/>
    <w:uiPriority w:val="99"/>
    <w:unhideWhenUsed/>
    <w:rsid w:val="00C508BC"/>
    <w:rPr>
      <w:rFonts w:ascii="Tahoma" w:hAnsi="Tahoma" w:cs="Tahoma"/>
      <w:sz w:val="16"/>
      <w:szCs w:val="16"/>
    </w:rPr>
  </w:style>
  <w:style w:type="character" w:customStyle="1" w:styleId="TextodebaloChar">
    <w:name w:val="Texto de balão Char"/>
    <w:basedOn w:val="Fontepargpadro"/>
    <w:link w:val="Textodebalo"/>
    <w:uiPriority w:val="99"/>
    <w:rsid w:val="00C508BC"/>
    <w:rPr>
      <w:rFonts w:ascii="Tahoma" w:eastAsia="Lucida Sans Unicode" w:hAnsi="Tahoma" w:cs="Tahoma"/>
      <w:kern w:val="1"/>
      <w:sz w:val="16"/>
      <w:szCs w:val="16"/>
    </w:rPr>
  </w:style>
  <w:style w:type="paragraph" w:customStyle="1" w:styleId="PEmd">
    <w:name w:val="PEmd"/>
    <w:basedOn w:val="Normal"/>
    <w:uiPriority w:val="99"/>
    <w:rsid w:val="00323F74"/>
    <w:pPr>
      <w:widowControl/>
      <w:suppressAutoHyphens w:val="0"/>
      <w:ind w:left="709" w:hanging="709"/>
      <w:jc w:val="both"/>
    </w:pPr>
    <w:rPr>
      <w:rFonts w:ascii="Arial" w:eastAsiaTheme="minorHAnsi" w:hAnsi="Arial" w:cs="Arial"/>
      <w:kern w:val="0"/>
      <w:sz w:val="20"/>
      <w:szCs w:val="20"/>
    </w:rPr>
  </w:style>
  <w:style w:type="character" w:customStyle="1" w:styleId="RecuodecorpodetextoChar">
    <w:name w:val="Recuo de corpo de texto Char"/>
    <w:basedOn w:val="Fontepargpadro"/>
    <w:link w:val="Recuodecorpodetexto"/>
    <w:rsid w:val="00973B0F"/>
    <w:rPr>
      <w:rFonts w:ascii="Arial" w:eastAsia="Lucida Sans Unicode" w:hAnsi="Arial"/>
      <w:b/>
      <w:kern w:val="1"/>
      <w:sz w:val="18"/>
      <w:szCs w:val="24"/>
    </w:rPr>
  </w:style>
  <w:style w:type="paragraph" w:styleId="TextosemFormatao">
    <w:name w:val="Plain Text"/>
    <w:basedOn w:val="Normal"/>
    <w:link w:val="TextosemFormataoChar"/>
    <w:uiPriority w:val="99"/>
    <w:semiHidden/>
    <w:unhideWhenUsed/>
    <w:rsid w:val="008E3E21"/>
    <w:pPr>
      <w:widowControl/>
      <w:suppressAutoHyphens w:val="0"/>
    </w:pPr>
    <w:rPr>
      <w:rFonts w:ascii="Calibri" w:eastAsiaTheme="minorHAnsi" w:hAnsi="Calibri" w:cs="Calibri"/>
      <w:kern w:val="0"/>
      <w:sz w:val="22"/>
      <w:szCs w:val="22"/>
      <w:lang w:eastAsia="en-US"/>
    </w:rPr>
  </w:style>
  <w:style w:type="character" w:customStyle="1" w:styleId="TextosemFormataoChar">
    <w:name w:val="Texto sem Formatação Char"/>
    <w:basedOn w:val="Fontepargpadro"/>
    <w:link w:val="TextosemFormatao"/>
    <w:uiPriority w:val="99"/>
    <w:semiHidden/>
    <w:rsid w:val="008E3E21"/>
    <w:rPr>
      <w:rFonts w:ascii="Calibri" w:eastAsiaTheme="minorHAnsi" w:hAnsi="Calibri" w:cs="Calibri"/>
      <w:sz w:val="22"/>
      <w:szCs w:val="22"/>
      <w:lang w:eastAsia="en-US"/>
    </w:rPr>
  </w:style>
  <w:style w:type="paragraph" w:styleId="Textodecomentrio">
    <w:name w:val="annotation text"/>
    <w:basedOn w:val="Normal"/>
    <w:link w:val="TextodecomentrioChar"/>
    <w:uiPriority w:val="99"/>
    <w:unhideWhenUsed/>
    <w:qFormat/>
    <w:rsid w:val="00981CFA"/>
    <w:pPr>
      <w:widowControl/>
      <w:suppressAutoHyphens w:val="0"/>
      <w:autoSpaceDN w:val="0"/>
    </w:pPr>
    <w:rPr>
      <w:rFonts w:eastAsiaTheme="minorHAnsi"/>
      <w:kern w:val="0"/>
      <w:sz w:val="20"/>
      <w:szCs w:val="20"/>
    </w:rPr>
  </w:style>
  <w:style w:type="character" w:customStyle="1" w:styleId="TextodecomentrioChar">
    <w:name w:val="Texto de comentário Char"/>
    <w:basedOn w:val="Fontepargpadro"/>
    <w:link w:val="Textodecomentrio"/>
    <w:uiPriority w:val="99"/>
    <w:qFormat/>
    <w:rsid w:val="00981CFA"/>
    <w:rPr>
      <w:rFonts w:eastAsiaTheme="minorHAnsi"/>
    </w:rPr>
  </w:style>
  <w:style w:type="paragraph" w:customStyle="1" w:styleId="Standard">
    <w:name w:val="Standard"/>
    <w:basedOn w:val="Normal"/>
    <w:link w:val="StandardChar"/>
    <w:uiPriority w:val="99"/>
    <w:rsid w:val="00981CFA"/>
    <w:pPr>
      <w:widowControl/>
      <w:suppressAutoHyphens w:val="0"/>
      <w:autoSpaceDN w:val="0"/>
    </w:pPr>
    <w:rPr>
      <w:rFonts w:eastAsiaTheme="minorHAnsi"/>
      <w:kern w:val="0"/>
      <w:sz w:val="20"/>
      <w:szCs w:val="20"/>
    </w:rPr>
  </w:style>
  <w:style w:type="paragraph" w:customStyle="1" w:styleId="Textbody">
    <w:name w:val="Text body"/>
    <w:basedOn w:val="Normal"/>
    <w:rsid w:val="00981CFA"/>
    <w:pPr>
      <w:widowControl/>
      <w:suppressAutoHyphens w:val="0"/>
      <w:autoSpaceDN w:val="0"/>
      <w:spacing w:after="120"/>
    </w:pPr>
    <w:rPr>
      <w:rFonts w:eastAsiaTheme="minorHAnsi"/>
      <w:kern w:val="0"/>
      <w:sz w:val="20"/>
      <w:szCs w:val="20"/>
    </w:rPr>
  </w:style>
  <w:style w:type="character" w:styleId="Refdecomentrio">
    <w:name w:val="annotation reference"/>
    <w:basedOn w:val="Fontepargpadro"/>
    <w:uiPriority w:val="99"/>
    <w:unhideWhenUsed/>
    <w:qFormat/>
    <w:rsid w:val="00981CFA"/>
  </w:style>
  <w:style w:type="character" w:customStyle="1" w:styleId="Ttulo1Char">
    <w:name w:val="Título 1 Char"/>
    <w:aliases w:val="Document Header1 Char1"/>
    <w:basedOn w:val="Fontepargpadro"/>
    <w:link w:val="Ttulo1"/>
    <w:rsid w:val="0085545D"/>
    <w:rPr>
      <w:rFonts w:ascii="Arial" w:eastAsia="Lucida Sans Unicode" w:hAnsi="Arial"/>
      <w:b/>
      <w:kern w:val="1"/>
      <w:sz w:val="24"/>
      <w:szCs w:val="24"/>
    </w:rPr>
  </w:style>
  <w:style w:type="paragraph" w:styleId="PargrafodaLista">
    <w:name w:val="List Paragraph"/>
    <w:aliases w:val="Citation List,본문(내용),List Paragraph (numbered (a))"/>
    <w:basedOn w:val="Normal"/>
    <w:link w:val="PargrafodaListaChar"/>
    <w:uiPriority w:val="34"/>
    <w:qFormat/>
    <w:rsid w:val="005C638E"/>
    <w:pPr>
      <w:widowControl/>
      <w:autoSpaceDN w:val="0"/>
      <w:ind w:left="720"/>
      <w:textAlignment w:val="baseline"/>
    </w:pPr>
    <w:rPr>
      <w:rFonts w:eastAsia="Times New Roman"/>
      <w:kern w:val="3"/>
      <w:sz w:val="20"/>
      <w:szCs w:val="20"/>
    </w:rPr>
  </w:style>
  <w:style w:type="paragraph" w:customStyle="1" w:styleId="Textbodyindent">
    <w:name w:val="Text body indent"/>
    <w:basedOn w:val="Normal"/>
    <w:rsid w:val="0042182C"/>
    <w:pPr>
      <w:widowControl/>
      <w:suppressAutoHyphens w:val="0"/>
      <w:autoSpaceDN w:val="0"/>
      <w:ind w:left="1134" w:hanging="1134"/>
      <w:jc w:val="both"/>
    </w:pPr>
    <w:rPr>
      <w:rFonts w:ascii="Arial" w:eastAsiaTheme="minorHAnsi" w:hAnsi="Arial" w:cs="Arial"/>
      <w:color w:val="000000"/>
      <w:kern w:val="0"/>
      <w:lang w:eastAsia="zh-CN"/>
    </w:rPr>
  </w:style>
  <w:style w:type="paragraph" w:customStyle="1" w:styleId="wfxRecipient">
    <w:name w:val="wfxRecipient"/>
    <w:basedOn w:val="Normal"/>
    <w:rsid w:val="00A00EDC"/>
    <w:pPr>
      <w:overflowPunct w:val="0"/>
      <w:autoSpaceDE w:val="0"/>
      <w:textAlignment w:val="baseline"/>
    </w:pPr>
    <w:rPr>
      <w:szCs w:val="20"/>
      <w:lang w:val="es-ES_tradnl"/>
    </w:rPr>
  </w:style>
  <w:style w:type="paragraph" w:styleId="Assuntodocomentrio">
    <w:name w:val="annotation subject"/>
    <w:basedOn w:val="Textodecomentrio"/>
    <w:next w:val="Textodecomentrio"/>
    <w:link w:val="AssuntodocomentrioChar"/>
    <w:uiPriority w:val="99"/>
    <w:unhideWhenUsed/>
    <w:rsid w:val="00103C28"/>
    <w:pPr>
      <w:widowControl w:val="0"/>
      <w:suppressAutoHyphens/>
      <w:autoSpaceDN/>
    </w:pPr>
    <w:rPr>
      <w:rFonts w:eastAsia="Lucida Sans Unicode"/>
      <w:b/>
      <w:bCs/>
      <w:kern w:val="1"/>
    </w:rPr>
  </w:style>
  <w:style w:type="character" w:customStyle="1" w:styleId="AssuntodocomentrioChar">
    <w:name w:val="Assunto do comentário Char"/>
    <w:basedOn w:val="TextodecomentrioChar"/>
    <w:link w:val="Assuntodocomentrio"/>
    <w:uiPriority w:val="99"/>
    <w:rsid w:val="00103C28"/>
    <w:rPr>
      <w:rFonts w:eastAsia="Lucida Sans Unicode"/>
      <w:b/>
      <w:bCs/>
      <w:kern w:val="1"/>
    </w:rPr>
  </w:style>
  <w:style w:type="paragraph" w:styleId="Sumrio1">
    <w:name w:val="toc 1"/>
    <w:basedOn w:val="Normal"/>
    <w:next w:val="Normal"/>
    <w:autoRedefine/>
    <w:uiPriority w:val="39"/>
    <w:unhideWhenUsed/>
    <w:qFormat/>
    <w:rsid w:val="00034422"/>
    <w:pPr>
      <w:widowControl/>
      <w:suppressAutoHyphens w:val="0"/>
      <w:spacing w:after="100" w:line="276" w:lineRule="auto"/>
    </w:pPr>
    <w:rPr>
      <w:rFonts w:ascii="Arial" w:eastAsiaTheme="minorHAnsi" w:hAnsi="Arial" w:cstheme="minorBidi"/>
      <w:kern w:val="0"/>
      <w:sz w:val="20"/>
      <w:szCs w:val="22"/>
      <w:lang w:eastAsia="en-US"/>
    </w:rPr>
  </w:style>
  <w:style w:type="character" w:customStyle="1" w:styleId="CorpodetextoChar">
    <w:name w:val="Corpo de texto Char"/>
    <w:basedOn w:val="Fontepargpadro"/>
    <w:link w:val="Corpodetexto"/>
    <w:rsid w:val="005255A7"/>
    <w:rPr>
      <w:rFonts w:eastAsia="Lucida Sans Unicode"/>
      <w:kern w:val="1"/>
      <w:sz w:val="24"/>
      <w:szCs w:val="24"/>
    </w:rPr>
  </w:style>
  <w:style w:type="paragraph" w:styleId="Reviso">
    <w:name w:val="Revision"/>
    <w:hidden/>
    <w:uiPriority w:val="99"/>
    <w:semiHidden/>
    <w:rsid w:val="00FF76B3"/>
    <w:rPr>
      <w:rFonts w:eastAsia="Lucida Sans Unicode"/>
      <w:kern w:val="1"/>
      <w:sz w:val="24"/>
      <w:szCs w:val="24"/>
    </w:rPr>
  </w:style>
  <w:style w:type="character" w:styleId="HiperlinkVisitado">
    <w:name w:val="FollowedHyperlink"/>
    <w:basedOn w:val="Fontepargpadro"/>
    <w:unhideWhenUsed/>
    <w:rsid w:val="002A4407"/>
    <w:rPr>
      <w:color w:val="800080" w:themeColor="followedHyperlink"/>
      <w:u w:val="single"/>
    </w:rPr>
  </w:style>
  <w:style w:type="paragraph" w:styleId="NormalWeb">
    <w:name w:val="Normal (Web)"/>
    <w:basedOn w:val="Normal"/>
    <w:uiPriority w:val="99"/>
    <w:unhideWhenUsed/>
    <w:rsid w:val="00FB715A"/>
    <w:pPr>
      <w:widowControl/>
      <w:suppressAutoHyphens w:val="0"/>
      <w:spacing w:before="100" w:beforeAutospacing="1" w:after="119"/>
    </w:pPr>
    <w:rPr>
      <w:rFonts w:eastAsiaTheme="minorHAnsi"/>
      <w:kern w:val="0"/>
    </w:rPr>
  </w:style>
  <w:style w:type="paragraph" w:customStyle="1" w:styleId="textbodyindent0">
    <w:name w:val="textbodyindent"/>
    <w:basedOn w:val="Normal"/>
    <w:rsid w:val="00D61F5D"/>
    <w:pPr>
      <w:widowControl/>
      <w:suppressAutoHyphens w:val="0"/>
      <w:spacing w:before="100" w:beforeAutospacing="1" w:after="100" w:afterAutospacing="1"/>
    </w:pPr>
    <w:rPr>
      <w:rFonts w:eastAsiaTheme="minorHAnsi"/>
      <w:kern w:val="0"/>
    </w:rPr>
  </w:style>
  <w:style w:type="character" w:customStyle="1" w:styleId="RodapChar">
    <w:name w:val="Rodapé Char"/>
    <w:basedOn w:val="Fontepargpadro"/>
    <w:link w:val="Rodap"/>
    <w:uiPriority w:val="99"/>
    <w:rsid w:val="00AF650C"/>
    <w:rPr>
      <w:rFonts w:eastAsia="Lucida Sans Unicode"/>
      <w:kern w:val="1"/>
      <w:sz w:val="24"/>
      <w:szCs w:val="24"/>
    </w:rPr>
  </w:style>
  <w:style w:type="paragraph" w:customStyle="1" w:styleId="SUMRIOCRXXXXXXXX">
    <w:name w:val="SUMÁRIO CR XXXXXXXX"/>
    <w:basedOn w:val="Normal"/>
    <w:link w:val="SUMRIOCRXXXXXXXXChar"/>
    <w:qFormat/>
    <w:rsid w:val="001F5C4F"/>
    <w:pPr>
      <w:keepLines/>
      <w:ind w:left="850" w:hanging="850"/>
    </w:pPr>
    <w:rPr>
      <w:rFonts w:ascii="Arial" w:hAnsi="Arial"/>
      <w:b/>
      <w:sz w:val="20"/>
      <w:szCs w:val="20"/>
    </w:rPr>
  </w:style>
  <w:style w:type="character" w:customStyle="1" w:styleId="SUMRIOCRXXXXXXXXChar">
    <w:name w:val="SUMÁRIO CR XXXXXXXX Char"/>
    <w:basedOn w:val="Fontepargpadro"/>
    <w:link w:val="SUMRIOCRXXXXXXXX"/>
    <w:rsid w:val="001F5C4F"/>
    <w:rPr>
      <w:rFonts w:ascii="Arial" w:eastAsia="Lucida Sans Unicode" w:hAnsi="Arial"/>
      <w:b/>
      <w:kern w:val="1"/>
    </w:rPr>
  </w:style>
  <w:style w:type="character" w:customStyle="1" w:styleId="StrongEmphasis">
    <w:name w:val="Strong Emphasis"/>
    <w:rsid w:val="00E070BF"/>
    <w:rPr>
      <w:b/>
      <w:bCs/>
    </w:rPr>
  </w:style>
  <w:style w:type="character" w:styleId="TextodoEspaoReservado">
    <w:name w:val="Placeholder Text"/>
    <w:basedOn w:val="Fontepargpadro"/>
    <w:uiPriority w:val="99"/>
    <w:rsid w:val="00A95AF4"/>
    <w:rPr>
      <w:color w:val="808080"/>
    </w:rPr>
  </w:style>
  <w:style w:type="table" w:styleId="Tabelacomgrade">
    <w:name w:val="Table Grid"/>
    <w:basedOn w:val="Tabelanormal"/>
    <w:uiPriority w:val="59"/>
    <w:rsid w:val="00C903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59"/>
    <w:rsid w:val="00C90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2">
    <w:name w:val="toc 2"/>
    <w:basedOn w:val="Normal"/>
    <w:next w:val="Normal"/>
    <w:autoRedefine/>
    <w:unhideWhenUsed/>
    <w:qFormat/>
    <w:rsid w:val="00AA5C0B"/>
    <w:pPr>
      <w:spacing w:after="100"/>
      <w:ind w:left="240"/>
    </w:pPr>
  </w:style>
  <w:style w:type="paragraph" w:styleId="Sumrio3">
    <w:name w:val="toc 3"/>
    <w:basedOn w:val="Normal"/>
    <w:next w:val="Normal"/>
    <w:autoRedefine/>
    <w:unhideWhenUsed/>
    <w:qFormat/>
    <w:rsid w:val="00AA5C0B"/>
    <w:pPr>
      <w:spacing w:after="100"/>
      <w:ind w:left="480"/>
    </w:pPr>
  </w:style>
  <w:style w:type="paragraph" w:styleId="CabealhodoSumrio">
    <w:name w:val="TOC Heading"/>
    <w:basedOn w:val="Ttulo1"/>
    <w:next w:val="Normal"/>
    <w:uiPriority w:val="39"/>
    <w:unhideWhenUsed/>
    <w:qFormat/>
    <w:rsid w:val="00AA5C0B"/>
    <w:pPr>
      <w:keepLines/>
      <w:tabs>
        <w:tab w:val="clear" w:pos="0"/>
      </w:tabs>
      <w:spacing w:before="240"/>
      <w:ind w:right="0"/>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Ttulo4Char">
    <w:name w:val="Título 4 Char"/>
    <w:aliases w:val=" Sub-Clause Sub-paragraph Char,ClauseSubSub_No&amp;Name Char1,Sub-Clause Sub-paragraph Char1"/>
    <w:basedOn w:val="Fontepargpadro"/>
    <w:link w:val="Ttulo4"/>
    <w:rsid w:val="00AA5C0B"/>
    <w:rPr>
      <w:sz w:val="24"/>
      <w:lang w:val="en-US" w:eastAsia="en-US"/>
    </w:rPr>
  </w:style>
  <w:style w:type="paragraph" w:styleId="Textodenotaderodap">
    <w:name w:val="footnote text"/>
    <w:aliases w:val="Footnote,Footnote Text Char2 Char,Footnote Text Char Char1 Char1,Footnote Text Char1 Char Char Char1,Footnote Text Char Char Char Char Char,Footnote Text Char1 Char1 Char,Footnote Text Char Char Char1 Char,single space,fn,Car"/>
    <w:basedOn w:val="Normal"/>
    <w:link w:val="TextodenotaderodapChar"/>
    <w:qFormat/>
    <w:rsid w:val="00AA5C0B"/>
    <w:pPr>
      <w:widowControl/>
      <w:suppressAutoHyphens w:val="0"/>
      <w:spacing w:after="134"/>
      <w:ind w:left="360" w:right="-14" w:hanging="360"/>
      <w:jc w:val="both"/>
    </w:pPr>
    <w:rPr>
      <w:rFonts w:eastAsia="Times New Roman"/>
      <w:kern w:val="0"/>
      <w:sz w:val="20"/>
      <w:szCs w:val="20"/>
      <w:lang w:val="en-US" w:eastAsia="en-US"/>
    </w:rPr>
  </w:style>
  <w:style w:type="character" w:customStyle="1" w:styleId="TextodenotaderodapChar">
    <w:name w:val="Texto de nota de rodapé Char"/>
    <w:aliases w:val="Footnote Char,Footnote Text Char2 Char Char,Footnote Text Char Char1 Char1 Char,Footnote Text Char1 Char Char Char1 Char,Footnote Text Char Char Char Char Char Char,Footnote Text Char1 Char1 Char Char,single space Char"/>
    <w:basedOn w:val="Fontepargpadro"/>
    <w:link w:val="Textodenotaderodap"/>
    <w:rsid w:val="00AA5C0B"/>
    <w:rPr>
      <w:lang w:val="en-US" w:eastAsia="en-US"/>
    </w:rPr>
  </w:style>
  <w:style w:type="character" w:styleId="Refdenotaderodap">
    <w:name w:val="footnote reference"/>
    <w:aliases w:val="callout"/>
    <w:rsid w:val="00AA5C0B"/>
    <w:rPr>
      <w:vertAlign w:val="superscript"/>
    </w:rPr>
  </w:style>
  <w:style w:type="character" w:styleId="Nmerodepgina">
    <w:name w:val="page number"/>
    <w:basedOn w:val="Fontepargpadro"/>
    <w:rsid w:val="00AA5C0B"/>
  </w:style>
  <w:style w:type="paragraph" w:styleId="Recuodecorpodetexto2">
    <w:name w:val="Body Text Indent 2"/>
    <w:basedOn w:val="Normal"/>
    <w:link w:val="Recuodecorpodetexto2Char"/>
    <w:rsid w:val="00AA5C0B"/>
    <w:pPr>
      <w:widowControl/>
      <w:suppressAutoHyphens w:val="0"/>
      <w:spacing w:after="134"/>
      <w:ind w:left="360" w:right="-14" w:firstLine="360"/>
      <w:jc w:val="both"/>
    </w:pPr>
    <w:rPr>
      <w:rFonts w:eastAsia="Times New Roman"/>
      <w:kern w:val="0"/>
      <w:szCs w:val="20"/>
      <w:lang w:val="en-US" w:eastAsia="en-US"/>
    </w:rPr>
  </w:style>
  <w:style w:type="character" w:customStyle="1" w:styleId="Recuodecorpodetexto2Char">
    <w:name w:val="Recuo de corpo de texto 2 Char"/>
    <w:basedOn w:val="Fontepargpadro"/>
    <w:link w:val="Recuodecorpodetexto2"/>
    <w:rsid w:val="00AA5C0B"/>
    <w:rPr>
      <w:sz w:val="24"/>
      <w:lang w:val="en-US" w:eastAsia="en-US"/>
    </w:rPr>
  </w:style>
  <w:style w:type="paragraph" w:styleId="Corpodetexto2">
    <w:name w:val="Body Text 2"/>
    <w:basedOn w:val="Normal"/>
    <w:link w:val="Corpodetexto2Char"/>
    <w:rsid w:val="00AA5C0B"/>
    <w:pPr>
      <w:widowControl/>
      <w:suppressAutoHyphens w:val="0"/>
      <w:spacing w:before="120" w:after="120"/>
      <w:ind w:right="-14"/>
      <w:jc w:val="center"/>
    </w:pPr>
    <w:rPr>
      <w:rFonts w:eastAsia="Times New Roman"/>
      <w:b/>
      <w:kern w:val="0"/>
      <w:sz w:val="28"/>
      <w:szCs w:val="20"/>
      <w:lang w:val="en-US" w:eastAsia="en-US"/>
    </w:rPr>
  </w:style>
  <w:style w:type="character" w:customStyle="1" w:styleId="Corpodetexto2Char">
    <w:name w:val="Corpo de texto 2 Char"/>
    <w:basedOn w:val="Fontepargpadro"/>
    <w:link w:val="Corpodetexto2"/>
    <w:rsid w:val="00AA5C0B"/>
    <w:rPr>
      <w:b/>
      <w:sz w:val="28"/>
      <w:lang w:val="en-US" w:eastAsia="en-US"/>
    </w:rPr>
  </w:style>
  <w:style w:type="paragraph" w:styleId="Sumrio4">
    <w:name w:val="toc 4"/>
    <w:basedOn w:val="Normal"/>
    <w:next w:val="Normal"/>
    <w:autoRedefine/>
    <w:rsid w:val="00AA5C0B"/>
    <w:pPr>
      <w:widowControl/>
      <w:suppressAutoHyphens w:val="0"/>
      <w:spacing w:after="134"/>
      <w:ind w:left="720" w:right="-14"/>
    </w:pPr>
    <w:rPr>
      <w:rFonts w:asciiTheme="minorHAnsi" w:eastAsia="Times New Roman" w:hAnsiTheme="minorHAnsi"/>
      <w:kern w:val="0"/>
      <w:sz w:val="20"/>
      <w:szCs w:val="20"/>
      <w:lang w:val="en-US" w:eastAsia="en-US"/>
    </w:rPr>
  </w:style>
  <w:style w:type="paragraph" w:styleId="Sumrio5">
    <w:name w:val="toc 5"/>
    <w:basedOn w:val="Normal"/>
    <w:next w:val="Normal"/>
    <w:autoRedefine/>
    <w:rsid w:val="00AA5C0B"/>
    <w:pPr>
      <w:widowControl/>
      <w:suppressAutoHyphens w:val="0"/>
      <w:spacing w:after="134"/>
      <w:ind w:left="960" w:right="-14"/>
    </w:pPr>
    <w:rPr>
      <w:rFonts w:asciiTheme="minorHAnsi" w:eastAsia="Times New Roman" w:hAnsiTheme="minorHAnsi"/>
      <w:kern w:val="0"/>
      <w:sz w:val="20"/>
      <w:szCs w:val="20"/>
      <w:lang w:val="en-US" w:eastAsia="en-US"/>
    </w:rPr>
  </w:style>
  <w:style w:type="paragraph" w:styleId="Sumrio6">
    <w:name w:val="toc 6"/>
    <w:basedOn w:val="Normal"/>
    <w:next w:val="Normal"/>
    <w:autoRedefine/>
    <w:rsid w:val="00AA5C0B"/>
    <w:pPr>
      <w:widowControl/>
      <w:suppressAutoHyphens w:val="0"/>
      <w:spacing w:after="134"/>
      <w:ind w:left="1200" w:right="-14"/>
    </w:pPr>
    <w:rPr>
      <w:rFonts w:asciiTheme="minorHAnsi" w:eastAsia="Times New Roman" w:hAnsiTheme="minorHAnsi"/>
      <w:kern w:val="0"/>
      <w:sz w:val="20"/>
      <w:szCs w:val="20"/>
      <w:lang w:val="en-US" w:eastAsia="en-US"/>
    </w:rPr>
  </w:style>
  <w:style w:type="paragraph" w:styleId="Sumrio7">
    <w:name w:val="toc 7"/>
    <w:basedOn w:val="Normal"/>
    <w:next w:val="Normal"/>
    <w:autoRedefine/>
    <w:rsid w:val="00AA5C0B"/>
    <w:pPr>
      <w:widowControl/>
      <w:suppressAutoHyphens w:val="0"/>
      <w:spacing w:after="134"/>
      <w:ind w:left="1440" w:right="-14"/>
    </w:pPr>
    <w:rPr>
      <w:rFonts w:asciiTheme="minorHAnsi" w:eastAsia="Times New Roman" w:hAnsiTheme="minorHAnsi"/>
      <w:kern w:val="0"/>
      <w:sz w:val="20"/>
      <w:szCs w:val="20"/>
      <w:lang w:val="en-US" w:eastAsia="en-US"/>
    </w:rPr>
  </w:style>
  <w:style w:type="paragraph" w:styleId="Sumrio8">
    <w:name w:val="toc 8"/>
    <w:basedOn w:val="Normal"/>
    <w:next w:val="Normal"/>
    <w:autoRedefine/>
    <w:rsid w:val="00AA5C0B"/>
    <w:pPr>
      <w:widowControl/>
      <w:suppressAutoHyphens w:val="0"/>
      <w:spacing w:after="134"/>
      <w:ind w:left="1680" w:right="-14"/>
    </w:pPr>
    <w:rPr>
      <w:rFonts w:asciiTheme="minorHAnsi" w:eastAsia="Times New Roman" w:hAnsiTheme="minorHAnsi"/>
      <w:kern w:val="0"/>
      <w:sz w:val="20"/>
      <w:szCs w:val="20"/>
      <w:lang w:val="en-US" w:eastAsia="en-US"/>
    </w:rPr>
  </w:style>
  <w:style w:type="paragraph" w:styleId="Sumrio9">
    <w:name w:val="toc 9"/>
    <w:basedOn w:val="Normal"/>
    <w:next w:val="Normal"/>
    <w:autoRedefine/>
    <w:rsid w:val="00AA5C0B"/>
    <w:pPr>
      <w:widowControl/>
      <w:suppressAutoHyphens w:val="0"/>
      <w:spacing w:after="134"/>
      <w:ind w:left="1920" w:right="-14"/>
    </w:pPr>
    <w:rPr>
      <w:rFonts w:asciiTheme="minorHAnsi" w:eastAsia="Times New Roman" w:hAnsiTheme="minorHAnsi"/>
      <w:kern w:val="0"/>
      <w:sz w:val="20"/>
      <w:szCs w:val="20"/>
      <w:lang w:val="en-US" w:eastAsia="en-US"/>
    </w:rPr>
  </w:style>
  <w:style w:type="paragraph" w:styleId="MapadoDocumento">
    <w:name w:val="Document Map"/>
    <w:basedOn w:val="Normal"/>
    <w:link w:val="MapadoDocumentoChar"/>
    <w:semiHidden/>
    <w:rsid w:val="00AA5C0B"/>
    <w:pPr>
      <w:widowControl/>
      <w:shd w:val="clear" w:color="auto" w:fill="000080"/>
      <w:suppressAutoHyphens w:val="0"/>
      <w:spacing w:after="134"/>
      <w:ind w:right="-14"/>
      <w:jc w:val="both"/>
    </w:pPr>
    <w:rPr>
      <w:rFonts w:ascii="Tahoma" w:eastAsia="Times New Roman" w:hAnsi="Tahoma"/>
      <w:kern w:val="0"/>
      <w:szCs w:val="20"/>
      <w:lang w:val="en-US" w:eastAsia="en-US"/>
    </w:rPr>
  </w:style>
  <w:style w:type="character" w:customStyle="1" w:styleId="MapadoDocumentoChar">
    <w:name w:val="Mapa do Documento Char"/>
    <w:basedOn w:val="Fontepargpadro"/>
    <w:link w:val="MapadoDocumento"/>
    <w:semiHidden/>
    <w:rsid w:val="00AA5C0B"/>
    <w:rPr>
      <w:rFonts w:ascii="Tahoma" w:hAnsi="Tahoma"/>
      <w:sz w:val="24"/>
      <w:shd w:val="clear" w:color="auto" w:fill="000080"/>
      <w:lang w:val="en-US" w:eastAsia="en-US"/>
    </w:rPr>
  </w:style>
  <w:style w:type="paragraph" w:styleId="Corpodetexto3">
    <w:name w:val="Body Text 3"/>
    <w:basedOn w:val="Normal"/>
    <w:link w:val="Corpodetexto3Char"/>
    <w:rsid w:val="00AA5C0B"/>
    <w:pPr>
      <w:widowControl/>
      <w:suppressAutoHyphens w:val="0"/>
      <w:spacing w:after="134"/>
      <w:ind w:right="-14"/>
      <w:jc w:val="both"/>
    </w:pPr>
    <w:rPr>
      <w:rFonts w:eastAsia="Times New Roman"/>
      <w:i/>
      <w:kern w:val="0"/>
      <w:sz w:val="20"/>
      <w:szCs w:val="20"/>
      <w:lang w:val="en-US" w:eastAsia="en-US"/>
    </w:rPr>
  </w:style>
  <w:style w:type="character" w:customStyle="1" w:styleId="Corpodetexto3Char">
    <w:name w:val="Corpo de texto 3 Char"/>
    <w:basedOn w:val="Fontepargpadro"/>
    <w:link w:val="Corpodetexto3"/>
    <w:rsid w:val="00AA5C0B"/>
    <w:rPr>
      <w:i/>
      <w:lang w:val="en-US" w:eastAsia="en-US"/>
    </w:rPr>
  </w:style>
  <w:style w:type="paragraph" w:customStyle="1" w:styleId="Document1">
    <w:name w:val="Document 1"/>
    <w:rsid w:val="00AA5C0B"/>
    <w:pPr>
      <w:keepNext/>
      <w:keepLines/>
      <w:tabs>
        <w:tab w:val="left" w:pos="-720"/>
      </w:tabs>
      <w:suppressAutoHyphens/>
      <w:spacing w:after="134"/>
      <w:ind w:right="-14"/>
      <w:jc w:val="both"/>
    </w:pPr>
    <w:rPr>
      <w:rFonts w:ascii="Courier New" w:hAnsi="Courier New"/>
      <w:lang w:val="en-US" w:eastAsia="en-US"/>
    </w:rPr>
  </w:style>
  <w:style w:type="paragraph" w:styleId="Legenda">
    <w:name w:val="caption"/>
    <w:basedOn w:val="Normal"/>
    <w:next w:val="Normal"/>
    <w:qFormat/>
    <w:rsid w:val="00AA5C0B"/>
    <w:pPr>
      <w:widowControl/>
      <w:suppressAutoHyphens w:val="0"/>
      <w:spacing w:after="134"/>
      <w:ind w:right="-14"/>
    </w:pPr>
    <w:rPr>
      <w:rFonts w:ascii="Courier New" w:eastAsia="Times New Roman" w:hAnsi="Courier New"/>
      <w:kern w:val="0"/>
      <w:szCs w:val="20"/>
      <w:lang w:val="en-US" w:eastAsia="en-US"/>
    </w:rPr>
  </w:style>
  <w:style w:type="paragraph" w:customStyle="1" w:styleId="SectionVHeader">
    <w:name w:val="Section V. Header"/>
    <w:basedOn w:val="Normal"/>
    <w:rsid w:val="00AA5C0B"/>
    <w:pPr>
      <w:widowControl/>
      <w:suppressAutoHyphens w:val="0"/>
      <w:spacing w:after="134"/>
      <w:ind w:right="-14"/>
      <w:jc w:val="center"/>
    </w:pPr>
    <w:rPr>
      <w:rFonts w:eastAsia="Times New Roman"/>
      <w:b/>
      <w:kern w:val="0"/>
      <w:sz w:val="36"/>
      <w:szCs w:val="20"/>
      <w:lang w:val="en-US" w:eastAsia="en-US"/>
    </w:rPr>
  </w:style>
  <w:style w:type="paragraph" w:customStyle="1" w:styleId="SectionVIIHeader1">
    <w:name w:val="Section VII Header1"/>
    <w:basedOn w:val="Ttulo1"/>
    <w:link w:val="SectionVIIHeader1Char"/>
    <w:autoRedefine/>
    <w:rsid w:val="00AA5C0B"/>
    <w:pPr>
      <w:keepNext w:val="0"/>
      <w:widowControl/>
      <w:tabs>
        <w:tab w:val="clear" w:pos="0"/>
      </w:tabs>
      <w:suppressAutoHyphens w:val="0"/>
      <w:spacing w:before="120" w:after="360"/>
      <w:ind w:right="0"/>
      <w:jc w:val="center"/>
    </w:pPr>
    <w:rPr>
      <w:bCs/>
      <w:kern w:val="28"/>
      <w:sz w:val="32"/>
      <w:lang w:val="en-US" w:eastAsia="en-US"/>
    </w:rPr>
  </w:style>
  <w:style w:type="paragraph" w:customStyle="1" w:styleId="SectionXHeader3">
    <w:name w:val="Section X Header 3"/>
    <w:basedOn w:val="Ttulo1"/>
    <w:autoRedefine/>
    <w:rsid w:val="00AA5C0B"/>
    <w:pPr>
      <w:keepNext w:val="0"/>
      <w:widowControl/>
      <w:tabs>
        <w:tab w:val="clear" w:pos="0"/>
      </w:tabs>
      <w:suppressAutoHyphens w:val="0"/>
      <w:spacing w:before="240"/>
      <w:ind w:left="720" w:right="288"/>
      <w:jc w:val="center"/>
    </w:pPr>
    <w:rPr>
      <w:rFonts w:ascii="Times New Roman" w:eastAsia="Times New Roman" w:hAnsi="Times New Roman"/>
      <w:bCs/>
      <w:kern w:val="0"/>
      <w:sz w:val="72"/>
      <w:szCs w:val="72"/>
      <w:lang w:val="en-US" w:eastAsia="en-US"/>
    </w:rPr>
  </w:style>
  <w:style w:type="paragraph" w:customStyle="1" w:styleId="TOCNumber1">
    <w:name w:val="TOC Number1"/>
    <w:basedOn w:val="Ttulo4"/>
    <w:autoRedefine/>
    <w:rsid w:val="00AA5C0B"/>
    <w:pPr>
      <w:suppressAutoHyphens/>
      <w:spacing w:after="120"/>
      <w:jc w:val="left"/>
      <w:outlineLvl w:val="9"/>
    </w:pPr>
    <w:rPr>
      <w:b/>
    </w:rPr>
  </w:style>
  <w:style w:type="paragraph" w:customStyle="1" w:styleId="Part1">
    <w:name w:val="Part 1"/>
    <w:aliases w:val="2,3 Header 4,3"/>
    <w:basedOn w:val="Normal"/>
    <w:autoRedefine/>
    <w:rsid w:val="00AA5C0B"/>
    <w:pPr>
      <w:widowControl/>
      <w:suppressAutoHyphens w:val="0"/>
      <w:spacing w:before="3120" w:after="240"/>
      <w:ind w:right="-14"/>
      <w:jc w:val="center"/>
    </w:pPr>
    <w:rPr>
      <w:rFonts w:eastAsia="Times New Roman"/>
      <w:b/>
      <w:kern w:val="0"/>
      <w:sz w:val="48"/>
      <w:szCs w:val="36"/>
      <w:lang w:val="en-US" w:eastAsia="en-US"/>
    </w:rPr>
  </w:style>
  <w:style w:type="paragraph" w:customStyle="1" w:styleId="Subtitle2">
    <w:name w:val="Subtitle 2"/>
    <w:basedOn w:val="Rodap"/>
    <w:autoRedefine/>
    <w:rsid w:val="00AA5C0B"/>
    <w:pPr>
      <w:widowControl/>
      <w:tabs>
        <w:tab w:val="clear" w:pos="4419"/>
        <w:tab w:val="clear" w:pos="8838"/>
        <w:tab w:val="right" w:leader="underscore" w:pos="9504"/>
      </w:tabs>
      <w:suppressAutoHyphens w:val="0"/>
      <w:spacing w:before="120" w:after="120"/>
      <w:ind w:right="-14"/>
      <w:jc w:val="center"/>
      <w:outlineLvl w:val="1"/>
    </w:pPr>
    <w:rPr>
      <w:rFonts w:eastAsia="Times New Roman"/>
      <w:b/>
      <w:kern w:val="0"/>
      <w:sz w:val="36"/>
      <w:szCs w:val="20"/>
      <w:lang w:val="en-US" w:eastAsia="en-US"/>
    </w:rPr>
  </w:style>
  <w:style w:type="paragraph" w:customStyle="1" w:styleId="BlockQuotation">
    <w:name w:val="Block Quotation"/>
    <w:basedOn w:val="Normal"/>
    <w:rsid w:val="00AA5C0B"/>
    <w:pPr>
      <w:widowControl/>
      <w:suppressAutoHyphens w:val="0"/>
      <w:spacing w:after="134"/>
      <w:ind w:left="855" w:right="-72" w:hanging="315"/>
      <w:jc w:val="both"/>
    </w:pPr>
    <w:rPr>
      <w:rFonts w:eastAsia="Times New Roman"/>
      <w:kern w:val="0"/>
      <w:szCs w:val="20"/>
      <w:lang w:val="en-US" w:eastAsia="en-US"/>
    </w:rPr>
  </w:style>
  <w:style w:type="paragraph" w:styleId="ndicedeilustraes">
    <w:name w:val="table of figures"/>
    <w:basedOn w:val="Normal"/>
    <w:next w:val="Normal"/>
    <w:rsid w:val="00AA5C0B"/>
    <w:pPr>
      <w:widowControl/>
      <w:suppressAutoHyphens w:val="0"/>
      <w:spacing w:after="134"/>
      <w:ind w:left="480" w:right="-14" w:hanging="480"/>
      <w:jc w:val="both"/>
    </w:pPr>
    <w:rPr>
      <w:rFonts w:eastAsia="Times New Roman"/>
      <w:kern w:val="0"/>
      <w:szCs w:val="20"/>
      <w:lang w:val="en-US" w:eastAsia="en-US"/>
    </w:rPr>
  </w:style>
  <w:style w:type="paragraph" w:customStyle="1" w:styleId="2AutoList1">
    <w:name w:val="2AutoList1"/>
    <w:basedOn w:val="Normal"/>
    <w:rsid w:val="00AA5C0B"/>
    <w:pPr>
      <w:widowControl/>
      <w:numPr>
        <w:ilvl w:val="1"/>
        <w:numId w:val="1"/>
      </w:numPr>
      <w:suppressAutoHyphens w:val="0"/>
      <w:spacing w:after="134"/>
      <w:ind w:right="-14"/>
      <w:jc w:val="both"/>
    </w:pPr>
    <w:rPr>
      <w:rFonts w:eastAsia="Times New Roman"/>
      <w:kern w:val="0"/>
      <w:szCs w:val="20"/>
      <w:lang w:val="en-US" w:eastAsia="en-US"/>
    </w:rPr>
  </w:style>
  <w:style w:type="paragraph" w:styleId="Textoembloco">
    <w:name w:val="Block Text"/>
    <w:basedOn w:val="Normal"/>
    <w:rsid w:val="00AA5C0B"/>
    <w:pPr>
      <w:widowControl/>
      <w:tabs>
        <w:tab w:val="left" w:pos="387"/>
        <w:tab w:val="left" w:pos="1107"/>
      </w:tabs>
      <w:spacing w:after="134"/>
      <w:ind w:left="720" w:right="-72"/>
    </w:pPr>
    <w:rPr>
      <w:rFonts w:eastAsia="Times New Roman"/>
      <w:i/>
      <w:kern w:val="0"/>
      <w:szCs w:val="20"/>
      <w:lang w:val="en-US" w:eastAsia="en-US"/>
    </w:rPr>
  </w:style>
  <w:style w:type="paragraph" w:styleId="Recuodecorpodetexto3">
    <w:name w:val="Body Text Indent 3"/>
    <w:basedOn w:val="Normal"/>
    <w:link w:val="Recuodecorpodetexto3Char"/>
    <w:rsid w:val="00AA5C0B"/>
    <w:pPr>
      <w:widowControl/>
      <w:suppressAutoHyphens w:val="0"/>
      <w:spacing w:before="240" w:after="134"/>
      <w:ind w:left="576" w:right="-14"/>
      <w:jc w:val="both"/>
    </w:pPr>
    <w:rPr>
      <w:rFonts w:eastAsia="Times New Roman"/>
      <w:kern w:val="0"/>
      <w:szCs w:val="20"/>
      <w:lang w:val="en-US" w:eastAsia="en-US"/>
    </w:rPr>
  </w:style>
  <w:style w:type="character" w:customStyle="1" w:styleId="Recuodecorpodetexto3Char">
    <w:name w:val="Recuo de corpo de texto 3 Char"/>
    <w:basedOn w:val="Fontepargpadro"/>
    <w:link w:val="Recuodecorpodetexto3"/>
    <w:rsid w:val="00AA5C0B"/>
    <w:rPr>
      <w:sz w:val="24"/>
      <w:lang w:val="en-US" w:eastAsia="en-US"/>
    </w:rPr>
  </w:style>
  <w:style w:type="paragraph" w:customStyle="1" w:styleId="BankNormal">
    <w:name w:val="BankNormal"/>
    <w:basedOn w:val="Normal"/>
    <w:rsid w:val="00AA5C0B"/>
    <w:pPr>
      <w:widowControl/>
      <w:suppressAutoHyphens w:val="0"/>
      <w:spacing w:after="240"/>
      <w:ind w:right="-14"/>
    </w:pPr>
    <w:rPr>
      <w:rFonts w:eastAsia="Times New Roman"/>
      <w:kern w:val="0"/>
      <w:szCs w:val="20"/>
      <w:lang w:val="en-US" w:eastAsia="en-US"/>
    </w:rPr>
  </w:style>
  <w:style w:type="paragraph" w:customStyle="1" w:styleId="Header1-Clauses">
    <w:name w:val="Header 1 - Clauses"/>
    <w:basedOn w:val="Normal"/>
    <w:link w:val="Header1-ClausesChar"/>
    <w:rsid w:val="00AA5C0B"/>
    <w:pPr>
      <w:widowControl/>
      <w:suppressAutoHyphens w:val="0"/>
      <w:spacing w:after="134"/>
      <w:ind w:right="-14"/>
    </w:pPr>
    <w:rPr>
      <w:rFonts w:eastAsia="Times New Roman"/>
      <w:b/>
      <w:kern w:val="0"/>
      <w:szCs w:val="20"/>
      <w:lang w:val="en-US" w:eastAsia="en-US"/>
    </w:rPr>
  </w:style>
  <w:style w:type="character" w:customStyle="1" w:styleId="Header1-ClausesChar">
    <w:name w:val="Header 1 - Clauses Char"/>
    <w:link w:val="Header1-Clauses"/>
    <w:rsid w:val="00AA5C0B"/>
    <w:rPr>
      <w:b/>
      <w:sz w:val="24"/>
      <w:lang w:val="en-US" w:eastAsia="en-US"/>
    </w:rPr>
  </w:style>
  <w:style w:type="paragraph" w:customStyle="1" w:styleId="Header2-SubClauses">
    <w:name w:val="Header 2 - SubClauses"/>
    <w:basedOn w:val="Normal"/>
    <w:link w:val="Header2-SubClausesCharChar"/>
    <w:rsid w:val="00AA5C0B"/>
    <w:pPr>
      <w:widowControl/>
      <w:numPr>
        <w:numId w:val="9"/>
      </w:numPr>
      <w:suppressAutoHyphens w:val="0"/>
      <w:spacing w:after="200"/>
      <w:jc w:val="both"/>
    </w:pPr>
    <w:rPr>
      <w:rFonts w:eastAsia="Times New Roman"/>
      <w:kern w:val="0"/>
      <w:szCs w:val="20"/>
      <w:lang w:val="en-US" w:eastAsia="en-US"/>
    </w:rPr>
  </w:style>
  <w:style w:type="paragraph" w:customStyle="1" w:styleId="Header3-Paragraph">
    <w:name w:val="Header 3 - Paragraph"/>
    <w:basedOn w:val="Normal"/>
    <w:rsid w:val="00AA5C0B"/>
    <w:pPr>
      <w:widowControl/>
      <w:tabs>
        <w:tab w:val="num" w:pos="504"/>
      </w:tabs>
      <w:suppressAutoHyphens w:val="0"/>
      <w:spacing w:after="200"/>
      <w:ind w:left="504" w:right="-14" w:hanging="504"/>
      <w:jc w:val="both"/>
    </w:pPr>
    <w:rPr>
      <w:rFonts w:eastAsia="Times New Roman"/>
      <w:kern w:val="0"/>
      <w:szCs w:val="20"/>
      <w:lang w:val="en-US" w:eastAsia="en-US"/>
    </w:rPr>
  </w:style>
  <w:style w:type="paragraph" w:customStyle="1" w:styleId="P3Header1-Clauses">
    <w:name w:val="P3 Header1-Clauses"/>
    <w:basedOn w:val="Header1-Clauses"/>
    <w:rsid w:val="00AA5C0B"/>
  </w:style>
  <w:style w:type="paragraph" w:customStyle="1" w:styleId="explanatorynotes">
    <w:name w:val="explanatory_notes"/>
    <w:basedOn w:val="Normal"/>
    <w:link w:val="explanatorynotesChar"/>
    <w:rsid w:val="00AA5C0B"/>
    <w:pPr>
      <w:widowControl/>
      <w:spacing w:after="240" w:line="360" w:lineRule="exact"/>
      <w:ind w:right="-14"/>
      <w:jc w:val="both"/>
    </w:pPr>
    <w:rPr>
      <w:rFonts w:ascii="Arial" w:eastAsia="Times New Roman" w:hAnsi="Arial"/>
      <w:kern w:val="0"/>
      <w:szCs w:val="20"/>
      <w:lang w:val="en-US" w:eastAsia="en-US"/>
    </w:rPr>
  </w:style>
  <w:style w:type="paragraph" w:customStyle="1" w:styleId="i">
    <w:name w:val="(i)"/>
    <w:basedOn w:val="Normal"/>
    <w:rsid w:val="00AA5C0B"/>
    <w:pPr>
      <w:widowControl/>
      <w:spacing w:after="134"/>
      <w:ind w:right="-14"/>
      <w:jc w:val="both"/>
    </w:pPr>
    <w:rPr>
      <w:rFonts w:ascii="Tms Rmn" w:eastAsia="Times New Roman" w:hAnsi="Tms Rmn"/>
      <w:kern w:val="0"/>
      <w:szCs w:val="20"/>
      <w:lang w:val="en-US" w:eastAsia="en-US"/>
    </w:rPr>
  </w:style>
  <w:style w:type="paragraph" w:customStyle="1" w:styleId="Outline1">
    <w:name w:val="Outline1"/>
    <w:basedOn w:val="Outline"/>
    <w:next w:val="Outline2"/>
    <w:rsid w:val="00AA5C0B"/>
    <w:pPr>
      <w:keepNext/>
      <w:tabs>
        <w:tab w:val="num" w:pos="360"/>
        <w:tab w:val="num" w:pos="720"/>
      </w:tabs>
      <w:ind w:left="360" w:hanging="360"/>
    </w:pPr>
  </w:style>
  <w:style w:type="paragraph" w:customStyle="1" w:styleId="Outline">
    <w:name w:val="Outline"/>
    <w:basedOn w:val="Normal"/>
    <w:rsid w:val="00AA5C0B"/>
    <w:pPr>
      <w:widowControl/>
      <w:suppressAutoHyphens w:val="0"/>
      <w:spacing w:before="240" w:after="134"/>
      <w:ind w:right="-14"/>
    </w:pPr>
    <w:rPr>
      <w:rFonts w:eastAsia="Times New Roman"/>
      <w:kern w:val="28"/>
      <w:szCs w:val="20"/>
      <w:lang w:val="en-US" w:eastAsia="en-US"/>
    </w:rPr>
  </w:style>
  <w:style w:type="paragraph" w:customStyle="1" w:styleId="Outline2">
    <w:name w:val="Outline2"/>
    <w:basedOn w:val="Normal"/>
    <w:rsid w:val="00AA5C0B"/>
    <w:pPr>
      <w:widowControl/>
      <w:tabs>
        <w:tab w:val="num" w:pos="360"/>
        <w:tab w:val="num" w:pos="720"/>
        <w:tab w:val="num" w:pos="864"/>
      </w:tabs>
      <w:suppressAutoHyphens w:val="0"/>
      <w:spacing w:before="240" w:after="134"/>
      <w:ind w:left="864" w:right="-14" w:hanging="504"/>
    </w:pPr>
    <w:rPr>
      <w:rFonts w:eastAsia="Times New Roman"/>
      <w:kern w:val="28"/>
      <w:szCs w:val="20"/>
      <w:lang w:val="en-US" w:eastAsia="en-US"/>
    </w:rPr>
  </w:style>
  <w:style w:type="paragraph" w:customStyle="1" w:styleId="Outline3">
    <w:name w:val="Outline3"/>
    <w:basedOn w:val="Normal"/>
    <w:rsid w:val="00AA5C0B"/>
    <w:pPr>
      <w:widowControl/>
      <w:tabs>
        <w:tab w:val="num" w:pos="1728"/>
      </w:tabs>
      <w:suppressAutoHyphens w:val="0"/>
      <w:spacing w:before="240" w:after="134"/>
      <w:ind w:left="1728" w:right="-14" w:hanging="432"/>
    </w:pPr>
    <w:rPr>
      <w:rFonts w:eastAsia="Times New Roman"/>
      <w:kern w:val="28"/>
      <w:szCs w:val="20"/>
      <w:lang w:val="en-US" w:eastAsia="en-US"/>
    </w:rPr>
  </w:style>
  <w:style w:type="paragraph" w:customStyle="1" w:styleId="Outline4">
    <w:name w:val="Outline4"/>
    <w:basedOn w:val="Normal"/>
    <w:autoRedefine/>
    <w:rsid w:val="00AA5C0B"/>
    <w:pPr>
      <w:widowControl/>
      <w:tabs>
        <w:tab w:val="num" w:pos="810"/>
      </w:tabs>
      <w:suppressAutoHyphens w:val="0"/>
      <w:spacing w:before="120" w:after="134"/>
      <w:ind w:left="450" w:right="-14"/>
    </w:pPr>
    <w:rPr>
      <w:rFonts w:eastAsia="Times New Roman"/>
      <w:kern w:val="28"/>
      <w:szCs w:val="20"/>
      <w:lang w:val="en-US" w:eastAsia="en-US"/>
    </w:rPr>
  </w:style>
  <w:style w:type="paragraph" w:customStyle="1" w:styleId="SectionVIHeader">
    <w:name w:val="Section VI. Header"/>
    <w:basedOn w:val="SectionVHeader"/>
    <w:rsid w:val="00AA5C0B"/>
  </w:style>
  <w:style w:type="paragraph" w:customStyle="1" w:styleId="Sub-ClauseText">
    <w:name w:val="Sub-Clause Text"/>
    <w:basedOn w:val="Normal"/>
    <w:rsid w:val="00AA5C0B"/>
    <w:pPr>
      <w:widowControl/>
      <w:suppressAutoHyphens w:val="0"/>
      <w:spacing w:before="120" w:after="120"/>
      <w:ind w:right="-14"/>
      <w:jc w:val="both"/>
    </w:pPr>
    <w:rPr>
      <w:rFonts w:eastAsia="Times New Roman"/>
      <w:spacing w:val="-4"/>
      <w:kern w:val="0"/>
      <w:szCs w:val="20"/>
      <w:lang w:val="en-US" w:eastAsia="en-US"/>
    </w:rPr>
  </w:style>
  <w:style w:type="paragraph" w:customStyle="1" w:styleId="Head12">
    <w:name w:val="Head 1.2"/>
    <w:basedOn w:val="Normal"/>
    <w:rsid w:val="00AA5C0B"/>
    <w:pPr>
      <w:widowControl/>
      <w:tabs>
        <w:tab w:val="num" w:pos="504"/>
      </w:tabs>
      <w:suppressAutoHyphens w:val="0"/>
      <w:spacing w:after="134"/>
      <w:ind w:left="504" w:right="-14" w:hanging="504"/>
      <w:jc w:val="both"/>
    </w:pPr>
    <w:rPr>
      <w:rFonts w:eastAsia="Times New Roman"/>
      <w:kern w:val="0"/>
      <w:szCs w:val="20"/>
      <w:lang w:val="en-US" w:eastAsia="en-US"/>
    </w:rPr>
  </w:style>
  <w:style w:type="paragraph" w:customStyle="1" w:styleId="pq-annexb">
    <w:name w:val="pq-annexb"/>
    <w:basedOn w:val="Normal"/>
    <w:rsid w:val="00AA5C0B"/>
    <w:pPr>
      <w:widowControl/>
      <w:tabs>
        <w:tab w:val="num" w:pos="900"/>
      </w:tabs>
      <w:suppressAutoHyphens w:val="0"/>
      <w:spacing w:after="134"/>
      <w:ind w:left="900" w:right="-14" w:hanging="900"/>
      <w:jc w:val="both"/>
    </w:pPr>
    <w:rPr>
      <w:rFonts w:eastAsia="Times New Roman"/>
      <w:b/>
      <w:kern w:val="0"/>
      <w:szCs w:val="20"/>
      <w:lang w:val="en-US" w:eastAsia="en-US"/>
    </w:rPr>
  </w:style>
  <w:style w:type="paragraph" w:styleId="Remissivo1">
    <w:name w:val="index 1"/>
    <w:basedOn w:val="Normal"/>
    <w:next w:val="Normal"/>
    <w:autoRedefine/>
    <w:rsid w:val="00AA5C0B"/>
    <w:pPr>
      <w:widowControl/>
      <w:tabs>
        <w:tab w:val="right" w:pos="4140"/>
      </w:tabs>
      <w:suppressAutoHyphens w:val="0"/>
      <w:spacing w:after="134"/>
      <w:ind w:left="240" w:right="-14" w:hanging="240"/>
    </w:pPr>
    <w:rPr>
      <w:rFonts w:eastAsia="Times New Roman"/>
      <w:kern w:val="0"/>
      <w:sz w:val="20"/>
      <w:szCs w:val="20"/>
      <w:lang w:val="en-US" w:eastAsia="en-US"/>
    </w:rPr>
  </w:style>
  <w:style w:type="paragraph" w:customStyle="1" w:styleId="Outlinei">
    <w:name w:val="Outline i)"/>
    <w:basedOn w:val="Normal"/>
    <w:rsid w:val="00AA5C0B"/>
    <w:pPr>
      <w:widowControl/>
      <w:tabs>
        <w:tab w:val="num" w:pos="1782"/>
      </w:tabs>
      <w:suppressAutoHyphens w:val="0"/>
      <w:spacing w:before="120" w:after="134"/>
      <w:ind w:left="1782" w:right="-14" w:hanging="792"/>
    </w:pPr>
    <w:rPr>
      <w:rFonts w:eastAsia="Times New Roman"/>
      <w:kern w:val="0"/>
      <w:szCs w:val="20"/>
      <w:lang w:val="en-US" w:eastAsia="en-US"/>
    </w:rPr>
  </w:style>
  <w:style w:type="paragraph" w:styleId="Ttulodendiceremissivo">
    <w:name w:val="index heading"/>
    <w:basedOn w:val="Normal"/>
    <w:next w:val="Remissivo1"/>
    <w:rsid w:val="00AA5C0B"/>
    <w:pPr>
      <w:widowControl/>
      <w:suppressAutoHyphens w:val="0"/>
      <w:spacing w:after="134"/>
      <w:ind w:right="-14"/>
    </w:pPr>
    <w:rPr>
      <w:rFonts w:eastAsia="Times New Roman"/>
      <w:kern w:val="0"/>
      <w:sz w:val="20"/>
      <w:szCs w:val="20"/>
      <w:lang w:val="en-US" w:eastAsia="en-US"/>
    </w:rPr>
  </w:style>
  <w:style w:type="paragraph" w:customStyle="1" w:styleId="Technical4">
    <w:name w:val="Technical 4"/>
    <w:rsid w:val="00AA5C0B"/>
    <w:pPr>
      <w:tabs>
        <w:tab w:val="left" w:pos="-720"/>
      </w:tabs>
      <w:suppressAutoHyphens/>
      <w:spacing w:after="134"/>
      <w:ind w:right="-14"/>
      <w:jc w:val="both"/>
    </w:pPr>
    <w:rPr>
      <w:rFonts w:ascii="Times" w:hAnsi="Times"/>
      <w:b/>
      <w:sz w:val="24"/>
      <w:lang w:val="en-US" w:eastAsia="en-US"/>
    </w:rPr>
  </w:style>
  <w:style w:type="character" w:customStyle="1" w:styleId="Table">
    <w:name w:val="Table"/>
    <w:rsid w:val="00AA5C0B"/>
    <w:rPr>
      <w:rFonts w:ascii="Arial" w:hAnsi="Arial"/>
      <w:sz w:val="20"/>
    </w:rPr>
  </w:style>
  <w:style w:type="paragraph" w:customStyle="1" w:styleId="Head2">
    <w:name w:val="Head 2"/>
    <w:basedOn w:val="Ttulo9"/>
    <w:rsid w:val="00AA5C0B"/>
    <w:pPr>
      <w:spacing w:before="0"/>
      <w:ind w:left="0" w:right="-14"/>
      <w:outlineLvl w:val="9"/>
    </w:pPr>
    <w:rPr>
      <w:rFonts w:ascii="Times New Roman Bold" w:eastAsia="Times New Roman" w:hAnsi="Times New Roman Bold"/>
      <w:b w:val="0"/>
      <w:i w:val="0"/>
      <w:color w:val="auto"/>
      <w:spacing w:val="-4"/>
      <w:kern w:val="0"/>
      <w:sz w:val="32"/>
      <w:szCs w:val="20"/>
      <w:shd w:val="clear" w:color="auto" w:fill="auto"/>
      <w:lang w:val="en-US" w:eastAsia="en-US"/>
    </w:rPr>
  </w:style>
  <w:style w:type="paragraph" w:styleId="Numerada">
    <w:name w:val="List Number"/>
    <w:basedOn w:val="Normal"/>
    <w:rsid w:val="00AA5C0B"/>
    <w:pPr>
      <w:widowControl/>
      <w:tabs>
        <w:tab w:val="num" w:pos="360"/>
      </w:tabs>
      <w:suppressAutoHyphens w:val="0"/>
      <w:spacing w:after="134"/>
      <w:ind w:left="360" w:right="-14" w:hanging="360"/>
      <w:jc w:val="both"/>
    </w:pPr>
    <w:rPr>
      <w:rFonts w:eastAsia="Times New Roman"/>
      <w:kern w:val="0"/>
      <w:szCs w:val="20"/>
      <w:lang w:val="en-US" w:eastAsia="en-US"/>
    </w:rPr>
  </w:style>
  <w:style w:type="paragraph" w:customStyle="1" w:styleId="titulo">
    <w:name w:val="titulo"/>
    <w:basedOn w:val="Ttulo5"/>
    <w:rsid w:val="00AA5C0B"/>
    <w:pPr>
      <w:keepNext w:val="0"/>
      <w:widowControl/>
      <w:tabs>
        <w:tab w:val="left" w:pos="810"/>
      </w:tabs>
      <w:suppressAutoHyphens w:val="0"/>
      <w:spacing w:after="240"/>
      <w:ind w:left="720" w:right="-14" w:hanging="360"/>
      <w:jc w:val="left"/>
    </w:pPr>
    <w:rPr>
      <w:rFonts w:ascii="Times New Roman Bold" w:eastAsia="Times New Roman" w:hAnsi="Times New Roman Bold"/>
      <w:b/>
      <w:kern w:val="0"/>
      <w:szCs w:val="28"/>
      <w:lang w:val="en-US" w:eastAsia="en-US"/>
    </w:rPr>
  </w:style>
  <w:style w:type="paragraph" w:customStyle="1" w:styleId="FooterLandscape">
    <w:name w:val="Footer Landscape"/>
    <w:basedOn w:val="Rodap"/>
    <w:next w:val="Normal"/>
    <w:rsid w:val="00AA5C0B"/>
    <w:pPr>
      <w:widowControl/>
      <w:pBdr>
        <w:bottom w:val="single" w:sz="4" w:space="1" w:color="auto"/>
      </w:pBdr>
      <w:tabs>
        <w:tab w:val="clear" w:pos="4419"/>
        <w:tab w:val="clear" w:pos="8838"/>
        <w:tab w:val="center" w:pos="5328"/>
        <w:tab w:val="right" w:pos="12816"/>
      </w:tabs>
      <w:suppressAutoHyphens w:val="0"/>
      <w:spacing w:before="120" w:after="134"/>
      <w:ind w:right="-14"/>
    </w:pPr>
    <w:rPr>
      <w:rFonts w:eastAsia="Times New Roman"/>
      <w:kern w:val="0"/>
      <w:sz w:val="20"/>
      <w:szCs w:val="20"/>
      <w:lang w:val="en-US" w:eastAsia="en-US"/>
    </w:rPr>
  </w:style>
  <w:style w:type="paragraph" w:customStyle="1" w:styleId="HeaderLandscape">
    <w:name w:val="Header Landscape"/>
    <w:basedOn w:val="Cabealho"/>
    <w:next w:val="Normal"/>
    <w:rsid w:val="00AA5C0B"/>
    <w:pPr>
      <w:widowControl/>
      <w:pBdr>
        <w:bottom w:val="single" w:sz="4" w:space="1" w:color="000000"/>
      </w:pBdr>
      <w:tabs>
        <w:tab w:val="clear" w:pos="4419"/>
        <w:tab w:val="clear" w:pos="8838"/>
        <w:tab w:val="right" w:pos="12816"/>
      </w:tabs>
      <w:suppressAutoHyphens w:val="0"/>
      <w:spacing w:after="134"/>
      <w:ind w:right="-14"/>
      <w:jc w:val="both"/>
    </w:pPr>
    <w:rPr>
      <w:rFonts w:ascii="Times New Roman" w:eastAsia="Times New Roman" w:hAnsi="Times New Roman"/>
      <w:kern w:val="0"/>
      <w:szCs w:val="20"/>
      <w:lang w:val="en-US" w:eastAsia="en-US"/>
    </w:rPr>
  </w:style>
  <w:style w:type="paragraph" w:customStyle="1" w:styleId="Head51">
    <w:name w:val="Head 5.1"/>
    <w:basedOn w:val="Normal"/>
    <w:rsid w:val="00AA5C0B"/>
    <w:pPr>
      <w:widowControl/>
      <w:spacing w:after="134"/>
      <w:ind w:left="540" w:right="-14" w:hanging="540"/>
      <w:jc w:val="both"/>
    </w:pPr>
    <w:rPr>
      <w:rFonts w:ascii="Tms Rmn" w:eastAsia="Times New Roman" w:hAnsi="Tms Rmn"/>
      <w:b/>
      <w:kern w:val="0"/>
      <w:szCs w:val="20"/>
      <w:lang w:val="en-US" w:eastAsia="en-US"/>
    </w:rPr>
  </w:style>
  <w:style w:type="paragraph" w:customStyle="1" w:styleId="Head21">
    <w:name w:val="Head 2.1"/>
    <w:basedOn w:val="Normal"/>
    <w:rsid w:val="00AA5C0B"/>
    <w:pPr>
      <w:widowControl/>
      <w:spacing w:after="134"/>
      <w:ind w:right="-14"/>
      <w:jc w:val="center"/>
    </w:pPr>
    <w:rPr>
      <w:rFonts w:ascii="Tms Rmn" w:eastAsia="Times New Roman" w:hAnsi="Tms Rmn"/>
      <w:b/>
      <w:kern w:val="0"/>
      <w:sz w:val="28"/>
      <w:szCs w:val="20"/>
      <w:lang w:val="en-US" w:eastAsia="en-US"/>
    </w:rPr>
  </w:style>
  <w:style w:type="paragraph" w:customStyle="1" w:styleId="Head22">
    <w:name w:val="Head 2.2"/>
    <w:basedOn w:val="Normal"/>
    <w:rsid w:val="00AA5C0B"/>
    <w:pPr>
      <w:widowControl/>
      <w:spacing w:after="134"/>
      <w:ind w:left="360" w:right="-14" w:hanging="360"/>
    </w:pPr>
    <w:rPr>
      <w:rFonts w:ascii="Tms Rmn" w:eastAsia="Times New Roman" w:hAnsi="Tms Rmn"/>
      <w:b/>
      <w:kern w:val="0"/>
      <w:szCs w:val="20"/>
      <w:lang w:val="en-US" w:eastAsia="en-US"/>
    </w:rPr>
  </w:style>
  <w:style w:type="paragraph" w:customStyle="1" w:styleId="Head21b">
    <w:name w:val="Head 2.1b"/>
    <w:basedOn w:val="Normal"/>
    <w:qFormat/>
    <w:rsid w:val="00AA5C0B"/>
    <w:pPr>
      <w:widowControl/>
      <w:spacing w:after="134"/>
      <w:ind w:right="-14"/>
      <w:jc w:val="center"/>
    </w:pPr>
    <w:rPr>
      <w:rFonts w:ascii="Tms Rmn" w:eastAsia="Times New Roman" w:hAnsi="Tms Rmn"/>
      <w:b/>
      <w:kern w:val="0"/>
      <w:sz w:val="28"/>
      <w:szCs w:val="20"/>
      <w:lang w:val="en-US" w:eastAsia="en-US"/>
    </w:rPr>
  </w:style>
  <w:style w:type="paragraph" w:customStyle="1" w:styleId="Head22b">
    <w:name w:val="Head 2.2b"/>
    <w:basedOn w:val="Normal"/>
    <w:rsid w:val="00AA5C0B"/>
    <w:pPr>
      <w:widowControl/>
      <w:spacing w:after="134"/>
      <w:ind w:left="360" w:right="-14" w:hanging="360"/>
    </w:pPr>
    <w:rPr>
      <w:rFonts w:ascii="Tms Rmn" w:eastAsia="Times New Roman" w:hAnsi="Tms Rmn"/>
      <w:b/>
      <w:kern w:val="0"/>
      <w:szCs w:val="20"/>
      <w:lang w:val="en-US" w:eastAsia="en-US"/>
    </w:rPr>
  </w:style>
  <w:style w:type="paragraph" w:customStyle="1" w:styleId="Head41">
    <w:name w:val="Head 4.1"/>
    <w:basedOn w:val="Normal"/>
    <w:rsid w:val="00AA5C0B"/>
    <w:pPr>
      <w:widowControl/>
      <w:spacing w:after="134"/>
      <w:ind w:right="-14"/>
      <w:jc w:val="center"/>
    </w:pPr>
    <w:rPr>
      <w:rFonts w:ascii="Tms Rmn" w:eastAsia="Times New Roman" w:hAnsi="Tms Rmn"/>
      <w:b/>
      <w:kern w:val="0"/>
      <w:sz w:val="28"/>
      <w:szCs w:val="20"/>
      <w:lang w:val="en-US" w:eastAsia="en-US"/>
    </w:rPr>
  </w:style>
  <w:style w:type="paragraph" w:customStyle="1" w:styleId="Head42">
    <w:name w:val="Head 4.2"/>
    <w:basedOn w:val="Normal"/>
    <w:rsid w:val="00AA5C0B"/>
    <w:pPr>
      <w:widowControl/>
      <w:spacing w:after="134"/>
      <w:ind w:left="360" w:right="-14" w:hanging="360"/>
    </w:pPr>
    <w:rPr>
      <w:rFonts w:ascii="Tms Rmn" w:eastAsia="Times New Roman" w:hAnsi="Tms Rmn"/>
      <w:b/>
      <w:kern w:val="0"/>
      <w:szCs w:val="20"/>
      <w:lang w:val="en-US" w:eastAsia="en-US"/>
    </w:rPr>
  </w:style>
  <w:style w:type="paragraph" w:customStyle="1" w:styleId="TextBoxdots">
    <w:name w:val="Text Box (dots)"/>
    <w:basedOn w:val="Normal"/>
    <w:rsid w:val="00AA5C0B"/>
    <w:pPr>
      <w:keepLines/>
      <w:framePr w:hSpace="187" w:wrap="around" w:vAnchor="text" w:hAnchor="text" w:xAlign="right" w:y="1"/>
      <w:widowControl/>
      <w:pBdr>
        <w:top w:val="single" w:sz="6" w:space="7" w:color="auto" w:shadow="1"/>
        <w:left w:val="single" w:sz="6" w:space="7" w:color="auto" w:shadow="1"/>
        <w:bottom w:val="single" w:sz="6" w:space="7" w:color="auto" w:shadow="1"/>
        <w:right w:val="single" w:sz="6" w:space="7" w:color="auto" w:shadow="1"/>
      </w:pBdr>
      <w:shd w:val="pct10" w:color="auto" w:fill="auto"/>
      <w:suppressAutoHyphens w:val="0"/>
      <w:spacing w:after="134"/>
      <w:ind w:right="-14"/>
      <w:jc w:val="both"/>
    </w:pPr>
    <w:rPr>
      <w:rFonts w:eastAsia="Times New Roman"/>
      <w:kern w:val="0"/>
      <w:sz w:val="22"/>
      <w:szCs w:val="20"/>
      <w:lang w:val="en-US" w:eastAsia="en-US"/>
    </w:rPr>
  </w:style>
  <w:style w:type="paragraph" w:customStyle="1" w:styleId="plane">
    <w:name w:val="plane"/>
    <w:basedOn w:val="Normal"/>
    <w:rsid w:val="00AA5C0B"/>
    <w:pPr>
      <w:widowControl/>
      <w:spacing w:after="134"/>
      <w:ind w:right="-14"/>
      <w:jc w:val="both"/>
    </w:pPr>
    <w:rPr>
      <w:rFonts w:ascii="Tms Rmn" w:eastAsia="Times New Roman" w:hAnsi="Tms Rmn"/>
      <w:kern w:val="0"/>
      <w:szCs w:val="20"/>
      <w:lang w:val="en-US" w:eastAsia="en-US"/>
    </w:rPr>
  </w:style>
  <w:style w:type="paragraph" w:customStyle="1" w:styleId="10">
    <w:name w:val="1"/>
    <w:basedOn w:val="Normal"/>
    <w:rsid w:val="00AA5C0B"/>
    <w:pPr>
      <w:widowControl/>
      <w:spacing w:after="134"/>
      <w:ind w:left="720" w:right="-14" w:hanging="720"/>
      <w:jc w:val="both"/>
    </w:pPr>
    <w:rPr>
      <w:rFonts w:ascii="Tms Rmn" w:eastAsia="Times New Roman" w:hAnsi="Tms Rmn"/>
      <w:kern w:val="0"/>
      <w:szCs w:val="20"/>
      <w:lang w:val="en-US" w:eastAsia="en-US"/>
    </w:rPr>
  </w:style>
  <w:style w:type="paragraph" w:customStyle="1" w:styleId="a">
    <w:name w:val="(a)"/>
    <w:basedOn w:val="Normal"/>
    <w:rsid w:val="00AA5C0B"/>
    <w:pPr>
      <w:widowControl/>
      <w:spacing w:after="134"/>
      <w:ind w:left="1440" w:right="-14" w:hanging="720"/>
      <w:jc w:val="both"/>
    </w:pPr>
    <w:rPr>
      <w:rFonts w:ascii="Tms Rmn" w:eastAsia="Times New Roman" w:hAnsi="Tms Rmn"/>
      <w:kern w:val="0"/>
      <w:szCs w:val="20"/>
      <w:lang w:val="en-US" w:eastAsia="en-US"/>
    </w:rPr>
  </w:style>
  <w:style w:type="paragraph" w:customStyle="1" w:styleId="StyleHeader1-ClausesAfter10pt">
    <w:name w:val="Style Header 1 - Clauses + After:  10 pt"/>
    <w:basedOn w:val="Header1-Clauses"/>
    <w:autoRedefine/>
    <w:rsid w:val="00AA5C0B"/>
    <w:pPr>
      <w:numPr>
        <w:numId w:val="11"/>
      </w:numPr>
      <w:spacing w:after="120"/>
      <w:ind w:left="619" w:right="0" w:hanging="619"/>
      <w:jc w:val="both"/>
    </w:pPr>
    <w:rPr>
      <w:b w:val="0"/>
      <w:bCs/>
    </w:rPr>
  </w:style>
  <w:style w:type="paragraph" w:customStyle="1" w:styleId="ClauseSubPara">
    <w:name w:val="ClauseSub_Para"/>
    <w:rsid w:val="00AA5C0B"/>
    <w:pPr>
      <w:spacing w:before="60" w:after="60"/>
      <w:ind w:left="2268" w:right="-14"/>
      <w:jc w:val="both"/>
    </w:pPr>
    <w:rPr>
      <w:sz w:val="22"/>
      <w:szCs w:val="22"/>
      <w:lang w:val="en-GB" w:eastAsia="en-US"/>
    </w:rPr>
  </w:style>
  <w:style w:type="paragraph" w:customStyle="1" w:styleId="DefaultParagraphFont1">
    <w:name w:val="Default Paragraph Font1"/>
    <w:next w:val="Normal"/>
    <w:rsid w:val="00AA5C0B"/>
    <w:pPr>
      <w:numPr>
        <w:numId w:val="2"/>
      </w:numPr>
      <w:spacing w:after="134"/>
      <w:ind w:right="-14"/>
      <w:jc w:val="both"/>
    </w:pPr>
    <w:rPr>
      <w:rFonts w:ascii="‚l‚r –¾’©" w:hAnsi="‚l‚r –¾’©" w:cs="‚l‚r –¾’©"/>
      <w:noProof/>
      <w:sz w:val="21"/>
      <w:lang w:val="en-GB" w:eastAsia="en-GB"/>
    </w:rPr>
  </w:style>
  <w:style w:type="paragraph" w:customStyle="1" w:styleId="ClauseSubList">
    <w:name w:val="ClauseSub_List"/>
    <w:rsid w:val="00AA5C0B"/>
    <w:pPr>
      <w:tabs>
        <w:tab w:val="num" w:pos="3987"/>
      </w:tabs>
      <w:suppressAutoHyphens/>
      <w:spacing w:after="134"/>
      <w:ind w:left="3987" w:right="-14" w:hanging="567"/>
      <w:jc w:val="both"/>
    </w:pPr>
    <w:rPr>
      <w:sz w:val="22"/>
      <w:szCs w:val="22"/>
      <w:lang w:val="en-GB" w:eastAsia="en-US"/>
    </w:rPr>
  </w:style>
  <w:style w:type="paragraph" w:customStyle="1" w:styleId="ClauseSubListSubList">
    <w:name w:val="ClauseSub_List_SubList"/>
    <w:rsid w:val="00AA5C0B"/>
    <w:pPr>
      <w:tabs>
        <w:tab w:val="num" w:pos="360"/>
      </w:tabs>
      <w:spacing w:after="134"/>
      <w:ind w:left="360" w:right="-14" w:hanging="360"/>
      <w:jc w:val="both"/>
    </w:pPr>
    <w:rPr>
      <w:sz w:val="22"/>
      <w:szCs w:val="22"/>
      <w:lang w:val="en-GB" w:eastAsia="en-US"/>
    </w:rPr>
  </w:style>
  <w:style w:type="paragraph" w:customStyle="1" w:styleId="ClauseSubParaIndent">
    <w:name w:val="ClauseSub_ParaIndent"/>
    <w:basedOn w:val="ClauseSubPara"/>
    <w:rsid w:val="00AA5C0B"/>
    <w:pPr>
      <w:ind w:left="2835"/>
    </w:pPr>
  </w:style>
  <w:style w:type="paragraph" w:customStyle="1" w:styleId="Option">
    <w:name w:val="Option"/>
    <w:basedOn w:val="Ttulo1"/>
    <w:rsid w:val="00AA5C0B"/>
    <w:pPr>
      <w:keepNext w:val="0"/>
      <w:widowControl/>
      <w:tabs>
        <w:tab w:val="clear" w:pos="0"/>
      </w:tabs>
      <w:suppressAutoHyphens w:val="0"/>
      <w:spacing w:before="1800" w:after="200"/>
      <w:ind w:left="720" w:right="288"/>
      <w:jc w:val="center"/>
    </w:pPr>
    <w:rPr>
      <w:rFonts w:ascii="Times New Roman" w:eastAsia="Times New Roman" w:hAnsi="Times New Roman"/>
      <w:bCs/>
      <w:kern w:val="28"/>
      <w:sz w:val="48"/>
      <w:szCs w:val="20"/>
      <w:lang w:val="en-US" w:eastAsia="en-US"/>
    </w:rPr>
  </w:style>
  <w:style w:type="paragraph" w:customStyle="1" w:styleId="S1-Header">
    <w:name w:val="S1-Header"/>
    <w:basedOn w:val="Corpodetexto2"/>
    <w:link w:val="S1-HeaderChar"/>
    <w:rsid w:val="00AA5C0B"/>
    <w:pPr>
      <w:tabs>
        <w:tab w:val="num" w:pos="360"/>
      </w:tabs>
      <w:spacing w:after="200"/>
      <w:ind w:left="360" w:hanging="360"/>
    </w:pPr>
  </w:style>
  <w:style w:type="paragraph" w:customStyle="1" w:styleId="S1-Header2">
    <w:name w:val="S1-Header2"/>
    <w:basedOn w:val="Normal"/>
    <w:autoRedefine/>
    <w:rsid w:val="00AA5C0B"/>
    <w:pPr>
      <w:widowControl/>
      <w:suppressAutoHyphens w:val="0"/>
      <w:spacing w:after="200"/>
    </w:pPr>
    <w:rPr>
      <w:rFonts w:eastAsia="Times New Roman"/>
      <w:b/>
      <w:iCs/>
      <w:kern w:val="0"/>
      <w:szCs w:val="20"/>
      <w:lang w:val="en-US" w:eastAsia="en-US"/>
    </w:rPr>
  </w:style>
  <w:style w:type="paragraph" w:customStyle="1" w:styleId="S1a-header">
    <w:name w:val="S1a-header"/>
    <w:basedOn w:val="S1-Header"/>
    <w:autoRedefine/>
    <w:rsid w:val="00AA5C0B"/>
  </w:style>
  <w:style w:type="paragraph" w:customStyle="1" w:styleId="S1b-header1">
    <w:name w:val="S1b-header1"/>
    <w:basedOn w:val="Normal"/>
    <w:rsid w:val="00AA5C0B"/>
    <w:pPr>
      <w:widowControl/>
      <w:numPr>
        <w:numId w:val="3"/>
      </w:numPr>
      <w:suppressAutoHyphens w:val="0"/>
      <w:spacing w:before="120" w:after="240"/>
      <w:ind w:right="-14"/>
      <w:jc w:val="center"/>
    </w:pPr>
    <w:rPr>
      <w:rFonts w:eastAsia="Times New Roman"/>
      <w:b/>
      <w:kern w:val="0"/>
      <w:sz w:val="28"/>
      <w:szCs w:val="20"/>
      <w:lang w:val="en-US" w:eastAsia="en-US"/>
    </w:rPr>
  </w:style>
  <w:style w:type="paragraph" w:customStyle="1" w:styleId="S4Header">
    <w:name w:val="S4 Header"/>
    <w:basedOn w:val="Normal"/>
    <w:next w:val="Normal"/>
    <w:link w:val="S4HeaderChar"/>
    <w:rsid w:val="00AA5C0B"/>
    <w:pPr>
      <w:widowControl/>
      <w:suppressAutoHyphens w:val="0"/>
      <w:spacing w:before="120" w:after="240"/>
      <w:ind w:right="-14"/>
      <w:jc w:val="center"/>
    </w:pPr>
    <w:rPr>
      <w:rFonts w:eastAsia="Times New Roman"/>
      <w:b/>
      <w:kern w:val="0"/>
      <w:sz w:val="32"/>
      <w:szCs w:val="20"/>
      <w:lang w:val="en-US" w:eastAsia="en-US"/>
    </w:rPr>
  </w:style>
  <w:style w:type="paragraph" w:customStyle="1" w:styleId="StyleTOC1NotBold">
    <w:name w:val="Style TOC 1 + Not Bold"/>
    <w:basedOn w:val="Sumrio1"/>
    <w:rsid w:val="00AA5C0B"/>
    <w:pPr>
      <w:tabs>
        <w:tab w:val="left" w:pos="720"/>
        <w:tab w:val="right" w:leader="dot" w:pos="9000"/>
      </w:tabs>
      <w:spacing w:before="120" w:after="134" w:line="240" w:lineRule="auto"/>
      <w:ind w:right="-14"/>
    </w:pPr>
    <w:rPr>
      <w:rFonts w:ascii="Times New Roman" w:eastAsia="Times New Roman" w:hAnsi="Times New Roman" w:cs="Times New Roman"/>
      <w:iCs/>
      <w:noProof/>
      <w:sz w:val="24"/>
      <w:szCs w:val="28"/>
      <w:lang w:val="en-US"/>
    </w:rPr>
  </w:style>
  <w:style w:type="paragraph" w:customStyle="1" w:styleId="S9Header">
    <w:name w:val="S9 Header"/>
    <w:basedOn w:val="Normal"/>
    <w:link w:val="S9HeaderChar"/>
    <w:rsid w:val="00AA5C0B"/>
    <w:pPr>
      <w:widowControl/>
      <w:suppressAutoHyphens w:val="0"/>
      <w:spacing w:before="120" w:after="240"/>
      <w:ind w:right="-14"/>
      <w:jc w:val="center"/>
    </w:pPr>
    <w:rPr>
      <w:rFonts w:eastAsia="Times New Roman"/>
      <w:b/>
      <w:kern w:val="0"/>
      <w:sz w:val="36"/>
      <w:szCs w:val="20"/>
      <w:lang w:val="en-US" w:eastAsia="en-US"/>
    </w:rPr>
  </w:style>
  <w:style w:type="paragraph" w:customStyle="1" w:styleId="S7Header1">
    <w:name w:val="S7 Header 1"/>
    <w:basedOn w:val="S1-Header"/>
    <w:next w:val="Normal"/>
    <w:link w:val="S7Header1Char"/>
    <w:rsid w:val="00AA5C0B"/>
    <w:pPr>
      <w:tabs>
        <w:tab w:val="clear" w:pos="360"/>
        <w:tab w:val="num" w:pos="648"/>
      </w:tabs>
      <w:spacing w:after="240"/>
      <w:ind w:hanging="72"/>
    </w:pPr>
  </w:style>
  <w:style w:type="paragraph" w:customStyle="1" w:styleId="S7Header2">
    <w:name w:val="S7 Header 2"/>
    <w:basedOn w:val="Normal"/>
    <w:next w:val="Normal"/>
    <w:autoRedefine/>
    <w:rsid w:val="00AA5C0B"/>
    <w:pPr>
      <w:widowControl/>
      <w:suppressAutoHyphens w:val="0"/>
      <w:spacing w:before="240" w:after="240"/>
      <w:ind w:left="-90"/>
    </w:pPr>
    <w:rPr>
      <w:rFonts w:eastAsia="Times New Roman"/>
      <w:b/>
      <w:kern w:val="0"/>
      <w:szCs w:val="20"/>
      <w:lang w:val="en-US" w:eastAsia="en-US"/>
    </w:rPr>
  </w:style>
  <w:style w:type="paragraph" w:customStyle="1" w:styleId="StyleS7Header2NotBold">
    <w:name w:val="Style S7 Header 2 + Not Bold"/>
    <w:basedOn w:val="S7Header2"/>
    <w:rsid w:val="00AA5C0B"/>
  </w:style>
  <w:style w:type="paragraph" w:customStyle="1" w:styleId="S8Header1">
    <w:name w:val="S8 Header 1"/>
    <w:basedOn w:val="Normal"/>
    <w:next w:val="Normal"/>
    <w:rsid w:val="00AA5C0B"/>
    <w:pPr>
      <w:widowControl/>
      <w:suppressAutoHyphens w:val="0"/>
      <w:spacing w:before="120" w:after="200"/>
      <w:ind w:right="-14"/>
      <w:jc w:val="both"/>
    </w:pPr>
    <w:rPr>
      <w:rFonts w:eastAsia="Times New Roman"/>
      <w:b/>
      <w:kern w:val="0"/>
      <w:szCs w:val="20"/>
      <w:lang w:val="en-US" w:eastAsia="en-US"/>
    </w:rPr>
  </w:style>
  <w:style w:type="paragraph" w:customStyle="1" w:styleId="S9-appx">
    <w:name w:val="S9 - appx"/>
    <w:basedOn w:val="Normal"/>
    <w:link w:val="S9-appxChar"/>
    <w:rsid w:val="00AA5C0B"/>
    <w:pPr>
      <w:widowControl/>
      <w:suppressAutoHyphens w:val="0"/>
      <w:spacing w:before="120" w:after="240"/>
      <w:ind w:right="-14"/>
      <w:jc w:val="center"/>
    </w:pPr>
    <w:rPr>
      <w:rFonts w:eastAsia="Times New Roman"/>
      <w:b/>
      <w:kern w:val="0"/>
      <w:sz w:val="28"/>
      <w:szCs w:val="20"/>
      <w:lang w:val="en-US" w:eastAsia="en-US"/>
    </w:rPr>
  </w:style>
  <w:style w:type="paragraph" w:customStyle="1" w:styleId="UGHeading1">
    <w:name w:val="UG Heading 1"/>
    <w:basedOn w:val="Normal"/>
    <w:rsid w:val="00AA5C0B"/>
    <w:pPr>
      <w:widowControl/>
      <w:suppressAutoHyphens w:val="0"/>
      <w:spacing w:before="120" w:after="240"/>
      <w:ind w:right="-14"/>
      <w:jc w:val="center"/>
    </w:pPr>
    <w:rPr>
      <w:rFonts w:eastAsia="Times New Roman"/>
      <w:b/>
      <w:kern w:val="0"/>
      <w:sz w:val="36"/>
      <w:szCs w:val="20"/>
      <w:lang w:val="en-US" w:eastAsia="en-US"/>
    </w:rPr>
  </w:style>
  <w:style w:type="paragraph" w:customStyle="1" w:styleId="StyleHeader2-SubClausesLeft-001Hanging044After">
    <w:name w:val="Style Header 2 - SubClauses + Left:  -0.01&quot; Hanging:  0.44&quot; After..."/>
    <w:basedOn w:val="Header2-SubClauses"/>
    <w:autoRedefine/>
    <w:rsid w:val="00AA5C0B"/>
    <w:pPr>
      <w:numPr>
        <w:numId w:val="8"/>
      </w:numPr>
      <w:spacing w:after="240"/>
      <w:ind w:left="0" w:firstLine="0"/>
    </w:pPr>
  </w:style>
  <w:style w:type="paragraph" w:customStyle="1" w:styleId="S1-subpara">
    <w:name w:val="S1-sub para"/>
    <w:basedOn w:val="Normal"/>
    <w:link w:val="S1-subparaChar"/>
    <w:rsid w:val="00AA5C0B"/>
    <w:pPr>
      <w:widowControl/>
      <w:numPr>
        <w:ilvl w:val="1"/>
        <w:numId w:val="10"/>
      </w:numPr>
      <w:suppressAutoHyphens w:val="0"/>
      <w:spacing w:after="200"/>
      <w:ind w:right="-14"/>
      <w:jc w:val="both"/>
    </w:pPr>
    <w:rPr>
      <w:rFonts w:eastAsia="Times New Roman"/>
      <w:kern w:val="0"/>
      <w:szCs w:val="20"/>
      <w:lang w:val="en-US" w:eastAsia="en-US"/>
    </w:rPr>
  </w:style>
  <w:style w:type="character" w:customStyle="1" w:styleId="S1-subparaChar">
    <w:name w:val="S1-sub para Char"/>
    <w:link w:val="S1-subpara"/>
    <w:rsid w:val="00AA5C0B"/>
    <w:rPr>
      <w:sz w:val="24"/>
      <w:lang w:val="en-US" w:eastAsia="en-US"/>
    </w:rPr>
  </w:style>
  <w:style w:type="paragraph" w:customStyle="1" w:styleId="S1-OptB-header2">
    <w:name w:val="S1-OptB-header2"/>
    <w:basedOn w:val="Normal"/>
    <w:rsid w:val="00AA5C0B"/>
    <w:pPr>
      <w:widowControl/>
      <w:numPr>
        <w:numId w:val="4"/>
      </w:numPr>
      <w:suppressAutoHyphens w:val="0"/>
      <w:spacing w:after="134"/>
      <w:ind w:right="-14"/>
    </w:pPr>
    <w:rPr>
      <w:rFonts w:eastAsia="Times New Roman"/>
      <w:b/>
      <w:kern w:val="0"/>
      <w:szCs w:val="20"/>
      <w:lang w:val="en-US" w:eastAsia="en-US"/>
    </w:rPr>
  </w:style>
  <w:style w:type="paragraph" w:customStyle="1" w:styleId="S1-OptB-subpara">
    <w:name w:val="S1-OptB-sub para"/>
    <w:basedOn w:val="Normal"/>
    <w:rsid w:val="00AA5C0B"/>
    <w:pPr>
      <w:widowControl/>
      <w:numPr>
        <w:ilvl w:val="1"/>
        <w:numId w:val="5"/>
      </w:numPr>
      <w:suppressAutoHyphens w:val="0"/>
      <w:spacing w:after="200"/>
      <w:ind w:right="-14"/>
      <w:jc w:val="both"/>
    </w:pPr>
    <w:rPr>
      <w:rFonts w:eastAsia="Times New Roman"/>
      <w:kern w:val="0"/>
      <w:szCs w:val="20"/>
      <w:lang w:val="en-US" w:eastAsia="en-US"/>
    </w:rPr>
  </w:style>
  <w:style w:type="paragraph" w:customStyle="1" w:styleId="OptB-S1-subpara">
    <w:name w:val="OptB-S1-sub para"/>
    <w:basedOn w:val="Normal"/>
    <w:rsid w:val="00AA5C0B"/>
    <w:pPr>
      <w:widowControl/>
      <w:numPr>
        <w:ilvl w:val="1"/>
        <w:numId w:val="4"/>
      </w:numPr>
      <w:suppressAutoHyphens w:val="0"/>
      <w:spacing w:after="200"/>
      <w:ind w:right="-14"/>
      <w:jc w:val="both"/>
    </w:pPr>
    <w:rPr>
      <w:rFonts w:eastAsia="Times New Roman"/>
      <w:kern w:val="0"/>
      <w:szCs w:val="20"/>
      <w:lang w:val="en-US" w:eastAsia="en-US"/>
    </w:rPr>
  </w:style>
  <w:style w:type="paragraph" w:customStyle="1" w:styleId="S4-header1">
    <w:name w:val="S4-header1"/>
    <w:basedOn w:val="Normal"/>
    <w:link w:val="S4-header1Char"/>
    <w:rsid w:val="00AA5C0B"/>
    <w:pPr>
      <w:widowControl/>
      <w:suppressAutoHyphens w:val="0"/>
      <w:spacing w:before="120" w:after="240"/>
      <w:ind w:right="-14"/>
      <w:jc w:val="center"/>
    </w:pPr>
    <w:rPr>
      <w:rFonts w:eastAsia="Times New Roman"/>
      <w:b/>
      <w:kern w:val="0"/>
      <w:sz w:val="36"/>
      <w:szCs w:val="20"/>
      <w:lang w:val="en-US" w:eastAsia="en-US"/>
    </w:rPr>
  </w:style>
  <w:style w:type="character" w:customStyle="1" w:styleId="S4HeaderChar">
    <w:name w:val="S4 Header Char"/>
    <w:link w:val="S4Header"/>
    <w:rsid w:val="00AA5C0B"/>
    <w:rPr>
      <w:b/>
      <w:sz w:val="32"/>
      <w:lang w:val="en-US" w:eastAsia="en-US"/>
    </w:rPr>
  </w:style>
  <w:style w:type="paragraph" w:customStyle="1" w:styleId="UserGuide">
    <w:name w:val="User Guide"/>
    <w:basedOn w:val="Normal"/>
    <w:rsid w:val="00AA5C0B"/>
    <w:pPr>
      <w:widowControl/>
      <w:suppressAutoHyphens w:val="0"/>
      <w:spacing w:after="134"/>
      <w:ind w:right="-14"/>
      <w:jc w:val="center"/>
    </w:pPr>
    <w:rPr>
      <w:rFonts w:eastAsia="Times New Roman"/>
      <w:b/>
      <w:kern w:val="0"/>
      <w:sz w:val="72"/>
      <w:szCs w:val="20"/>
      <w:lang w:val="en-US" w:eastAsia="en-US"/>
    </w:rPr>
  </w:style>
  <w:style w:type="paragraph" w:customStyle="1" w:styleId="StyleHeading4Sub-ClauseSub-paragraphClauseSubSubNoNameAft">
    <w:name w:val="Style Heading 4Sub-Clause Sub-paragraphClauseSubSub_No&amp;Name + Aft..."/>
    <w:basedOn w:val="Ttulo4"/>
    <w:rsid w:val="00AA5C0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AA5C0B"/>
    <w:pPr>
      <w:widowControl/>
      <w:suppressAutoHyphens w:val="0"/>
      <w:spacing w:after="200"/>
      <w:ind w:right="-14"/>
      <w:jc w:val="both"/>
    </w:pPr>
    <w:rPr>
      <w:rFonts w:eastAsia="Times New Roman"/>
      <w:bCs/>
      <w:kern w:val="0"/>
      <w:szCs w:val="20"/>
      <w:lang w:val="es-ES_tradnl" w:eastAsia="en-US"/>
    </w:rPr>
  </w:style>
  <w:style w:type="paragraph" w:customStyle="1" w:styleId="StyleHeading3SectionHeader3ClauseSubNoNameBold">
    <w:name w:val="Style Heading 3Section Header3ClauseSub_No&amp;Name + Bold"/>
    <w:basedOn w:val="Ttulo3"/>
    <w:rsid w:val="00AA5C0B"/>
    <w:pPr>
      <w:keepNext w:val="0"/>
      <w:widowControl/>
      <w:tabs>
        <w:tab w:val="clear" w:pos="0"/>
        <w:tab w:val="num" w:pos="864"/>
      </w:tabs>
      <w:suppressAutoHyphens w:val="0"/>
      <w:spacing w:before="0" w:after="200"/>
      <w:ind w:left="864" w:right="-14" w:hanging="432"/>
      <w:jc w:val="center"/>
    </w:pPr>
    <w:rPr>
      <w:rFonts w:ascii="Times New Roman" w:eastAsia="Times New Roman" w:hAnsi="Times New Roman"/>
      <w:bCs/>
      <w:kern w:val="0"/>
      <w:sz w:val="28"/>
      <w:szCs w:val="20"/>
      <w:lang w:val="en-US" w:eastAsia="en-US"/>
    </w:rPr>
  </w:style>
  <w:style w:type="paragraph" w:customStyle="1" w:styleId="outlinebullet">
    <w:name w:val="outlinebullet"/>
    <w:basedOn w:val="Normal"/>
    <w:rsid w:val="00AA5C0B"/>
    <w:pPr>
      <w:widowControl/>
      <w:tabs>
        <w:tab w:val="num" w:pos="720"/>
        <w:tab w:val="num" w:pos="1037"/>
        <w:tab w:val="left" w:pos="1440"/>
      </w:tabs>
      <w:suppressAutoHyphens w:val="0"/>
      <w:spacing w:before="120" w:after="134"/>
      <w:ind w:left="1440" w:right="-14" w:hanging="450"/>
    </w:pPr>
    <w:rPr>
      <w:rFonts w:eastAsia="Times New Roman"/>
      <w:kern w:val="0"/>
      <w:szCs w:val="20"/>
      <w:lang w:val="en-US" w:eastAsia="fr-FR"/>
    </w:rPr>
  </w:style>
  <w:style w:type="paragraph" w:customStyle="1" w:styleId="a11">
    <w:name w:val="a1 1"/>
    <w:rsid w:val="00AA5C0B"/>
    <w:pPr>
      <w:widowControl w:val="0"/>
      <w:tabs>
        <w:tab w:val="left" w:pos="-720"/>
      </w:tabs>
      <w:suppressAutoHyphens/>
      <w:spacing w:after="134"/>
      <w:ind w:right="-14"/>
      <w:jc w:val="both"/>
    </w:pPr>
    <w:rPr>
      <w:rFonts w:ascii="CG Times" w:hAnsi="CG Times"/>
      <w:sz w:val="24"/>
      <w:lang w:val="en-US" w:eastAsia="en-US"/>
    </w:rPr>
  </w:style>
  <w:style w:type="paragraph" w:customStyle="1" w:styleId="REGULAR3">
    <w:name w:val="REGULAR 3"/>
    <w:rsid w:val="00AA5C0B"/>
    <w:pPr>
      <w:widowControl w:val="0"/>
      <w:tabs>
        <w:tab w:val="left" w:pos="0"/>
        <w:tab w:val="right" w:pos="1560"/>
        <w:tab w:val="left" w:pos="1800"/>
        <w:tab w:val="left" w:pos="2160"/>
      </w:tabs>
      <w:suppressAutoHyphens/>
      <w:spacing w:after="134"/>
      <w:ind w:right="-14"/>
      <w:jc w:val="both"/>
    </w:pPr>
    <w:rPr>
      <w:rFonts w:ascii="CG Times" w:hAnsi="CG Times"/>
      <w:sz w:val="24"/>
      <w:lang w:val="en-US" w:eastAsia="en-US"/>
    </w:rPr>
  </w:style>
  <w:style w:type="paragraph" w:styleId="Ttulodendicedeautoridades">
    <w:name w:val="toa heading"/>
    <w:basedOn w:val="Normal"/>
    <w:next w:val="Normal"/>
    <w:rsid w:val="00AA5C0B"/>
    <w:pPr>
      <w:widowControl/>
      <w:tabs>
        <w:tab w:val="left" w:pos="9000"/>
        <w:tab w:val="right" w:pos="9360"/>
      </w:tabs>
      <w:spacing w:after="134"/>
      <w:ind w:right="-14"/>
      <w:jc w:val="both"/>
    </w:pPr>
    <w:rPr>
      <w:rFonts w:eastAsia="Times New Roman"/>
      <w:kern w:val="0"/>
      <w:szCs w:val="20"/>
      <w:lang w:val="en-GB" w:eastAsia="en-US"/>
    </w:rPr>
  </w:style>
  <w:style w:type="paragraph" w:customStyle="1" w:styleId="Headfid1">
    <w:name w:val="Head fid1"/>
    <w:basedOn w:val="Normal"/>
    <w:rsid w:val="00AA5C0B"/>
    <w:pPr>
      <w:widowControl/>
      <w:suppressAutoHyphens w:val="0"/>
      <w:spacing w:before="120" w:after="120"/>
      <w:ind w:right="-14"/>
      <w:jc w:val="both"/>
    </w:pPr>
    <w:rPr>
      <w:rFonts w:eastAsia="Times New Roman"/>
      <w:b/>
      <w:kern w:val="0"/>
      <w:szCs w:val="20"/>
      <w:lang w:val="en-GB" w:eastAsia="en-US"/>
    </w:rPr>
  </w:style>
  <w:style w:type="character" w:customStyle="1" w:styleId="Ttulo3Char">
    <w:name w:val="Título 3 Char"/>
    <w:aliases w:val="Section Header3 Char,ClauseSub_No&amp;Name Char,Heading 3 Char Char,Section Header3 Char Char Char Char Char Char,Section Header3 Char Char Char Char,Sub-Clause Paragraph Char"/>
    <w:link w:val="Ttulo3"/>
    <w:rsid w:val="00AA5C0B"/>
    <w:rPr>
      <w:rFonts w:ascii="Arial" w:eastAsia="Lucida Sans Unicode" w:hAnsi="Arial"/>
      <w:b/>
      <w:kern w:val="1"/>
      <w:sz w:val="14"/>
      <w:szCs w:val="24"/>
    </w:rPr>
  </w:style>
  <w:style w:type="paragraph" w:customStyle="1" w:styleId="explanatoryclause">
    <w:name w:val="explanatory_clause"/>
    <w:basedOn w:val="Normal"/>
    <w:rsid w:val="00AA5C0B"/>
    <w:pPr>
      <w:widowControl/>
      <w:spacing w:after="240"/>
      <w:ind w:left="738" w:right="-14" w:hanging="738"/>
    </w:pPr>
    <w:rPr>
      <w:rFonts w:ascii="Arial" w:eastAsia="Times New Roman" w:hAnsi="Arial"/>
      <w:kern w:val="0"/>
      <w:sz w:val="22"/>
      <w:szCs w:val="20"/>
      <w:lang w:val="en-US" w:eastAsia="en-US"/>
    </w:rPr>
  </w:style>
  <w:style w:type="paragraph" w:customStyle="1" w:styleId="UG-Sec3-heading1">
    <w:name w:val="UG-Sec3-heading1"/>
    <w:basedOn w:val="Ttulo2"/>
    <w:link w:val="UG-Sec3-heading1Char"/>
    <w:rsid w:val="00AA5C0B"/>
    <w:pPr>
      <w:keepNext w:val="0"/>
      <w:widowControl/>
      <w:tabs>
        <w:tab w:val="clear" w:pos="0"/>
        <w:tab w:val="left" w:pos="619"/>
      </w:tabs>
      <w:suppressAutoHyphens w:val="0"/>
      <w:spacing w:before="120" w:after="200"/>
      <w:ind w:right="-14"/>
      <w:jc w:val="left"/>
    </w:pPr>
    <w:rPr>
      <w:rFonts w:ascii="Times New Roman" w:eastAsia="Times New Roman" w:hAnsi="Times New Roman"/>
      <w:kern w:val="0"/>
      <w:szCs w:val="28"/>
      <w:lang w:val="en-US" w:eastAsia="en-US"/>
    </w:rPr>
  </w:style>
  <w:style w:type="paragraph" w:customStyle="1" w:styleId="UG-Sec3-Heading2">
    <w:name w:val="UG-Sec3-Heading2"/>
    <w:basedOn w:val="Normal"/>
    <w:rsid w:val="00AA5C0B"/>
    <w:pPr>
      <w:widowControl/>
      <w:suppressAutoHyphens w:val="0"/>
      <w:autoSpaceDE w:val="0"/>
      <w:autoSpaceDN w:val="0"/>
      <w:adjustRightInd w:val="0"/>
      <w:spacing w:after="200"/>
      <w:ind w:right="-14"/>
      <w:jc w:val="both"/>
    </w:pPr>
    <w:rPr>
      <w:rFonts w:eastAsia="Times New Roman"/>
      <w:b/>
      <w:bCs/>
      <w:color w:val="000000"/>
      <w:kern w:val="0"/>
      <w:szCs w:val="20"/>
      <w:lang w:val="en-US" w:eastAsia="en-US"/>
    </w:rPr>
  </w:style>
  <w:style w:type="paragraph" w:customStyle="1" w:styleId="StyleUG-Sec3-heading18ptBlack">
    <w:name w:val="Style UG-Sec3-heading1 + 8 pt Black"/>
    <w:basedOn w:val="UG-Sec3-heading1"/>
    <w:link w:val="StyleUG-Sec3-heading18ptBlackChar"/>
    <w:rsid w:val="00AA5C0B"/>
    <w:rPr>
      <w:bCs/>
      <w:color w:val="000000"/>
      <w:sz w:val="24"/>
    </w:rPr>
  </w:style>
  <w:style w:type="character" w:customStyle="1" w:styleId="Ttulo2Char">
    <w:name w:val="Título 2 Char"/>
    <w:aliases w:val="Title Header2 Char"/>
    <w:link w:val="Ttulo2"/>
    <w:rsid w:val="00AA5C0B"/>
    <w:rPr>
      <w:rFonts w:ascii="Arial" w:eastAsia="Lucida Sans Unicode" w:hAnsi="Arial"/>
      <w:b/>
      <w:kern w:val="1"/>
      <w:sz w:val="28"/>
      <w:szCs w:val="24"/>
    </w:rPr>
  </w:style>
  <w:style w:type="character" w:customStyle="1" w:styleId="UG-Sec3-heading1Char">
    <w:name w:val="UG-Sec3-heading1 Char"/>
    <w:link w:val="UG-Sec3-heading1"/>
    <w:rsid w:val="00AA5C0B"/>
    <w:rPr>
      <w:b/>
      <w:sz w:val="28"/>
      <w:szCs w:val="28"/>
      <w:lang w:val="en-US" w:eastAsia="en-US"/>
    </w:rPr>
  </w:style>
  <w:style w:type="character" w:customStyle="1" w:styleId="StyleUG-Sec3-heading18ptBlackChar">
    <w:name w:val="Style UG-Sec3-heading1 + 8 pt Black Char"/>
    <w:link w:val="StyleUG-Sec3-heading18ptBlack"/>
    <w:rsid w:val="00AA5C0B"/>
    <w:rPr>
      <w:b/>
      <w:bCs/>
      <w:color w:val="000000"/>
      <w:sz w:val="24"/>
      <w:szCs w:val="28"/>
      <w:lang w:val="en-US" w:eastAsia="en-US"/>
    </w:rPr>
  </w:style>
  <w:style w:type="paragraph" w:customStyle="1" w:styleId="UG-Sec3b-Heading1">
    <w:name w:val="UG-Sec3b-Heading1"/>
    <w:basedOn w:val="UG-Sec3-heading1"/>
    <w:rsid w:val="00AA5C0B"/>
  </w:style>
  <w:style w:type="paragraph" w:customStyle="1" w:styleId="UG-Sec3b-Heading2">
    <w:name w:val="UG-Sec3b-Heading2"/>
    <w:basedOn w:val="UG-Sec3-Heading2"/>
    <w:rsid w:val="00AA5C0B"/>
  </w:style>
  <w:style w:type="paragraph" w:customStyle="1" w:styleId="SecVI-Header2">
    <w:name w:val="Sec VI - Header 2"/>
    <w:basedOn w:val="Ttulo3"/>
    <w:link w:val="SecVI-Header2Char"/>
    <w:rsid w:val="00AA5C0B"/>
    <w:pPr>
      <w:keepNext w:val="0"/>
      <w:widowControl/>
      <w:tabs>
        <w:tab w:val="clear" w:pos="0"/>
        <w:tab w:val="num" w:pos="864"/>
      </w:tabs>
      <w:suppressAutoHyphens w:val="0"/>
      <w:spacing w:before="0" w:after="200"/>
      <w:ind w:left="0" w:right="-14"/>
      <w:jc w:val="center"/>
    </w:pPr>
    <w:rPr>
      <w:rFonts w:ascii="Times New Roman" w:eastAsia="Times New Roman" w:hAnsi="Times New Roman"/>
      <w:kern w:val="0"/>
      <w:sz w:val="28"/>
      <w:szCs w:val="28"/>
      <w:lang w:val="en-US" w:eastAsia="en-US"/>
    </w:rPr>
  </w:style>
  <w:style w:type="paragraph" w:customStyle="1" w:styleId="SecVI-Header3">
    <w:name w:val="Sec VI - Header 3"/>
    <w:basedOn w:val="SecVI-Header2"/>
    <w:link w:val="SecVI-Header3Char"/>
    <w:rsid w:val="00AA5C0B"/>
    <w:rPr>
      <w:sz w:val="24"/>
    </w:rPr>
  </w:style>
  <w:style w:type="character" w:customStyle="1" w:styleId="SecVI-Header2Char">
    <w:name w:val="Sec VI - Header 2 Char"/>
    <w:link w:val="SecVI-Header2"/>
    <w:rsid w:val="00AA5C0B"/>
    <w:rPr>
      <w:b/>
      <w:sz w:val="28"/>
      <w:szCs w:val="28"/>
      <w:lang w:val="en-US" w:eastAsia="en-US"/>
    </w:rPr>
  </w:style>
  <w:style w:type="character" w:customStyle="1" w:styleId="SecVI-Header3Char">
    <w:name w:val="Sec VI - Header 3 Char"/>
    <w:link w:val="SecVI-Header3"/>
    <w:rsid w:val="00AA5C0B"/>
    <w:rPr>
      <w:b/>
      <w:sz w:val="24"/>
      <w:szCs w:val="28"/>
      <w:lang w:val="en-US" w:eastAsia="en-US"/>
    </w:rPr>
  </w:style>
  <w:style w:type="paragraph" w:customStyle="1" w:styleId="SecVI-Header1">
    <w:name w:val="Sec VI - Header 1"/>
    <w:basedOn w:val="SectionVHeader"/>
    <w:rsid w:val="00AA5C0B"/>
  </w:style>
  <w:style w:type="paragraph" w:customStyle="1" w:styleId="UG-Part">
    <w:name w:val="UG - Part"/>
    <w:basedOn w:val="Ttulo1"/>
    <w:rsid w:val="00AA5C0B"/>
    <w:pPr>
      <w:keepNext w:val="0"/>
      <w:widowControl/>
      <w:tabs>
        <w:tab w:val="clear" w:pos="0"/>
      </w:tabs>
      <w:suppressAutoHyphens w:val="0"/>
      <w:spacing w:before="120" w:after="200"/>
      <w:ind w:left="720" w:right="288"/>
      <w:jc w:val="center"/>
    </w:pPr>
    <w:rPr>
      <w:rFonts w:ascii="Times New Roman" w:eastAsia="Times New Roman" w:hAnsi="Times New Roman"/>
      <w:bCs/>
      <w:kern w:val="28"/>
      <w:sz w:val="48"/>
      <w:szCs w:val="20"/>
      <w:lang w:val="en-US" w:eastAsia="en-US"/>
    </w:rPr>
  </w:style>
  <w:style w:type="paragraph" w:customStyle="1" w:styleId="UG-Option">
    <w:name w:val="UG - Option"/>
    <w:basedOn w:val="Option"/>
    <w:rsid w:val="00AA5C0B"/>
    <w:pPr>
      <w:spacing w:before="240"/>
    </w:pPr>
    <w:rPr>
      <w:sz w:val="44"/>
    </w:rPr>
  </w:style>
  <w:style w:type="paragraph" w:customStyle="1" w:styleId="UG-OptB-Sec3-heading1">
    <w:name w:val="UG-OptB-Sec 3 - heading1"/>
    <w:basedOn w:val="UG-Sec3-heading1"/>
    <w:rsid w:val="00AA5C0B"/>
  </w:style>
  <w:style w:type="paragraph" w:customStyle="1" w:styleId="UGOptB-Sec3-Heading2">
    <w:name w:val="UG OptB - Sec 3 - Heading 2"/>
    <w:basedOn w:val="UG-Sec3-Heading2"/>
    <w:rsid w:val="00AA5C0B"/>
  </w:style>
  <w:style w:type="paragraph" w:customStyle="1" w:styleId="UG-OptB-Sec3b-heading1">
    <w:name w:val="UG-OptB-Sec 3b - heading 1"/>
    <w:basedOn w:val="UG-OptB-Sec3-heading1"/>
    <w:rsid w:val="00AA5C0B"/>
  </w:style>
  <w:style w:type="paragraph" w:customStyle="1" w:styleId="UGOptB-Sec3b-Heading2">
    <w:name w:val="UG OptB - Sec 3b - Heading 2"/>
    <w:basedOn w:val="UGOptB-Sec3-Heading2"/>
    <w:rsid w:val="00AA5C0B"/>
  </w:style>
  <w:style w:type="paragraph" w:customStyle="1" w:styleId="UG-SectionIV-Heading1">
    <w:name w:val="UG - Section IV - Heading 1"/>
    <w:basedOn w:val="Subttulo"/>
    <w:rsid w:val="00AA5C0B"/>
    <w:pPr>
      <w:keepNext w:val="0"/>
      <w:widowControl/>
      <w:suppressAutoHyphens w:val="0"/>
      <w:spacing w:before="120" w:after="200"/>
      <w:ind w:right="-14"/>
    </w:pPr>
    <w:rPr>
      <w:rFonts w:ascii="Times New Roman" w:eastAsia="Times New Roman" w:hAnsi="Times New Roman" w:cs="Times New Roman"/>
      <w:b/>
      <w:i w:val="0"/>
      <w:iCs w:val="0"/>
      <w:kern w:val="0"/>
      <w:sz w:val="40"/>
      <w:szCs w:val="20"/>
      <w:lang w:val="en-US" w:eastAsia="en-US"/>
    </w:rPr>
  </w:style>
  <w:style w:type="paragraph" w:customStyle="1" w:styleId="UG-SectionIV-Heading2">
    <w:name w:val="UG - Section IV - Heading 2"/>
    <w:basedOn w:val="Normal"/>
    <w:next w:val="Normal"/>
    <w:rsid w:val="00AA5C0B"/>
    <w:pPr>
      <w:widowControl/>
      <w:suppressAutoHyphens w:val="0"/>
      <w:spacing w:before="120" w:after="200"/>
      <w:ind w:right="-14"/>
    </w:pPr>
    <w:rPr>
      <w:rFonts w:eastAsia="Times New Roman"/>
      <w:b/>
      <w:kern w:val="0"/>
      <w:sz w:val="32"/>
      <w:szCs w:val="22"/>
      <w:lang w:val="en-US" w:eastAsia="en-US"/>
    </w:rPr>
  </w:style>
  <w:style w:type="paragraph" w:customStyle="1" w:styleId="UG-SectionVI-Heading1">
    <w:name w:val="UG - Section VI - Heading 1"/>
    <w:basedOn w:val="UG-SectionIV-Heading1"/>
    <w:rsid w:val="00AA5C0B"/>
  </w:style>
  <w:style w:type="paragraph" w:customStyle="1" w:styleId="UG-SectionVI-Heading2">
    <w:name w:val="UG - Section VI - Heading 2"/>
    <w:basedOn w:val="UG-SectionIV-Heading2"/>
    <w:next w:val="Normal"/>
    <w:rsid w:val="00AA5C0B"/>
    <w:pPr>
      <w:jc w:val="center"/>
    </w:pPr>
  </w:style>
  <w:style w:type="paragraph" w:customStyle="1" w:styleId="UG-SectionVI-Heading3">
    <w:name w:val="UG - Section VI - Heading 3"/>
    <w:basedOn w:val="Normal"/>
    <w:next w:val="Normal"/>
    <w:rsid w:val="00AA5C0B"/>
    <w:pPr>
      <w:widowControl/>
      <w:suppressAutoHyphens w:val="0"/>
      <w:spacing w:before="120" w:after="200"/>
      <w:ind w:right="-14"/>
      <w:jc w:val="center"/>
    </w:pPr>
    <w:rPr>
      <w:rFonts w:eastAsia="Times New Roman"/>
      <w:b/>
      <w:kern w:val="0"/>
      <w:sz w:val="28"/>
      <w:szCs w:val="20"/>
      <w:lang w:val="en-US" w:eastAsia="en-US"/>
    </w:rPr>
  </w:style>
  <w:style w:type="paragraph" w:customStyle="1" w:styleId="UG-SectionIX-Heading1">
    <w:name w:val="UG - Section IX - Heading 1"/>
    <w:basedOn w:val="Ttulo2"/>
    <w:rsid w:val="00AA5C0B"/>
    <w:pPr>
      <w:keepNext w:val="0"/>
      <w:widowControl/>
      <w:tabs>
        <w:tab w:val="clear" w:pos="0"/>
        <w:tab w:val="left" w:pos="619"/>
      </w:tabs>
      <w:suppressAutoHyphens w:val="0"/>
      <w:spacing w:before="0" w:after="200"/>
      <w:ind w:right="-14"/>
    </w:pPr>
    <w:rPr>
      <w:rFonts w:ascii="Times New Roman" w:eastAsia="Times New Roman" w:hAnsi="Times New Roman"/>
      <w:kern w:val="0"/>
      <w:sz w:val="32"/>
      <w:szCs w:val="28"/>
      <w:lang w:val="en-US" w:eastAsia="en-US"/>
    </w:rPr>
  </w:style>
  <w:style w:type="paragraph" w:customStyle="1" w:styleId="UG-SectionIX-Heading2">
    <w:name w:val="UG - Section IX - Heading 2"/>
    <w:basedOn w:val="Ttulo2"/>
    <w:rsid w:val="00AA5C0B"/>
    <w:pPr>
      <w:keepNext w:val="0"/>
      <w:widowControl/>
      <w:tabs>
        <w:tab w:val="clear" w:pos="0"/>
        <w:tab w:val="left" w:pos="619"/>
      </w:tabs>
      <w:suppressAutoHyphens w:val="0"/>
      <w:spacing w:before="0" w:after="200"/>
      <w:ind w:right="-14"/>
    </w:pPr>
    <w:rPr>
      <w:rFonts w:ascii="Times New Roman" w:eastAsia="Times New Roman" w:hAnsi="Times New Roman"/>
      <w:kern w:val="0"/>
      <w:szCs w:val="28"/>
      <w:lang w:val="en-US" w:eastAsia="en-US"/>
    </w:rPr>
  </w:style>
  <w:style w:type="paragraph" w:customStyle="1" w:styleId="StyleHeading3SectionHeader3ClauseSubNoNameHeading3CharSe">
    <w:name w:val="Style Heading 3Section Header3ClauseSub_No&amp;NameHeading 3 CharSe..."/>
    <w:basedOn w:val="Ttulo3"/>
    <w:rsid w:val="00AA5C0B"/>
    <w:pPr>
      <w:keepNext w:val="0"/>
      <w:widowControl/>
      <w:tabs>
        <w:tab w:val="clear" w:pos="0"/>
        <w:tab w:val="num" w:pos="864"/>
      </w:tabs>
      <w:suppressAutoHyphens w:val="0"/>
      <w:spacing w:before="0" w:after="200"/>
      <w:ind w:left="864" w:right="-14" w:hanging="432"/>
      <w:jc w:val="center"/>
    </w:pPr>
    <w:rPr>
      <w:rFonts w:ascii="Times New Roman" w:eastAsia="Times New Roman" w:hAnsi="Times New Roman"/>
      <w:kern w:val="0"/>
      <w:sz w:val="28"/>
      <w:szCs w:val="20"/>
      <w:lang w:val="en-US" w:eastAsia="en-US"/>
    </w:rPr>
  </w:style>
  <w:style w:type="character" w:customStyle="1" w:styleId="CabealhoChar">
    <w:name w:val="Cabeçalho Char"/>
    <w:aliases w:val=" Char Char,Char Char"/>
    <w:link w:val="Cabealho"/>
    <w:rsid w:val="00AA5C0B"/>
    <w:rPr>
      <w:rFonts w:ascii="Arial" w:eastAsia="Lucida Sans Unicode" w:hAnsi="Arial"/>
      <w:kern w:val="1"/>
      <w:sz w:val="24"/>
      <w:szCs w:val="24"/>
    </w:rPr>
  </w:style>
  <w:style w:type="paragraph" w:styleId="Textodenotadefim">
    <w:name w:val="endnote text"/>
    <w:basedOn w:val="Normal"/>
    <w:link w:val="TextodenotadefimChar"/>
    <w:rsid w:val="00AA5C0B"/>
    <w:pPr>
      <w:widowControl/>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240"/>
      <w:ind w:right="-14"/>
      <w:jc w:val="both"/>
    </w:pPr>
    <w:rPr>
      <w:rFonts w:eastAsia="Times New Roman"/>
      <w:kern w:val="0"/>
      <w:szCs w:val="20"/>
      <w:lang w:val="en-US" w:eastAsia="en-US"/>
    </w:rPr>
  </w:style>
  <w:style w:type="character" w:customStyle="1" w:styleId="TextodenotadefimChar">
    <w:name w:val="Texto de nota de fim Char"/>
    <w:basedOn w:val="Fontepargpadro"/>
    <w:link w:val="Textodenotadefim"/>
    <w:rsid w:val="00AA5C0B"/>
    <w:rPr>
      <w:sz w:val="24"/>
      <w:lang w:val="en-US" w:eastAsia="en-US"/>
    </w:rPr>
  </w:style>
  <w:style w:type="paragraph" w:customStyle="1" w:styleId="ChapterNumber">
    <w:name w:val="ChapterNumber"/>
    <w:rsid w:val="00AA5C0B"/>
    <w:pPr>
      <w:tabs>
        <w:tab w:val="left" w:pos="-720"/>
      </w:tabs>
      <w:suppressAutoHyphens/>
      <w:spacing w:after="134"/>
      <w:ind w:right="-14"/>
      <w:jc w:val="both"/>
    </w:pPr>
    <w:rPr>
      <w:rFonts w:ascii="CG Times" w:hAnsi="CG Times"/>
      <w:sz w:val="22"/>
      <w:lang w:val="en-US" w:eastAsia="en-US"/>
    </w:rPr>
  </w:style>
  <w:style w:type="paragraph" w:customStyle="1" w:styleId="TextBox">
    <w:name w:val="Text Box"/>
    <w:rsid w:val="00AA5C0B"/>
    <w:pPr>
      <w:keepNext/>
      <w:keepLines/>
      <w:tabs>
        <w:tab w:val="left" w:pos="-720"/>
      </w:tabs>
      <w:suppressAutoHyphens/>
      <w:spacing w:after="134"/>
      <w:ind w:right="-14"/>
      <w:jc w:val="both"/>
    </w:pPr>
    <w:rPr>
      <w:spacing w:val="-2"/>
      <w:sz w:val="22"/>
      <w:lang w:val="en-US" w:eastAsia="en-US"/>
    </w:rPr>
  </w:style>
  <w:style w:type="paragraph" w:customStyle="1" w:styleId="Heading1a">
    <w:name w:val="Heading 1a"/>
    <w:rsid w:val="00AA5C0B"/>
    <w:pPr>
      <w:keepNext/>
      <w:keepLines/>
      <w:tabs>
        <w:tab w:val="left" w:pos="-720"/>
      </w:tabs>
      <w:suppressAutoHyphens/>
      <w:spacing w:after="134"/>
      <w:ind w:right="-14"/>
      <w:jc w:val="center"/>
    </w:pPr>
    <w:rPr>
      <w:b/>
      <w:smallCaps/>
      <w:sz w:val="32"/>
      <w:lang w:val="en-US" w:eastAsia="en-US"/>
    </w:rPr>
  </w:style>
  <w:style w:type="character" w:customStyle="1" w:styleId="Ttulo6Char">
    <w:name w:val="Título 6 Char"/>
    <w:link w:val="Ttulo6"/>
    <w:rsid w:val="00AA5C0B"/>
    <w:rPr>
      <w:rFonts w:ascii="Arial" w:eastAsia="Lucida Sans Unicode" w:hAnsi="Arial"/>
      <w:b/>
      <w:kern w:val="1"/>
      <w:sz w:val="18"/>
      <w:szCs w:val="24"/>
    </w:rPr>
  </w:style>
  <w:style w:type="character" w:customStyle="1" w:styleId="reference">
    <w:name w:val="reference"/>
    <w:rsid w:val="00AA5C0B"/>
    <w:rPr>
      <w:rFonts w:ascii="Book Antiqua" w:hAnsi="Book Antiqua"/>
      <w:i/>
      <w:noProof w:val="0"/>
      <w:sz w:val="24"/>
      <w:lang w:val="en-US"/>
    </w:rPr>
  </w:style>
  <w:style w:type="character" w:customStyle="1" w:styleId="PargrafodaListaChar">
    <w:name w:val="Parágrafo da Lista Char"/>
    <w:aliases w:val="Citation List Char,본문(내용) Char,List Paragraph (numbered (a)) Char"/>
    <w:link w:val="PargrafodaLista"/>
    <w:uiPriority w:val="34"/>
    <w:locked/>
    <w:rsid w:val="00AA5C0B"/>
    <w:rPr>
      <w:kern w:val="3"/>
    </w:rPr>
  </w:style>
  <w:style w:type="paragraph" w:customStyle="1" w:styleId="Style11">
    <w:name w:val="Style 11"/>
    <w:basedOn w:val="Normal"/>
    <w:rsid w:val="00AA5C0B"/>
    <w:pPr>
      <w:suppressAutoHyphens w:val="0"/>
      <w:autoSpaceDE w:val="0"/>
      <w:autoSpaceDN w:val="0"/>
      <w:spacing w:after="134" w:line="384" w:lineRule="atLeast"/>
      <w:ind w:right="-14"/>
    </w:pPr>
    <w:rPr>
      <w:rFonts w:eastAsia="Times New Roman"/>
      <w:kern w:val="0"/>
      <w:lang w:val="en-US" w:eastAsia="en-US"/>
    </w:rPr>
  </w:style>
  <w:style w:type="paragraph" w:customStyle="1" w:styleId="S3-Heading2">
    <w:name w:val="S3-Heading 2"/>
    <w:basedOn w:val="Normal"/>
    <w:link w:val="S3-Heading2Char"/>
    <w:rsid w:val="00AA5C0B"/>
    <w:pPr>
      <w:widowControl/>
      <w:suppressAutoHyphens w:val="0"/>
      <w:spacing w:after="200"/>
      <w:ind w:left="1080" w:right="288" w:hanging="720"/>
      <w:jc w:val="both"/>
    </w:pPr>
    <w:rPr>
      <w:rFonts w:eastAsia="Times New Roman"/>
      <w:b/>
      <w:bCs/>
      <w:kern w:val="0"/>
      <w:lang w:val="en-US" w:eastAsia="en-US"/>
    </w:rPr>
  </w:style>
  <w:style w:type="paragraph" w:customStyle="1" w:styleId="xmsonormal">
    <w:name w:val="x_msonormal"/>
    <w:basedOn w:val="Normal"/>
    <w:rsid w:val="00AA5C0B"/>
    <w:pPr>
      <w:widowControl/>
      <w:suppressAutoHyphens w:val="0"/>
      <w:spacing w:before="100" w:beforeAutospacing="1" w:after="100" w:afterAutospacing="1"/>
      <w:ind w:right="-14"/>
    </w:pPr>
    <w:rPr>
      <w:rFonts w:eastAsia="Times New Roman"/>
      <w:kern w:val="0"/>
      <w:lang w:val="en-US" w:eastAsia="en-US"/>
    </w:rPr>
  </w:style>
  <w:style w:type="character" w:customStyle="1" w:styleId="apple-converted-space">
    <w:name w:val="apple-converted-space"/>
    <w:basedOn w:val="Fontepargpadro"/>
    <w:rsid w:val="00AA5C0B"/>
  </w:style>
  <w:style w:type="paragraph" w:customStyle="1" w:styleId="MediumGrid1-Accent21">
    <w:name w:val="Medium Grid 1 - Accent 21"/>
    <w:basedOn w:val="Normal"/>
    <w:link w:val="MediumGrid1-Accent2Char"/>
    <w:uiPriority w:val="34"/>
    <w:qFormat/>
    <w:rsid w:val="00AA5C0B"/>
    <w:pPr>
      <w:widowControl/>
      <w:suppressAutoHyphens w:val="0"/>
      <w:spacing w:after="134"/>
      <w:ind w:left="720" w:right="-14"/>
      <w:contextualSpacing/>
      <w:jc w:val="both"/>
    </w:pPr>
    <w:rPr>
      <w:rFonts w:eastAsia="Times New Roman"/>
      <w:kern w:val="0"/>
      <w:szCs w:val="20"/>
      <w:lang w:val="en-US" w:eastAsia="en-US"/>
    </w:rPr>
  </w:style>
  <w:style w:type="character" w:customStyle="1" w:styleId="MediumGrid1-Accent2Char">
    <w:name w:val="Medium Grid 1 - Accent 2 Char"/>
    <w:link w:val="MediumGrid1-Accent21"/>
    <w:uiPriority w:val="34"/>
    <w:rsid w:val="00AA5C0B"/>
    <w:rPr>
      <w:sz w:val="24"/>
      <w:lang w:val="en-US" w:eastAsia="en-US"/>
    </w:rPr>
  </w:style>
  <w:style w:type="paragraph" w:customStyle="1" w:styleId="Style1">
    <w:name w:val="Style1"/>
    <w:basedOn w:val="S1-Header"/>
    <w:link w:val="Style1Char"/>
    <w:qFormat/>
    <w:rsid w:val="00AA5C0B"/>
    <w:pPr>
      <w:tabs>
        <w:tab w:val="clear" w:pos="360"/>
      </w:tabs>
      <w:ind w:left="720"/>
      <w:jc w:val="left"/>
    </w:pPr>
    <w:rPr>
      <w:sz w:val="24"/>
    </w:rPr>
  </w:style>
  <w:style w:type="paragraph" w:customStyle="1" w:styleId="HeadingEC1">
    <w:name w:val="Heading EC1"/>
    <w:basedOn w:val="Ttulo"/>
    <w:link w:val="HeadingEC1Char"/>
    <w:autoRedefine/>
    <w:qFormat/>
    <w:rsid w:val="00AA5C0B"/>
    <w:pPr>
      <w:keepNext w:val="0"/>
      <w:widowControl/>
      <w:suppressAutoHyphens w:val="0"/>
      <w:spacing w:before="0" w:after="134"/>
      <w:ind w:left="360" w:right="-14" w:hanging="255"/>
    </w:pPr>
    <w:rPr>
      <w:sz w:val="40"/>
      <w:szCs w:val="40"/>
      <w:lang w:val="en-US" w:eastAsia="en-US"/>
    </w:rPr>
  </w:style>
  <w:style w:type="character" w:customStyle="1" w:styleId="S1-HeaderChar">
    <w:name w:val="S1-Header Char"/>
    <w:basedOn w:val="Corpodetexto2Char"/>
    <w:link w:val="S1-Header"/>
    <w:rsid w:val="00AA5C0B"/>
    <w:rPr>
      <w:b/>
      <w:sz w:val="28"/>
      <w:lang w:val="en-US" w:eastAsia="en-US"/>
    </w:rPr>
  </w:style>
  <w:style w:type="character" w:customStyle="1" w:styleId="Style1Char">
    <w:name w:val="Style1 Char"/>
    <w:basedOn w:val="S1-HeaderChar"/>
    <w:link w:val="Style1"/>
    <w:rsid w:val="00AA5C0B"/>
    <w:rPr>
      <w:b/>
      <w:sz w:val="24"/>
      <w:lang w:val="en-US" w:eastAsia="en-US"/>
    </w:rPr>
  </w:style>
  <w:style w:type="paragraph" w:customStyle="1" w:styleId="HeadingEC2">
    <w:name w:val="Heading EC2"/>
    <w:basedOn w:val="Subttulo"/>
    <w:link w:val="HeadingEC2Char"/>
    <w:autoRedefine/>
    <w:qFormat/>
    <w:rsid w:val="00AA5C0B"/>
    <w:pPr>
      <w:keepNext w:val="0"/>
      <w:widowControl/>
      <w:suppressAutoHyphens w:val="0"/>
      <w:spacing w:before="0" w:after="134"/>
      <w:ind w:left="360" w:right="-14" w:hanging="360"/>
      <w:jc w:val="left"/>
    </w:pPr>
    <w:rPr>
      <w:sz w:val="32"/>
      <w:szCs w:val="32"/>
      <w:lang w:val="en-US" w:eastAsia="en-US"/>
    </w:rPr>
  </w:style>
  <w:style w:type="character" w:customStyle="1" w:styleId="TtuloChar">
    <w:name w:val="Título Char"/>
    <w:basedOn w:val="Fontepargpadro"/>
    <w:link w:val="Ttulo"/>
    <w:rsid w:val="00AA5C0B"/>
    <w:rPr>
      <w:rFonts w:ascii="Arial" w:eastAsia="Lucida Sans Unicode" w:hAnsi="Arial" w:cs="Tahoma"/>
      <w:kern w:val="1"/>
      <w:sz w:val="28"/>
      <w:szCs w:val="28"/>
    </w:rPr>
  </w:style>
  <w:style w:type="character" w:customStyle="1" w:styleId="HeadingEC1Char">
    <w:name w:val="Heading EC1 Char"/>
    <w:basedOn w:val="TtuloChar"/>
    <w:link w:val="HeadingEC1"/>
    <w:rsid w:val="00AA5C0B"/>
    <w:rPr>
      <w:rFonts w:ascii="Arial" w:eastAsia="Lucida Sans Unicode" w:hAnsi="Arial" w:cs="Tahoma"/>
      <w:kern w:val="1"/>
      <w:sz w:val="40"/>
      <w:szCs w:val="40"/>
      <w:lang w:val="en-US" w:eastAsia="en-US"/>
    </w:rPr>
  </w:style>
  <w:style w:type="paragraph" w:customStyle="1" w:styleId="HeadingEC3">
    <w:name w:val="Heading EC3"/>
    <w:basedOn w:val="Normal"/>
    <w:link w:val="HeadingEC3Char"/>
    <w:autoRedefine/>
    <w:qFormat/>
    <w:rsid w:val="00AA5C0B"/>
    <w:pPr>
      <w:widowControl/>
      <w:suppressAutoHyphens w:val="0"/>
      <w:spacing w:after="134"/>
      <w:ind w:left="720" w:right="-14" w:hanging="360"/>
      <w:jc w:val="both"/>
    </w:pPr>
    <w:rPr>
      <w:rFonts w:eastAsia="Times New Roman"/>
      <w:b/>
      <w:kern w:val="0"/>
      <w:lang w:val="en-US" w:eastAsia="en-US"/>
    </w:rPr>
  </w:style>
  <w:style w:type="character" w:customStyle="1" w:styleId="SubttuloChar">
    <w:name w:val="Subtítulo Char"/>
    <w:basedOn w:val="Fontepargpadro"/>
    <w:link w:val="Subttulo"/>
    <w:rsid w:val="00AA5C0B"/>
    <w:rPr>
      <w:rFonts w:ascii="Arial" w:eastAsia="Lucida Sans Unicode" w:hAnsi="Arial" w:cs="Tahoma"/>
      <w:i/>
      <w:iCs/>
      <w:kern w:val="1"/>
      <w:sz w:val="28"/>
      <w:szCs w:val="28"/>
    </w:rPr>
  </w:style>
  <w:style w:type="character" w:customStyle="1" w:styleId="HeadingEC2Char">
    <w:name w:val="Heading EC2 Char"/>
    <w:basedOn w:val="SubttuloChar"/>
    <w:link w:val="HeadingEC2"/>
    <w:rsid w:val="00AA5C0B"/>
    <w:rPr>
      <w:rFonts w:ascii="Arial" w:eastAsia="Lucida Sans Unicode" w:hAnsi="Arial" w:cs="Tahoma"/>
      <w:i/>
      <w:iCs/>
      <w:kern w:val="1"/>
      <w:sz w:val="32"/>
      <w:szCs w:val="32"/>
      <w:lang w:val="en-US" w:eastAsia="en-US"/>
    </w:rPr>
  </w:style>
  <w:style w:type="paragraph" w:customStyle="1" w:styleId="HeadingECT2">
    <w:name w:val="Heading ECT2"/>
    <w:basedOn w:val="HeadingEC2"/>
    <w:link w:val="HeadingECT2Char"/>
    <w:autoRedefine/>
    <w:qFormat/>
    <w:rsid w:val="00AA5C0B"/>
  </w:style>
  <w:style w:type="character" w:customStyle="1" w:styleId="HeadingEC3Char">
    <w:name w:val="Heading EC3 Char"/>
    <w:basedOn w:val="Fontepargpadro"/>
    <w:link w:val="HeadingEC3"/>
    <w:rsid w:val="00AA5C0B"/>
    <w:rPr>
      <w:b/>
      <w:sz w:val="24"/>
      <w:szCs w:val="24"/>
      <w:lang w:val="en-US" w:eastAsia="en-US"/>
    </w:rPr>
  </w:style>
  <w:style w:type="paragraph" w:customStyle="1" w:styleId="HeadingQT2">
    <w:name w:val="Heading QT2"/>
    <w:basedOn w:val="Normal"/>
    <w:link w:val="HeadingQT2Char"/>
    <w:autoRedefine/>
    <w:qFormat/>
    <w:rsid w:val="00AA5C0B"/>
    <w:pPr>
      <w:widowControl/>
      <w:suppressAutoHyphens w:val="0"/>
      <w:spacing w:after="134"/>
      <w:ind w:left="1080" w:right="-14"/>
    </w:pPr>
    <w:rPr>
      <w:rFonts w:eastAsia="Times New Roman"/>
      <w:b/>
      <w:kern w:val="0"/>
      <w:sz w:val="28"/>
      <w:szCs w:val="28"/>
      <w:lang w:val="en-US" w:eastAsia="en-US"/>
    </w:rPr>
  </w:style>
  <w:style w:type="character" w:customStyle="1" w:styleId="HeadingECT2Char">
    <w:name w:val="Heading ECT2 Char"/>
    <w:basedOn w:val="HeadingEC2Char"/>
    <w:link w:val="HeadingECT2"/>
    <w:rsid w:val="00AA5C0B"/>
    <w:rPr>
      <w:rFonts w:ascii="Arial" w:eastAsia="Lucida Sans Unicode" w:hAnsi="Arial" w:cs="Tahoma"/>
      <w:i/>
      <w:iCs/>
      <w:kern w:val="1"/>
      <w:sz w:val="32"/>
      <w:szCs w:val="32"/>
      <w:lang w:val="en-US" w:eastAsia="en-US"/>
    </w:rPr>
  </w:style>
  <w:style w:type="paragraph" w:customStyle="1" w:styleId="HeadingP1">
    <w:name w:val="Heading P1"/>
    <w:basedOn w:val="Normal"/>
    <w:link w:val="HeadingP1Char"/>
    <w:autoRedefine/>
    <w:qFormat/>
    <w:rsid w:val="00AA5C0B"/>
    <w:pPr>
      <w:widowControl/>
      <w:suppressAutoHyphens w:val="0"/>
      <w:spacing w:after="134"/>
      <w:ind w:right="-14"/>
      <w:jc w:val="center"/>
    </w:pPr>
    <w:rPr>
      <w:rFonts w:eastAsia="Times New Roman"/>
      <w:b/>
      <w:kern w:val="0"/>
      <w:sz w:val="72"/>
      <w:szCs w:val="72"/>
      <w:lang w:val="en-US" w:eastAsia="en-US"/>
    </w:rPr>
  </w:style>
  <w:style w:type="character" w:customStyle="1" w:styleId="HeadingQT2Char">
    <w:name w:val="Heading QT2 Char"/>
    <w:basedOn w:val="Fontepargpadro"/>
    <w:link w:val="HeadingQT2"/>
    <w:rsid w:val="00AA5C0B"/>
    <w:rPr>
      <w:b/>
      <w:sz w:val="28"/>
      <w:szCs w:val="28"/>
      <w:lang w:val="en-US" w:eastAsia="en-US"/>
    </w:rPr>
  </w:style>
  <w:style w:type="paragraph" w:customStyle="1" w:styleId="HeadingS1">
    <w:name w:val="Heading S1"/>
    <w:basedOn w:val="Normal"/>
    <w:link w:val="HeadingS1Char"/>
    <w:autoRedefine/>
    <w:qFormat/>
    <w:rsid w:val="00AA5C0B"/>
    <w:pPr>
      <w:widowControl/>
      <w:suppressAutoHyphens w:val="0"/>
      <w:spacing w:after="134"/>
      <w:ind w:right="-14"/>
      <w:jc w:val="center"/>
    </w:pPr>
    <w:rPr>
      <w:rFonts w:eastAsia="Times New Roman"/>
      <w:b/>
      <w:kern w:val="0"/>
      <w:sz w:val="44"/>
      <w:szCs w:val="20"/>
      <w:lang w:val="en-US" w:eastAsia="en-US"/>
    </w:rPr>
  </w:style>
  <w:style w:type="character" w:customStyle="1" w:styleId="HeadingP1Char">
    <w:name w:val="Heading P1 Char"/>
    <w:basedOn w:val="Fontepargpadro"/>
    <w:link w:val="HeadingP1"/>
    <w:rsid w:val="00AA5C0B"/>
    <w:rPr>
      <w:b/>
      <w:sz w:val="72"/>
      <w:szCs w:val="72"/>
      <w:lang w:val="en-US" w:eastAsia="en-US"/>
    </w:rPr>
  </w:style>
  <w:style w:type="paragraph" w:customStyle="1" w:styleId="HeaderSR1">
    <w:name w:val="Header SR1"/>
    <w:basedOn w:val="Normal"/>
    <w:link w:val="HeaderSR1Char"/>
    <w:qFormat/>
    <w:rsid w:val="00AA5C0B"/>
    <w:pPr>
      <w:widowControl/>
      <w:suppressAutoHyphens w:val="0"/>
      <w:spacing w:after="134"/>
      <w:ind w:right="-14"/>
      <w:jc w:val="center"/>
    </w:pPr>
    <w:rPr>
      <w:rFonts w:eastAsia="Times New Roman"/>
      <w:b/>
      <w:kern w:val="0"/>
      <w:sz w:val="36"/>
      <w:szCs w:val="36"/>
      <w:lang w:val="en-US" w:eastAsia="en-US"/>
    </w:rPr>
  </w:style>
  <w:style w:type="character" w:customStyle="1" w:styleId="HeadingS1Char">
    <w:name w:val="Heading S1 Char"/>
    <w:basedOn w:val="Fontepargpadro"/>
    <w:link w:val="HeadingS1"/>
    <w:rsid w:val="00AA5C0B"/>
    <w:rPr>
      <w:b/>
      <w:sz w:val="44"/>
      <w:lang w:val="en-US" w:eastAsia="en-US"/>
    </w:rPr>
  </w:style>
  <w:style w:type="paragraph" w:customStyle="1" w:styleId="HeadeSR2">
    <w:name w:val="Heade SR2"/>
    <w:basedOn w:val="Normal"/>
    <w:link w:val="HeadeSR2Char"/>
    <w:qFormat/>
    <w:rsid w:val="00AA5C0B"/>
    <w:pPr>
      <w:widowControl/>
      <w:suppressAutoHyphens w:val="0"/>
      <w:spacing w:after="134"/>
      <w:ind w:right="-14"/>
      <w:jc w:val="center"/>
    </w:pPr>
    <w:rPr>
      <w:rFonts w:eastAsia="Times New Roman"/>
      <w:b/>
      <w:kern w:val="0"/>
      <w:sz w:val="28"/>
      <w:szCs w:val="20"/>
      <w:lang w:val="en-US" w:eastAsia="en-US"/>
    </w:rPr>
  </w:style>
  <w:style w:type="character" w:customStyle="1" w:styleId="HeaderSR1Char">
    <w:name w:val="Header SR1 Char"/>
    <w:basedOn w:val="Fontepargpadro"/>
    <w:link w:val="HeaderSR1"/>
    <w:rsid w:val="00AA5C0B"/>
    <w:rPr>
      <w:b/>
      <w:sz w:val="36"/>
      <w:szCs w:val="36"/>
      <w:lang w:val="en-US" w:eastAsia="en-US"/>
    </w:rPr>
  </w:style>
  <w:style w:type="paragraph" w:customStyle="1" w:styleId="HeaderSR3">
    <w:name w:val="Header SR3"/>
    <w:basedOn w:val="Normal"/>
    <w:link w:val="HeaderSR3Char"/>
    <w:qFormat/>
    <w:rsid w:val="00AA5C0B"/>
    <w:pPr>
      <w:widowControl/>
      <w:suppressAutoHyphens w:val="0"/>
      <w:spacing w:after="134"/>
      <w:ind w:right="-14"/>
      <w:jc w:val="center"/>
    </w:pPr>
    <w:rPr>
      <w:rFonts w:eastAsia="Times New Roman"/>
      <w:b/>
      <w:kern w:val="0"/>
      <w:szCs w:val="20"/>
      <w:lang w:val="en-US" w:eastAsia="en-US"/>
    </w:rPr>
  </w:style>
  <w:style w:type="character" w:customStyle="1" w:styleId="HeadeSR2Char">
    <w:name w:val="Heade SR2 Char"/>
    <w:basedOn w:val="Fontepargpadro"/>
    <w:link w:val="HeadeSR2"/>
    <w:rsid w:val="00AA5C0B"/>
    <w:rPr>
      <w:b/>
      <w:sz w:val="28"/>
      <w:lang w:val="en-US" w:eastAsia="en-US"/>
    </w:rPr>
  </w:style>
  <w:style w:type="character" w:customStyle="1" w:styleId="HeaderSR3Char">
    <w:name w:val="Header SR3 Char"/>
    <w:basedOn w:val="Fontepargpadro"/>
    <w:link w:val="HeaderSR3"/>
    <w:rsid w:val="00AA5C0B"/>
    <w:rPr>
      <w:b/>
      <w:sz w:val="24"/>
      <w:lang w:val="en-US" w:eastAsia="en-US"/>
    </w:rPr>
  </w:style>
  <w:style w:type="paragraph" w:customStyle="1" w:styleId="StyleHeader2-SubClausesBold">
    <w:name w:val="Style Header 2 - SubClauses + Bold"/>
    <w:basedOn w:val="Header2-SubClauses"/>
    <w:link w:val="StyleHeader2-SubClausesBoldChar"/>
    <w:autoRedefine/>
    <w:rsid w:val="00AA5C0B"/>
    <w:pPr>
      <w:numPr>
        <w:ilvl w:val="1"/>
        <w:numId w:val="6"/>
      </w:numPr>
      <w:tabs>
        <w:tab w:val="num" w:pos="504"/>
      </w:tabs>
      <w:ind w:left="620" w:hanging="634"/>
    </w:pPr>
    <w:rPr>
      <w:b/>
      <w:bCs/>
      <w:szCs w:val="24"/>
      <w:lang w:val="es-ES_tradnl"/>
    </w:rPr>
  </w:style>
  <w:style w:type="character" w:customStyle="1" w:styleId="StyleHeader2-SubClausesBoldChar">
    <w:name w:val="Style Header 2 - SubClauses + Bold Char"/>
    <w:basedOn w:val="Fontepargpadro"/>
    <w:link w:val="StyleHeader2-SubClausesBold"/>
    <w:rsid w:val="00AA5C0B"/>
    <w:rPr>
      <w:b/>
      <w:bCs/>
      <w:sz w:val="24"/>
      <w:szCs w:val="24"/>
      <w:lang w:val="es-ES_tradnl" w:eastAsia="en-US"/>
    </w:rPr>
  </w:style>
  <w:style w:type="paragraph" w:customStyle="1" w:styleId="Section1-Clauses">
    <w:name w:val="Section 1-Clauses"/>
    <w:basedOn w:val="Normal"/>
    <w:link w:val="Section1-ClausesChar"/>
    <w:qFormat/>
    <w:rsid w:val="00AA5C0B"/>
    <w:pPr>
      <w:widowControl/>
      <w:numPr>
        <w:numId w:val="7"/>
      </w:numPr>
      <w:suppressAutoHyphens w:val="0"/>
      <w:spacing w:after="200"/>
    </w:pPr>
    <w:rPr>
      <w:rFonts w:eastAsia="Times New Roman"/>
      <w:b/>
      <w:bCs/>
      <w:kern w:val="0"/>
      <w:szCs w:val="20"/>
      <w:lang w:val="en-US" w:eastAsia="en-US"/>
    </w:rPr>
  </w:style>
  <w:style w:type="paragraph" w:customStyle="1" w:styleId="Section3Heading">
    <w:name w:val="Section 3 Heading"/>
    <w:basedOn w:val="S3-Heading2"/>
    <w:link w:val="Section3HeadingChar"/>
    <w:qFormat/>
    <w:rsid w:val="00AA5C0B"/>
    <w:pPr>
      <w:ind w:left="720" w:right="0"/>
    </w:pPr>
    <w:rPr>
      <w:noProof/>
    </w:rPr>
  </w:style>
  <w:style w:type="paragraph" w:customStyle="1" w:styleId="Section3-Heading2">
    <w:name w:val="Section 3 - Heading 2"/>
    <w:basedOn w:val="HeadingQT2"/>
    <w:qFormat/>
    <w:rsid w:val="00AA5C0B"/>
    <w:pPr>
      <w:spacing w:after="200"/>
      <w:ind w:left="0" w:right="0"/>
    </w:pPr>
    <w:rPr>
      <w:sz w:val="24"/>
    </w:rPr>
  </w:style>
  <w:style w:type="paragraph" w:customStyle="1" w:styleId="S4-Heading2">
    <w:name w:val="S4-Heading 2"/>
    <w:basedOn w:val="S4Header"/>
    <w:qFormat/>
    <w:rsid w:val="00AA5C0B"/>
  </w:style>
  <w:style w:type="paragraph" w:customStyle="1" w:styleId="SectionVII-Heading2">
    <w:name w:val="Section VII - Heading 2"/>
    <w:basedOn w:val="HeadeSR2"/>
    <w:qFormat/>
    <w:rsid w:val="00AA5C0B"/>
    <w:pPr>
      <w:spacing w:after="240"/>
      <w:ind w:right="0"/>
    </w:pPr>
  </w:style>
  <w:style w:type="paragraph" w:customStyle="1" w:styleId="SectionHeadings">
    <w:name w:val="Section Headings"/>
    <w:basedOn w:val="Normal"/>
    <w:rsid w:val="00AA5C0B"/>
    <w:pPr>
      <w:widowControl/>
      <w:suppressAutoHyphens w:val="0"/>
      <w:spacing w:before="240" w:after="360"/>
      <w:ind w:right="-14"/>
      <w:jc w:val="center"/>
    </w:pPr>
    <w:rPr>
      <w:rFonts w:eastAsia="Times New Roman"/>
      <w:b/>
      <w:kern w:val="0"/>
      <w:sz w:val="44"/>
      <w:szCs w:val="44"/>
      <w:lang w:val="en-US" w:eastAsia="en-US"/>
    </w:rPr>
  </w:style>
  <w:style w:type="paragraph" w:styleId="Numerada2">
    <w:name w:val="List Number 2"/>
    <w:basedOn w:val="Normal"/>
    <w:unhideWhenUsed/>
    <w:rsid w:val="00AA5C0B"/>
    <w:pPr>
      <w:widowControl/>
      <w:tabs>
        <w:tab w:val="num" w:pos="720"/>
      </w:tabs>
      <w:suppressAutoHyphens w:val="0"/>
      <w:ind w:left="720" w:hanging="360"/>
      <w:contextualSpacing/>
      <w:jc w:val="both"/>
    </w:pPr>
    <w:rPr>
      <w:rFonts w:eastAsia="Times New Roman"/>
      <w:kern w:val="0"/>
      <w:szCs w:val="20"/>
      <w:lang w:val="en-US" w:eastAsia="en-US"/>
    </w:rPr>
  </w:style>
  <w:style w:type="paragraph" w:customStyle="1" w:styleId="SectionIXHeader">
    <w:name w:val="Section IX Header"/>
    <w:basedOn w:val="SectionVHeader"/>
    <w:rsid w:val="00AA5C0B"/>
    <w:pPr>
      <w:spacing w:before="60" w:after="60"/>
      <w:ind w:right="0"/>
    </w:pPr>
    <w:rPr>
      <w:szCs w:val="24"/>
    </w:rPr>
  </w:style>
  <w:style w:type="paragraph" w:customStyle="1" w:styleId="SectionVIIHeader2">
    <w:name w:val="Section VII Header2"/>
    <w:basedOn w:val="Ttulo1"/>
    <w:autoRedefine/>
    <w:rsid w:val="00AA5C0B"/>
    <w:pPr>
      <w:keepNext w:val="0"/>
      <w:widowControl/>
      <w:tabs>
        <w:tab w:val="clear" w:pos="0"/>
      </w:tabs>
      <w:suppressAutoHyphens w:val="0"/>
      <w:spacing w:before="120" w:after="200"/>
      <w:ind w:left="720" w:right="288"/>
      <w:jc w:val="center"/>
    </w:pPr>
    <w:rPr>
      <w:rFonts w:ascii="Times New Roman" w:eastAsia="Times New Roman" w:hAnsi="Times New Roman"/>
      <w:bCs/>
      <w:i/>
      <w:kern w:val="28"/>
      <w:sz w:val="20"/>
      <w:szCs w:val="20"/>
      <w:lang w:val="en-US" w:eastAsia="en-US"/>
    </w:rPr>
  </w:style>
  <w:style w:type="paragraph" w:customStyle="1" w:styleId="Section4heading">
    <w:name w:val="Section 4 heading"/>
    <w:basedOn w:val="Normal"/>
    <w:next w:val="Normal"/>
    <w:rsid w:val="00AA5C0B"/>
    <w:pPr>
      <w:tabs>
        <w:tab w:val="left" w:leader="dot" w:pos="8748"/>
      </w:tabs>
      <w:suppressAutoHyphens w:val="0"/>
      <w:autoSpaceDE w:val="0"/>
      <w:autoSpaceDN w:val="0"/>
      <w:spacing w:after="240"/>
      <w:jc w:val="center"/>
    </w:pPr>
    <w:rPr>
      <w:rFonts w:eastAsia="Times New Roman"/>
      <w:b/>
      <w:noProof/>
      <w:kern w:val="0"/>
      <w:sz w:val="36"/>
      <w:lang w:val="en-US" w:eastAsia="en-US"/>
    </w:rPr>
  </w:style>
  <w:style w:type="paragraph" w:customStyle="1" w:styleId="PlantEvaCriteriaMain">
    <w:name w:val="Plant Eva Criteria Main"/>
    <w:basedOn w:val="Header1-Clauses"/>
    <w:qFormat/>
    <w:rsid w:val="00AA5C0B"/>
    <w:pPr>
      <w:spacing w:after="0"/>
      <w:ind w:right="0"/>
    </w:pPr>
    <w:rPr>
      <w:noProof/>
      <w:color w:val="000000" w:themeColor="text1"/>
    </w:rPr>
  </w:style>
  <w:style w:type="paragraph" w:customStyle="1" w:styleId="PlantSubcriteria">
    <w:name w:val="Plant Subcriteria"/>
    <w:basedOn w:val="Rodap"/>
    <w:qFormat/>
    <w:rsid w:val="00AA5C0B"/>
    <w:pPr>
      <w:widowControl/>
      <w:numPr>
        <w:numId w:val="12"/>
      </w:numPr>
      <w:tabs>
        <w:tab w:val="clear" w:pos="4419"/>
        <w:tab w:val="clear" w:pos="8838"/>
      </w:tabs>
      <w:suppressAutoHyphens w:val="0"/>
      <w:jc w:val="both"/>
      <w:outlineLvl w:val="2"/>
    </w:pPr>
    <w:rPr>
      <w:rFonts w:eastAsia="Times New Roman"/>
      <w:b/>
      <w:noProof/>
      <w:kern w:val="0"/>
      <w:sz w:val="28"/>
      <w:szCs w:val="28"/>
      <w:lang w:val="en-US" w:eastAsia="en-US"/>
    </w:rPr>
  </w:style>
  <w:style w:type="paragraph" w:customStyle="1" w:styleId="ColorfulList-Accent11">
    <w:name w:val="Colorful List - Accent 11"/>
    <w:basedOn w:val="Normal"/>
    <w:link w:val="ColorfulList-Accent1Char"/>
    <w:uiPriority w:val="34"/>
    <w:qFormat/>
    <w:rsid w:val="00AA5C0B"/>
    <w:pPr>
      <w:widowControl/>
      <w:suppressAutoHyphens w:val="0"/>
      <w:ind w:left="720"/>
      <w:contextualSpacing/>
    </w:pPr>
    <w:rPr>
      <w:rFonts w:eastAsia="Times New Roman"/>
      <w:kern w:val="0"/>
      <w:szCs w:val="20"/>
      <w:lang w:val="en-US" w:eastAsia="en-US"/>
    </w:rPr>
  </w:style>
  <w:style w:type="character" w:styleId="Refdenotadefim">
    <w:name w:val="endnote reference"/>
    <w:basedOn w:val="Fontepargpadro"/>
    <w:rsid w:val="00AA5C0B"/>
    <w:rPr>
      <w:vertAlign w:val="superscript"/>
    </w:rPr>
  </w:style>
  <w:style w:type="paragraph" w:customStyle="1" w:styleId="SectionVHeading2">
    <w:name w:val="Section V. Heading 2"/>
    <w:basedOn w:val="SectionVHeader"/>
    <w:rsid w:val="00AA5C0B"/>
    <w:pPr>
      <w:spacing w:before="120" w:after="200"/>
      <w:ind w:right="0"/>
    </w:pPr>
    <w:rPr>
      <w:sz w:val="28"/>
      <w:szCs w:val="24"/>
      <w:lang w:val="es-ES_tradnl"/>
    </w:rPr>
  </w:style>
  <w:style w:type="paragraph" w:customStyle="1" w:styleId="Style17">
    <w:name w:val="Style 17"/>
    <w:basedOn w:val="Normal"/>
    <w:rsid w:val="00AA5C0B"/>
    <w:pPr>
      <w:suppressAutoHyphens w:val="0"/>
      <w:autoSpaceDE w:val="0"/>
      <w:autoSpaceDN w:val="0"/>
      <w:spacing w:before="60" w:after="60" w:line="264" w:lineRule="exact"/>
      <w:ind w:left="576" w:hanging="360"/>
    </w:pPr>
    <w:rPr>
      <w:rFonts w:eastAsia="Times New Roman"/>
      <w:kern w:val="0"/>
      <w:lang w:val="en-US" w:eastAsia="en-US"/>
    </w:rPr>
  </w:style>
  <w:style w:type="paragraph" w:customStyle="1" w:styleId="SubheaderTechnicalPartofEvaluation">
    <w:name w:val="Subheader Technical Part of Evaluation"/>
    <w:basedOn w:val="Normal"/>
    <w:link w:val="SubheaderTechnicalPartofEvaluationChar"/>
    <w:autoRedefine/>
    <w:qFormat/>
    <w:rsid w:val="00AA5C0B"/>
    <w:pPr>
      <w:widowControl/>
      <w:suppressAutoHyphens w:val="0"/>
    </w:pPr>
    <w:rPr>
      <w:rFonts w:ascii="Times New Roman Bold" w:eastAsia="Times New Roman" w:hAnsi="Times New Roman Bold"/>
      <w:b/>
      <w:noProof/>
      <w:kern w:val="0"/>
      <w:sz w:val="28"/>
      <w:lang w:val="en-US" w:eastAsia="en-US"/>
    </w:rPr>
  </w:style>
  <w:style w:type="character" w:customStyle="1" w:styleId="SubheaderTechnicalPartofEvaluationChar">
    <w:name w:val="Subheader Technical Part of Evaluation Char"/>
    <w:basedOn w:val="Fontepargpadro"/>
    <w:link w:val="SubheaderTechnicalPartofEvaluation"/>
    <w:rsid w:val="00AA5C0B"/>
    <w:rPr>
      <w:rFonts w:ascii="Times New Roman Bold" w:hAnsi="Times New Roman Bold"/>
      <w:b/>
      <w:noProof/>
      <w:sz w:val="28"/>
      <w:szCs w:val="24"/>
      <w:lang w:val="en-US" w:eastAsia="en-US"/>
    </w:rPr>
  </w:style>
  <w:style w:type="paragraph" w:customStyle="1" w:styleId="SectionXHeading">
    <w:name w:val="Section X Heading"/>
    <w:basedOn w:val="Normal"/>
    <w:rsid w:val="00AA5C0B"/>
    <w:pPr>
      <w:widowControl/>
      <w:suppressAutoHyphens w:val="0"/>
      <w:spacing w:before="240" w:after="240"/>
      <w:jc w:val="center"/>
    </w:pPr>
    <w:rPr>
      <w:rFonts w:ascii="Times New Roman Bold" w:eastAsia="Times New Roman" w:hAnsi="Times New Roman Bold"/>
      <w:b/>
      <w:kern w:val="0"/>
      <w:sz w:val="36"/>
      <w:lang w:val="en-US" w:eastAsia="en-US"/>
    </w:rPr>
  </w:style>
  <w:style w:type="paragraph" w:customStyle="1" w:styleId="ESSpara">
    <w:name w:val="ESS para"/>
    <w:basedOn w:val="Normal"/>
    <w:link w:val="ESSparaChar"/>
    <w:qFormat/>
    <w:rsid w:val="00AA5C0B"/>
    <w:pPr>
      <w:widowControl/>
      <w:numPr>
        <w:numId w:val="13"/>
      </w:numPr>
      <w:suppressAutoHyphens w:val="0"/>
      <w:spacing w:after="240"/>
      <w:jc w:val="both"/>
    </w:pPr>
    <w:rPr>
      <w:rFonts w:asciiTheme="minorHAnsi" w:eastAsiaTheme="minorEastAsia" w:hAnsiTheme="minorHAnsi" w:cstheme="minorBidi"/>
      <w:kern w:val="0"/>
      <w:sz w:val="22"/>
      <w:szCs w:val="22"/>
      <w:lang w:val="en-US" w:eastAsia="ja-JP"/>
    </w:rPr>
  </w:style>
  <w:style w:type="character" w:customStyle="1" w:styleId="ESSparaChar">
    <w:name w:val="ESS para Char"/>
    <w:basedOn w:val="Fontepargpadro"/>
    <w:link w:val="ESSpara"/>
    <w:rsid w:val="00AA5C0B"/>
    <w:rPr>
      <w:rFonts w:asciiTheme="minorHAnsi" w:eastAsiaTheme="minorEastAsia" w:hAnsiTheme="minorHAnsi" w:cstheme="minorBidi"/>
      <w:sz w:val="22"/>
      <w:szCs w:val="22"/>
      <w:lang w:val="en-US" w:eastAsia="ja-JP"/>
    </w:rPr>
  </w:style>
  <w:style w:type="table" w:customStyle="1" w:styleId="TableGrid1">
    <w:name w:val="Table Grid1"/>
    <w:basedOn w:val="Tabelanormal"/>
    <w:next w:val="Tabelacomgrade"/>
    <w:uiPriority w:val="39"/>
    <w:rsid w:val="00AA5C0B"/>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3Header1-ClausesAfter12pt">
    <w:name w:val="Style P3 Header1-Clauses + After:  12 pt"/>
    <w:basedOn w:val="P3Header1-Clauses"/>
    <w:rsid w:val="00AA5C0B"/>
    <w:pPr>
      <w:tabs>
        <w:tab w:val="left" w:pos="972"/>
        <w:tab w:val="left" w:pos="1008"/>
      </w:tabs>
      <w:spacing w:after="240"/>
      <w:ind w:right="0"/>
      <w:jc w:val="both"/>
    </w:pPr>
    <w:rPr>
      <w:b w:val="0"/>
      <w:szCs w:val="24"/>
      <w:lang w:val="es-ES_tradnl"/>
    </w:rPr>
  </w:style>
  <w:style w:type="paragraph" w:customStyle="1" w:styleId="Head71">
    <w:name w:val="Head 7.1"/>
    <w:basedOn w:val="Head21"/>
    <w:rsid w:val="00AA5C0B"/>
    <w:pPr>
      <w:keepNext/>
      <w:pBdr>
        <w:bottom w:val="single" w:sz="24" w:space="3" w:color="auto"/>
      </w:pBdr>
      <w:spacing w:before="480" w:after="240"/>
      <w:ind w:right="0"/>
    </w:pPr>
    <w:rPr>
      <w:rFonts w:ascii="Times New Roman Bold" w:hAnsi="Times New Roman Bold"/>
      <w:smallCaps/>
      <w:sz w:val="32"/>
      <w:szCs w:val="24"/>
    </w:rPr>
  </w:style>
  <w:style w:type="paragraph" w:customStyle="1" w:styleId="SPD3EmployersRequirement">
    <w:name w:val="SPD 3 Employers Requirement"/>
    <w:basedOn w:val="Normal"/>
    <w:link w:val="SPD3EmployersRequirementChar"/>
    <w:qFormat/>
    <w:rsid w:val="00AA5C0B"/>
    <w:pPr>
      <w:widowControl/>
      <w:suppressAutoHyphens w:val="0"/>
      <w:jc w:val="center"/>
    </w:pPr>
    <w:rPr>
      <w:rFonts w:eastAsia="Times New Roman"/>
      <w:b/>
      <w:kern w:val="0"/>
      <w:sz w:val="36"/>
      <w:szCs w:val="20"/>
      <w:lang w:val="en-US" w:eastAsia="en-US"/>
    </w:rPr>
  </w:style>
  <w:style w:type="character" w:customStyle="1" w:styleId="SPD3EmployersRequirementChar">
    <w:name w:val="SPD 3 Employers Requirement Char"/>
    <w:basedOn w:val="Fontepargpadro"/>
    <w:link w:val="SPD3EmployersRequirement"/>
    <w:rsid w:val="00AA5C0B"/>
    <w:rPr>
      <w:b/>
      <w:sz w:val="36"/>
      <w:lang w:val="en-US" w:eastAsia="en-US"/>
    </w:rPr>
  </w:style>
  <w:style w:type="paragraph" w:customStyle="1" w:styleId="Head81">
    <w:name w:val="Head 8.1"/>
    <w:basedOn w:val="Ttulo1"/>
    <w:rsid w:val="00AA5C0B"/>
    <w:pPr>
      <w:keepNext w:val="0"/>
      <w:widowControl/>
      <w:tabs>
        <w:tab w:val="clear" w:pos="0"/>
      </w:tabs>
      <w:spacing w:before="480" w:after="240"/>
      <w:ind w:right="0"/>
      <w:jc w:val="center"/>
      <w:outlineLvl w:val="9"/>
    </w:pPr>
    <w:rPr>
      <w:rFonts w:ascii="Times New Roman Bold" w:eastAsia="Times New Roman" w:hAnsi="Times New Roman Bold"/>
      <w:kern w:val="0"/>
      <w:sz w:val="32"/>
      <w:lang w:val="en-US" w:eastAsia="en-US"/>
    </w:rPr>
  </w:style>
  <w:style w:type="paragraph" w:customStyle="1" w:styleId="Bulletroman">
    <w:name w:val="Bullet roman"/>
    <w:basedOn w:val="PargrafodaLista"/>
    <w:autoRedefine/>
    <w:qFormat/>
    <w:rsid w:val="00AA5C0B"/>
    <w:pPr>
      <w:numPr>
        <w:numId w:val="14"/>
      </w:numPr>
      <w:suppressAutoHyphens w:val="0"/>
      <w:autoSpaceDN/>
      <w:spacing w:after="120" w:line="259" w:lineRule="auto"/>
      <w:textAlignment w:val="auto"/>
    </w:pPr>
    <w:rPr>
      <w:rFonts w:asciiTheme="minorHAnsi" w:eastAsiaTheme="minorHAnsi" w:hAnsiTheme="minorHAnsi" w:cstheme="minorBidi"/>
      <w:kern w:val="0"/>
      <w:sz w:val="24"/>
      <w:szCs w:val="22"/>
      <w:lang w:val="en-US" w:eastAsia="en-US"/>
    </w:rPr>
  </w:style>
  <w:style w:type="paragraph" w:customStyle="1" w:styleId="GCHeading1">
    <w:name w:val="GC Heading 1"/>
    <w:basedOn w:val="Normal"/>
    <w:next w:val="Normal"/>
    <w:autoRedefine/>
    <w:rsid w:val="00AA5C0B"/>
    <w:pPr>
      <w:keepNext/>
      <w:keepLines/>
      <w:widowControl/>
      <w:tabs>
        <w:tab w:val="left" w:pos="540"/>
      </w:tabs>
      <w:suppressAutoHyphens w:val="0"/>
      <w:spacing w:before="120" w:after="120"/>
      <w:ind w:left="547" w:hanging="547"/>
      <w:jc w:val="both"/>
    </w:pPr>
    <w:rPr>
      <w:rFonts w:eastAsia="Times New Roman"/>
      <w:kern w:val="0"/>
      <w:szCs w:val="20"/>
      <w:lang w:val="en-US" w:eastAsia="en-US"/>
    </w:rPr>
  </w:style>
  <w:style w:type="paragraph" w:customStyle="1" w:styleId="p2">
    <w:name w:val="p2"/>
    <w:basedOn w:val="Normal"/>
    <w:rsid w:val="00AA5C0B"/>
    <w:pPr>
      <w:widowControl/>
      <w:suppressAutoHyphens w:val="0"/>
    </w:pPr>
    <w:rPr>
      <w:rFonts w:ascii="Calibri" w:eastAsiaTheme="minorHAnsi" w:hAnsi="Calibri"/>
      <w:kern w:val="0"/>
      <w:sz w:val="15"/>
      <w:szCs w:val="15"/>
      <w:lang w:val="en-US" w:eastAsia="en-US"/>
    </w:rPr>
  </w:style>
  <w:style w:type="numbering" w:customStyle="1" w:styleId="NoList1">
    <w:name w:val="No List1"/>
    <w:next w:val="Semlista"/>
    <w:uiPriority w:val="99"/>
    <w:semiHidden/>
    <w:unhideWhenUsed/>
    <w:rsid w:val="00AA5C0B"/>
  </w:style>
  <w:style w:type="table" w:customStyle="1" w:styleId="TableGrid2">
    <w:name w:val="Table Grid2"/>
    <w:basedOn w:val="Tabelanormal"/>
    <w:next w:val="Tabelacomgrade"/>
    <w:uiPriority w:val="39"/>
    <w:rsid w:val="00AA5C0B"/>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emlista"/>
    <w:uiPriority w:val="99"/>
    <w:semiHidden/>
    <w:unhideWhenUsed/>
    <w:rsid w:val="00AA5C0B"/>
  </w:style>
  <w:style w:type="table" w:customStyle="1" w:styleId="TableGrid21">
    <w:name w:val="Table Grid21"/>
    <w:basedOn w:val="Tabelanormal"/>
    <w:next w:val="Tabelacomgrade"/>
    <w:uiPriority w:val="39"/>
    <w:rsid w:val="00AA5C0B"/>
    <w:pPr>
      <w:spacing w:after="134"/>
      <w:ind w:right="-14"/>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 5"/>
    <w:basedOn w:val="Normal"/>
    <w:rsid w:val="00AA5C0B"/>
    <w:pPr>
      <w:suppressAutoHyphens w:val="0"/>
      <w:autoSpaceDE w:val="0"/>
      <w:autoSpaceDN w:val="0"/>
      <w:spacing w:line="480" w:lineRule="exact"/>
      <w:jc w:val="center"/>
    </w:pPr>
    <w:rPr>
      <w:rFonts w:eastAsia="Times New Roman"/>
      <w:kern w:val="0"/>
      <w:lang w:val="en-US" w:eastAsia="en-US"/>
    </w:rPr>
  </w:style>
  <w:style w:type="paragraph" w:customStyle="1" w:styleId="GCCHeading2">
    <w:name w:val="GCC Heading 2"/>
    <w:basedOn w:val="Normal"/>
    <w:link w:val="GCCHeading2Char"/>
    <w:qFormat/>
    <w:rsid w:val="00AA5C0B"/>
    <w:pPr>
      <w:widowControl/>
      <w:numPr>
        <w:numId w:val="15"/>
      </w:numPr>
      <w:suppressAutoHyphens w:val="0"/>
      <w:spacing w:before="120" w:after="120"/>
    </w:pPr>
    <w:rPr>
      <w:rFonts w:eastAsia="Times New Roman"/>
      <w:b/>
      <w:noProof/>
      <w:kern w:val="0"/>
      <w:szCs w:val="20"/>
      <w:lang w:val="en-US" w:eastAsia="en-US"/>
    </w:rPr>
  </w:style>
  <w:style w:type="paragraph" w:customStyle="1" w:styleId="GCCHeading1">
    <w:name w:val="GCC Heading 1"/>
    <w:basedOn w:val="S7Header1"/>
    <w:link w:val="GCCHeading1Char"/>
    <w:qFormat/>
    <w:rsid w:val="00AA5C0B"/>
    <w:pPr>
      <w:tabs>
        <w:tab w:val="clear" w:pos="648"/>
      </w:tabs>
      <w:spacing w:after="120"/>
      <w:ind w:left="1008" w:right="0" w:hanging="360"/>
      <w:outlineLvl w:val="0"/>
    </w:pPr>
    <w:rPr>
      <w:noProof/>
    </w:rPr>
  </w:style>
  <w:style w:type="character" w:customStyle="1" w:styleId="GCCHeading2Char">
    <w:name w:val="GCC Heading 2 Char"/>
    <w:basedOn w:val="Fontepargpadro"/>
    <w:link w:val="GCCHeading2"/>
    <w:rsid w:val="00AA5C0B"/>
    <w:rPr>
      <w:b/>
      <w:noProof/>
      <w:sz w:val="24"/>
      <w:lang w:val="en-US" w:eastAsia="en-US"/>
    </w:rPr>
  </w:style>
  <w:style w:type="paragraph" w:customStyle="1" w:styleId="GCCHeading3">
    <w:name w:val="GCC Heading 3"/>
    <w:basedOn w:val="GCCHeading2"/>
    <w:link w:val="GCCHeading3Char"/>
    <w:qFormat/>
    <w:rsid w:val="00AA5C0B"/>
    <w:pPr>
      <w:numPr>
        <w:ilvl w:val="1"/>
      </w:numPr>
      <w:jc w:val="both"/>
    </w:pPr>
    <w:rPr>
      <w:b w:val="0"/>
      <w:szCs w:val="22"/>
    </w:rPr>
  </w:style>
  <w:style w:type="character" w:customStyle="1" w:styleId="S7Header1Char">
    <w:name w:val="S7 Header 1 Char"/>
    <w:basedOn w:val="S1-HeaderChar"/>
    <w:link w:val="S7Header1"/>
    <w:rsid w:val="00AA5C0B"/>
    <w:rPr>
      <w:b/>
      <w:sz w:val="28"/>
      <w:lang w:val="en-US" w:eastAsia="en-US"/>
    </w:rPr>
  </w:style>
  <w:style w:type="character" w:customStyle="1" w:styleId="GCCHeading1Char">
    <w:name w:val="GCC Heading 1 Char"/>
    <w:basedOn w:val="S7Header1Char"/>
    <w:link w:val="GCCHeading1"/>
    <w:rsid w:val="00AA5C0B"/>
    <w:rPr>
      <w:b/>
      <w:noProof/>
      <w:sz w:val="28"/>
      <w:lang w:val="en-US" w:eastAsia="en-US"/>
    </w:rPr>
  </w:style>
  <w:style w:type="character" w:customStyle="1" w:styleId="GCCHeading3Char">
    <w:name w:val="GCC Heading 3 Char"/>
    <w:basedOn w:val="GCCHeading2Char"/>
    <w:link w:val="GCCHeading3"/>
    <w:rsid w:val="00AA5C0B"/>
    <w:rPr>
      <w:b w:val="0"/>
      <w:noProof/>
      <w:sz w:val="24"/>
      <w:szCs w:val="22"/>
      <w:lang w:val="en-US" w:eastAsia="en-US"/>
    </w:rPr>
  </w:style>
  <w:style w:type="paragraph" w:styleId="Pr-formataoHTML">
    <w:name w:val="HTML Preformatted"/>
    <w:basedOn w:val="Normal"/>
    <w:link w:val="Pr-formataoHTMLChar"/>
    <w:uiPriority w:val="99"/>
    <w:unhideWhenUsed/>
    <w:rsid w:val="00AA5C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rPr>
  </w:style>
  <w:style w:type="character" w:customStyle="1" w:styleId="Pr-formataoHTMLChar">
    <w:name w:val="Pré-formatação HTML Char"/>
    <w:basedOn w:val="Fontepargpadro"/>
    <w:link w:val="Pr-formataoHTML"/>
    <w:uiPriority w:val="99"/>
    <w:rsid w:val="00AA5C0B"/>
    <w:rPr>
      <w:rFonts w:ascii="Courier New" w:hAnsi="Courier New" w:cs="Courier New"/>
    </w:rPr>
  </w:style>
  <w:style w:type="character" w:customStyle="1" w:styleId="y2iqfc">
    <w:name w:val="y2iqfc"/>
    <w:basedOn w:val="Fontepargpadro"/>
    <w:rsid w:val="00AA5C0B"/>
  </w:style>
  <w:style w:type="paragraph" w:customStyle="1" w:styleId="Estilo19">
    <w:name w:val="Estilo19"/>
    <w:basedOn w:val="S9-appx"/>
    <w:link w:val="Estilo19Char"/>
    <w:qFormat/>
    <w:rsid w:val="00AA5C0B"/>
    <w:pPr>
      <w:ind w:right="0"/>
    </w:pPr>
  </w:style>
  <w:style w:type="character" w:customStyle="1" w:styleId="S9HeaderChar">
    <w:name w:val="S9 Header Char"/>
    <w:link w:val="S9Header"/>
    <w:rsid w:val="00AA5C0B"/>
    <w:rPr>
      <w:b/>
      <w:sz w:val="36"/>
      <w:lang w:val="en-US" w:eastAsia="en-US"/>
    </w:rPr>
  </w:style>
  <w:style w:type="character" w:customStyle="1" w:styleId="Estilo19Char">
    <w:name w:val="Estilo19 Char"/>
    <w:link w:val="Estilo19"/>
    <w:rsid w:val="00AA5C0B"/>
    <w:rPr>
      <w:b/>
      <w:sz w:val="28"/>
      <w:lang w:val="en-US" w:eastAsia="en-US"/>
    </w:rPr>
  </w:style>
  <w:style w:type="character" w:styleId="MenoPendente">
    <w:name w:val="Unresolved Mention"/>
    <w:basedOn w:val="Fontepargpadro"/>
    <w:uiPriority w:val="99"/>
    <w:unhideWhenUsed/>
    <w:rsid w:val="00AA5C0B"/>
    <w:rPr>
      <w:color w:val="605E5C"/>
      <w:shd w:val="clear" w:color="auto" w:fill="E1DFDD"/>
    </w:rPr>
  </w:style>
  <w:style w:type="paragraph" w:customStyle="1" w:styleId="Estilo21">
    <w:name w:val="Estilo21"/>
    <w:basedOn w:val="Normal"/>
    <w:link w:val="Estilo21Char"/>
    <w:qFormat/>
    <w:rsid w:val="00AA5C0B"/>
    <w:pPr>
      <w:widowControl/>
      <w:suppressAutoHyphens w:val="0"/>
      <w:spacing w:before="120" w:after="240" w:line="280" w:lineRule="atLeast"/>
      <w:jc w:val="center"/>
    </w:pPr>
    <w:rPr>
      <w:rFonts w:eastAsia="Times New Roman"/>
      <w:b/>
      <w:bCs/>
      <w:color w:val="000000"/>
      <w:kern w:val="0"/>
      <w:sz w:val="28"/>
      <w:szCs w:val="28"/>
    </w:rPr>
  </w:style>
  <w:style w:type="character" w:customStyle="1" w:styleId="Estilo21Char">
    <w:name w:val="Estilo21 Char"/>
    <w:basedOn w:val="Fontepargpadro"/>
    <w:link w:val="Estilo21"/>
    <w:rsid w:val="00AA5C0B"/>
    <w:rPr>
      <w:b/>
      <w:bCs/>
      <w:color w:val="000000"/>
      <w:sz w:val="28"/>
      <w:szCs w:val="28"/>
    </w:rPr>
  </w:style>
  <w:style w:type="character" w:styleId="Meno">
    <w:name w:val="Mention"/>
    <w:basedOn w:val="Fontepargpadro"/>
    <w:uiPriority w:val="99"/>
    <w:unhideWhenUsed/>
    <w:rsid w:val="00AA5C0B"/>
    <w:rPr>
      <w:color w:val="2B579A"/>
      <w:shd w:val="clear" w:color="auto" w:fill="E1DFDD"/>
    </w:rPr>
  </w:style>
  <w:style w:type="paragraph" w:customStyle="1" w:styleId="pf0">
    <w:name w:val="pf0"/>
    <w:basedOn w:val="Normal"/>
    <w:rsid w:val="00AA5C0B"/>
    <w:pPr>
      <w:widowControl/>
      <w:suppressAutoHyphens w:val="0"/>
      <w:spacing w:before="100" w:beforeAutospacing="1" w:after="100" w:afterAutospacing="1"/>
    </w:pPr>
    <w:rPr>
      <w:rFonts w:eastAsia="Times New Roman"/>
      <w:kern w:val="0"/>
    </w:rPr>
  </w:style>
  <w:style w:type="character" w:customStyle="1" w:styleId="cf01">
    <w:name w:val="cf01"/>
    <w:basedOn w:val="Fontepargpadro"/>
    <w:rsid w:val="00AA5C0B"/>
    <w:rPr>
      <w:rFonts w:ascii="Segoe UI" w:hAnsi="Segoe UI" w:cs="Segoe UI" w:hint="default"/>
      <w:sz w:val="18"/>
      <w:szCs w:val="18"/>
    </w:rPr>
  </w:style>
  <w:style w:type="paragraph" w:styleId="Lista2">
    <w:name w:val="List 2"/>
    <w:basedOn w:val="Normal"/>
    <w:unhideWhenUsed/>
    <w:rsid w:val="00AA5C0B"/>
    <w:pPr>
      <w:widowControl/>
      <w:suppressAutoHyphens w:val="0"/>
      <w:spacing w:after="134"/>
      <w:ind w:left="566" w:right="-14" w:hanging="283"/>
      <w:contextualSpacing/>
      <w:jc w:val="both"/>
    </w:pPr>
    <w:rPr>
      <w:rFonts w:eastAsia="Times New Roman"/>
      <w:kern w:val="0"/>
      <w:szCs w:val="20"/>
      <w:lang w:val="en-US" w:eastAsia="en-US"/>
    </w:rPr>
  </w:style>
  <w:style w:type="paragraph" w:customStyle="1" w:styleId="msonormal0">
    <w:name w:val="msonormal"/>
    <w:basedOn w:val="Normal"/>
    <w:rsid w:val="00AA5C0B"/>
    <w:pPr>
      <w:widowControl/>
      <w:suppressAutoHyphens w:val="0"/>
      <w:spacing w:before="100" w:beforeAutospacing="1" w:after="100" w:afterAutospacing="1"/>
    </w:pPr>
    <w:rPr>
      <w:rFonts w:eastAsia="Times New Roman"/>
      <w:kern w:val="0"/>
    </w:rPr>
  </w:style>
  <w:style w:type="paragraph" w:customStyle="1" w:styleId="font5">
    <w:name w:val="font5"/>
    <w:basedOn w:val="Normal"/>
    <w:rsid w:val="00AA5C0B"/>
    <w:pPr>
      <w:widowControl/>
      <w:suppressAutoHyphens w:val="0"/>
      <w:spacing w:before="100" w:beforeAutospacing="1" w:after="100" w:afterAutospacing="1"/>
    </w:pPr>
    <w:rPr>
      <w:rFonts w:ascii="Arial" w:eastAsia="Times New Roman" w:hAnsi="Arial" w:cs="Arial"/>
      <w:b/>
      <w:bCs/>
      <w:kern w:val="0"/>
      <w:sz w:val="18"/>
      <w:szCs w:val="18"/>
    </w:rPr>
  </w:style>
  <w:style w:type="paragraph" w:customStyle="1" w:styleId="xl66">
    <w:name w:val="xl66"/>
    <w:basedOn w:val="Normal"/>
    <w:rsid w:val="00AA5C0B"/>
    <w:pPr>
      <w:widowControl/>
      <w:shd w:val="clear" w:color="000000" w:fill="FFFFFF"/>
      <w:suppressAutoHyphens w:val="0"/>
      <w:spacing w:before="100" w:beforeAutospacing="1" w:after="100" w:afterAutospacing="1"/>
    </w:pPr>
    <w:rPr>
      <w:rFonts w:ascii="Arial" w:eastAsia="Times New Roman" w:hAnsi="Arial" w:cs="Arial"/>
      <w:kern w:val="0"/>
    </w:rPr>
  </w:style>
  <w:style w:type="paragraph" w:customStyle="1" w:styleId="xl67">
    <w:name w:val="xl67"/>
    <w:basedOn w:val="Normal"/>
    <w:rsid w:val="00AA5C0B"/>
    <w:pPr>
      <w:widowControl/>
      <w:shd w:val="clear" w:color="000000" w:fill="FFFFFF"/>
      <w:suppressAutoHyphens w:val="0"/>
      <w:spacing w:before="100" w:beforeAutospacing="1" w:after="100" w:afterAutospacing="1"/>
    </w:pPr>
    <w:rPr>
      <w:rFonts w:ascii="Arial" w:eastAsia="Times New Roman" w:hAnsi="Arial" w:cs="Arial"/>
      <w:kern w:val="0"/>
      <w:sz w:val="10"/>
      <w:szCs w:val="10"/>
    </w:rPr>
  </w:style>
  <w:style w:type="paragraph" w:customStyle="1" w:styleId="xl68">
    <w:name w:val="xl68"/>
    <w:basedOn w:val="Normal"/>
    <w:rsid w:val="00AA5C0B"/>
    <w:pPr>
      <w:widowControl/>
      <w:shd w:val="clear" w:color="000000" w:fill="FFFFFF"/>
      <w:suppressAutoHyphens w:val="0"/>
      <w:spacing w:before="100" w:beforeAutospacing="1" w:after="100" w:afterAutospacing="1"/>
    </w:pPr>
    <w:rPr>
      <w:rFonts w:ascii="Arial" w:eastAsia="Times New Roman" w:hAnsi="Arial" w:cs="Arial"/>
      <w:kern w:val="0"/>
      <w:sz w:val="16"/>
      <w:szCs w:val="16"/>
    </w:rPr>
  </w:style>
  <w:style w:type="paragraph" w:customStyle="1" w:styleId="xl69">
    <w:name w:val="xl69"/>
    <w:basedOn w:val="Normal"/>
    <w:rsid w:val="00AA5C0B"/>
    <w:pPr>
      <w:widowControl/>
      <w:shd w:val="clear" w:color="000000" w:fill="FFFFFF"/>
      <w:suppressAutoHyphens w:val="0"/>
      <w:spacing w:before="100" w:beforeAutospacing="1" w:after="100" w:afterAutospacing="1"/>
      <w:jc w:val="center"/>
      <w:textAlignment w:val="center"/>
    </w:pPr>
    <w:rPr>
      <w:rFonts w:ascii="Arial" w:eastAsia="Times New Roman" w:hAnsi="Arial" w:cs="Arial"/>
      <w:kern w:val="0"/>
      <w:sz w:val="16"/>
      <w:szCs w:val="16"/>
    </w:rPr>
  </w:style>
  <w:style w:type="paragraph" w:customStyle="1" w:styleId="xl70">
    <w:name w:val="xl70"/>
    <w:basedOn w:val="Normal"/>
    <w:rsid w:val="00AA5C0B"/>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71">
    <w:name w:val="xl71"/>
    <w:basedOn w:val="Normal"/>
    <w:rsid w:val="00AA5C0B"/>
    <w:pPr>
      <w:widowControl/>
      <w:pBdr>
        <w:top w:val="single" w:sz="4" w:space="0" w:color="auto"/>
        <w:left w:val="single" w:sz="4" w:space="0" w:color="auto"/>
        <w:bottom w:val="single" w:sz="4" w:space="0" w:color="auto"/>
        <w:right w:val="single" w:sz="4" w:space="0" w:color="000000"/>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72">
    <w:name w:val="xl72"/>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73">
    <w:name w:val="xl73"/>
    <w:basedOn w:val="Normal"/>
    <w:rsid w:val="00AA5C0B"/>
    <w:pPr>
      <w:widowControl/>
      <w:shd w:val="clear" w:color="000000" w:fill="FFFFFF"/>
      <w:suppressAutoHyphens w:val="0"/>
      <w:spacing w:before="100" w:beforeAutospacing="1" w:after="100" w:afterAutospacing="1"/>
    </w:pPr>
    <w:rPr>
      <w:rFonts w:ascii="Arial" w:eastAsia="Times New Roman" w:hAnsi="Arial" w:cs="Arial"/>
      <w:kern w:val="0"/>
      <w:sz w:val="18"/>
      <w:szCs w:val="18"/>
    </w:rPr>
  </w:style>
  <w:style w:type="paragraph" w:customStyle="1" w:styleId="xl74">
    <w:name w:val="xl74"/>
    <w:basedOn w:val="Normal"/>
    <w:rsid w:val="00AA5C0B"/>
    <w:pPr>
      <w:widowControl/>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75">
    <w:name w:val="xl75"/>
    <w:basedOn w:val="Normal"/>
    <w:rsid w:val="00AA5C0B"/>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textAlignment w:val="center"/>
    </w:pPr>
    <w:rPr>
      <w:rFonts w:ascii="Arial" w:eastAsia="Times New Roman" w:hAnsi="Arial" w:cs="Arial"/>
      <w:kern w:val="0"/>
      <w:sz w:val="18"/>
      <w:szCs w:val="18"/>
    </w:rPr>
  </w:style>
  <w:style w:type="paragraph" w:customStyle="1" w:styleId="xl76">
    <w:name w:val="xl76"/>
    <w:basedOn w:val="Normal"/>
    <w:rsid w:val="00AA5C0B"/>
    <w:pPr>
      <w:widowControl/>
      <w:pBdr>
        <w:top w:val="single" w:sz="4" w:space="0" w:color="auto"/>
        <w:bottom w:val="single" w:sz="4" w:space="0" w:color="auto"/>
      </w:pBdr>
      <w:shd w:val="clear" w:color="000000" w:fill="FFFFFF"/>
      <w:suppressAutoHyphens w:val="0"/>
      <w:spacing w:before="100" w:beforeAutospacing="1" w:after="100" w:afterAutospacing="1"/>
      <w:jc w:val="both"/>
      <w:textAlignment w:val="center"/>
    </w:pPr>
    <w:rPr>
      <w:rFonts w:ascii="Arial" w:eastAsia="Times New Roman" w:hAnsi="Arial" w:cs="Arial"/>
      <w:b/>
      <w:bCs/>
      <w:kern w:val="0"/>
      <w:sz w:val="18"/>
      <w:szCs w:val="18"/>
    </w:rPr>
  </w:style>
  <w:style w:type="paragraph" w:customStyle="1" w:styleId="xl77">
    <w:name w:val="xl77"/>
    <w:basedOn w:val="Normal"/>
    <w:rsid w:val="00AA5C0B"/>
    <w:pPr>
      <w:widowControl/>
      <w:pBdr>
        <w:top w:val="single" w:sz="4" w:space="0" w:color="auto"/>
        <w:bottom w:val="single" w:sz="4" w:space="0" w:color="auto"/>
      </w:pBdr>
      <w:shd w:val="clear" w:color="000000" w:fill="FFFFFF"/>
      <w:suppressAutoHyphens w:val="0"/>
      <w:spacing w:before="100" w:beforeAutospacing="1" w:after="100" w:afterAutospacing="1"/>
      <w:textAlignment w:val="center"/>
    </w:pPr>
    <w:rPr>
      <w:rFonts w:ascii="Arial" w:eastAsia="Times New Roman" w:hAnsi="Arial" w:cs="Arial"/>
      <w:b/>
      <w:bCs/>
      <w:kern w:val="0"/>
      <w:sz w:val="18"/>
      <w:szCs w:val="18"/>
    </w:rPr>
  </w:style>
  <w:style w:type="paragraph" w:customStyle="1" w:styleId="xl78">
    <w:name w:val="xl78"/>
    <w:basedOn w:val="Normal"/>
    <w:rsid w:val="00AA5C0B"/>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8"/>
      <w:szCs w:val="18"/>
    </w:rPr>
  </w:style>
  <w:style w:type="paragraph" w:customStyle="1" w:styleId="xl79">
    <w:name w:val="xl79"/>
    <w:basedOn w:val="Normal"/>
    <w:rsid w:val="00AA5C0B"/>
    <w:pPr>
      <w:widowControl/>
      <w:shd w:val="clear" w:color="000000" w:fill="FFFFFF"/>
      <w:suppressAutoHyphens w:val="0"/>
      <w:spacing w:before="100" w:beforeAutospacing="1" w:after="100" w:afterAutospacing="1"/>
      <w:textAlignment w:val="center"/>
    </w:pPr>
    <w:rPr>
      <w:rFonts w:ascii="Arial" w:eastAsia="Times New Roman" w:hAnsi="Arial" w:cs="Arial"/>
      <w:kern w:val="0"/>
      <w:sz w:val="18"/>
      <w:szCs w:val="18"/>
    </w:rPr>
  </w:style>
  <w:style w:type="paragraph" w:customStyle="1" w:styleId="xl80">
    <w:name w:val="xl80"/>
    <w:basedOn w:val="Normal"/>
    <w:rsid w:val="00AA5C0B"/>
    <w:pPr>
      <w:widowControl/>
      <w:shd w:val="clear" w:color="000000" w:fill="FFFFFF"/>
      <w:suppressAutoHyphens w:val="0"/>
      <w:spacing w:before="100" w:beforeAutospacing="1" w:after="100" w:afterAutospacing="1"/>
      <w:jc w:val="right"/>
      <w:textAlignment w:val="top"/>
    </w:pPr>
    <w:rPr>
      <w:rFonts w:ascii="Arial" w:eastAsia="Times New Roman" w:hAnsi="Arial" w:cs="Arial"/>
      <w:kern w:val="0"/>
      <w:sz w:val="20"/>
      <w:szCs w:val="20"/>
    </w:rPr>
  </w:style>
  <w:style w:type="paragraph" w:customStyle="1" w:styleId="xl81">
    <w:name w:val="xl81"/>
    <w:basedOn w:val="Normal"/>
    <w:rsid w:val="00AA5C0B"/>
    <w:pPr>
      <w:widowControl/>
      <w:shd w:val="clear" w:color="000000" w:fill="FFFFFF"/>
      <w:suppressAutoHyphens w:val="0"/>
      <w:spacing w:before="100" w:beforeAutospacing="1" w:after="100" w:afterAutospacing="1"/>
      <w:textAlignment w:val="top"/>
    </w:pPr>
    <w:rPr>
      <w:rFonts w:ascii="Arial" w:eastAsia="Times New Roman" w:hAnsi="Arial" w:cs="Arial"/>
      <w:kern w:val="0"/>
      <w:sz w:val="20"/>
      <w:szCs w:val="20"/>
    </w:rPr>
  </w:style>
  <w:style w:type="paragraph" w:customStyle="1" w:styleId="xl82">
    <w:name w:val="xl82"/>
    <w:basedOn w:val="Normal"/>
    <w:rsid w:val="00AA5C0B"/>
    <w:pPr>
      <w:widowControl/>
      <w:shd w:val="clear" w:color="000000" w:fill="FFFFFF"/>
      <w:suppressAutoHyphens w:val="0"/>
      <w:spacing w:before="100" w:beforeAutospacing="1" w:after="100" w:afterAutospacing="1"/>
      <w:textAlignment w:val="top"/>
    </w:pPr>
    <w:rPr>
      <w:rFonts w:ascii="Arial" w:eastAsia="Times New Roman" w:hAnsi="Arial" w:cs="Arial"/>
      <w:b/>
      <w:bCs/>
      <w:kern w:val="0"/>
      <w:sz w:val="14"/>
      <w:szCs w:val="14"/>
    </w:rPr>
  </w:style>
  <w:style w:type="paragraph" w:customStyle="1" w:styleId="xl83">
    <w:name w:val="xl83"/>
    <w:basedOn w:val="Normal"/>
    <w:rsid w:val="00AA5C0B"/>
    <w:pPr>
      <w:widowControl/>
      <w:shd w:val="clear" w:color="000000" w:fill="FFFFFF"/>
      <w:suppressAutoHyphens w:val="0"/>
      <w:spacing w:before="100" w:beforeAutospacing="1" w:after="100" w:afterAutospacing="1"/>
      <w:jc w:val="center"/>
      <w:textAlignment w:val="top"/>
    </w:pPr>
    <w:rPr>
      <w:rFonts w:ascii="Arial" w:eastAsia="Times New Roman" w:hAnsi="Arial" w:cs="Arial"/>
      <w:kern w:val="0"/>
      <w:sz w:val="20"/>
      <w:szCs w:val="20"/>
    </w:rPr>
  </w:style>
  <w:style w:type="paragraph" w:customStyle="1" w:styleId="xl84">
    <w:name w:val="xl84"/>
    <w:basedOn w:val="Normal"/>
    <w:rsid w:val="00AA5C0B"/>
    <w:pPr>
      <w:widowControl/>
      <w:shd w:val="clear" w:color="000000" w:fill="FFFFFF"/>
      <w:suppressAutoHyphens w:val="0"/>
      <w:spacing w:before="100" w:beforeAutospacing="1" w:after="100" w:afterAutospacing="1"/>
      <w:textAlignment w:val="top"/>
    </w:pPr>
    <w:rPr>
      <w:rFonts w:ascii="Arial" w:eastAsia="Times New Roman" w:hAnsi="Arial" w:cs="Arial"/>
      <w:kern w:val="0"/>
    </w:rPr>
  </w:style>
  <w:style w:type="paragraph" w:customStyle="1" w:styleId="xl85">
    <w:name w:val="xl85"/>
    <w:basedOn w:val="Normal"/>
    <w:rsid w:val="00AA5C0B"/>
    <w:pPr>
      <w:widowControl/>
      <w:shd w:val="clear" w:color="000000" w:fill="FFFFFF"/>
      <w:suppressAutoHyphens w:val="0"/>
      <w:spacing w:before="100" w:beforeAutospacing="1" w:after="100" w:afterAutospacing="1"/>
    </w:pPr>
    <w:rPr>
      <w:rFonts w:ascii="Arial" w:eastAsia="Times New Roman" w:hAnsi="Arial" w:cs="Arial"/>
      <w:kern w:val="0"/>
      <w:sz w:val="20"/>
      <w:szCs w:val="20"/>
    </w:rPr>
  </w:style>
  <w:style w:type="paragraph" w:customStyle="1" w:styleId="xl86">
    <w:name w:val="xl86"/>
    <w:basedOn w:val="Normal"/>
    <w:rsid w:val="00AA5C0B"/>
    <w:pPr>
      <w:widowControl/>
      <w:suppressAutoHyphens w:val="0"/>
      <w:spacing w:before="100" w:beforeAutospacing="1" w:after="100" w:afterAutospacing="1"/>
    </w:pPr>
    <w:rPr>
      <w:rFonts w:ascii="Arial" w:eastAsia="Times New Roman" w:hAnsi="Arial" w:cs="Arial"/>
      <w:kern w:val="0"/>
      <w:sz w:val="20"/>
      <w:szCs w:val="20"/>
    </w:rPr>
  </w:style>
  <w:style w:type="paragraph" w:customStyle="1" w:styleId="xl87">
    <w:name w:val="xl87"/>
    <w:basedOn w:val="Normal"/>
    <w:rsid w:val="00AA5C0B"/>
    <w:pPr>
      <w:widowControl/>
      <w:suppressAutoHyphens w:val="0"/>
      <w:spacing w:before="100" w:beforeAutospacing="1" w:after="100" w:afterAutospacing="1"/>
      <w:jc w:val="both"/>
      <w:textAlignment w:val="top"/>
    </w:pPr>
    <w:rPr>
      <w:rFonts w:ascii="Arial" w:eastAsia="Times New Roman" w:hAnsi="Arial" w:cs="Arial"/>
      <w:kern w:val="0"/>
      <w:sz w:val="20"/>
      <w:szCs w:val="20"/>
    </w:rPr>
  </w:style>
  <w:style w:type="paragraph" w:customStyle="1" w:styleId="xl88">
    <w:name w:val="xl88"/>
    <w:basedOn w:val="Normal"/>
    <w:rsid w:val="00AA5C0B"/>
    <w:pPr>
      <w:widowControl/>
      <w:suppressAutoHyphens w:val="0"/>
      <w:spacing w:before="100" w:beforeAutospacing="1" w:after="100" w:afterAutospacing="1"/>
      <w:textAlignment w:val="top"/>
    </w:pPr>
    <w:rPr>
      <w:rFonts w:ascii="Arial" w:eastAsia="Times New Roman" w:hAnsi="Arial" w:cs="Arial"/>
      <w:kern w:val="0"/>
      <w:sz w:val="20"/>
      <w:szCs w:val="20"/>
    </w:rPr>
  </w:style>
  <w:style w:type="paragraph" w:customStyle="1" w:styleId="xl89">
    <w:name w:val="xl89"/>
    <w:basedOn w:val="Normal"/>
    <w:rsid w:val="00AA5C0B"/>
    <w:pPr>
      <w:widowControl/>
      <w:suppressAutoHyphens w:val="0"/>
      <w:spacing w:before="100" w:beforeAutospacing="1" w:after="100" w:afterAutospacing="1"/>
      <w:jc w:val="center"/>
      <w:textAlignment w:val="top"/>
    </w:pPr>
    <w:rPr>
      <w:rFonts w:ascii="Arial" w:eastAsia="Times New Roman" w:hAnsi="Arial" w:cs="Arial"/>
      <w:kern w:val="0"/>
      <w:sz w:val="20"/>
      <w:szCs w:val="20"/>
    </w:rPr>
  </w:style>
  <w:style w:type="paragraph" w:customStyle="1" w:styleId="xl90">
    <w:name w:val="xl90"/>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91">
    <w:name w:val="xl91"/>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b/>
      <w:bCs/>
      <w:kern w:val="0"/>
      <w:sz w:val="18"/>
      <w:szCs w:val="18"/>
    </w:rPr>
  </w:style>
  <w:style w:type="paragraph" w:customStyle="1" w:styleId="xl92">
    <w:name w:val="xl92"/>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b/>
      <w:bCs/>
      <w:kern w:val="0"/>
      <w:sz w:val="18"/>
      <w:szCs w:val="18"/>
    </w:rPr>
  </w:style>
  <w:style w:type="paragraph" w:customStyle="1" w:styleId="xl93">
    <w:name w:val="xl93"/>
    <w:basedOn w:val="Normal"/>
    <w:rsid w:val="00AA5C0B"/>
    <w:pPr>
      <w:widowControl/>
      <w:pBdr>
        <w:left w:val="single" w:sz="4" w:space="0" w:color="auto"/>
        <w:bottom w:val="single" w:sz="4" w:space="0" w:color="auto"/>
      </w:pBdr>
      <w:shd w:val="clear" w:color="000000" w:fill="FFFFFF"/>
      <w:suppressAutoHyphens w:val="0"/>
      <w:spacing w:before="100" w:beforeAutospacing="1" w:after="100" w:afterAutospacing="1"/>
      <w:jc w:val="right"/>
      <w:textAlignment w:val="center"/>
    </w:pPr>
    <w:rPr>
      <w:rFonts w:ascii="Arial" w:eastAsia="Times New Roman" w:hAnsi="Arial" w:cs="Arial"/>
      <w:b/>
      <w:bCs/>
      <w:kern w:val="0"/>
      <w:sz w:val="16"/>
      <w:szCs w:val="16"/>
    </w:rPr>
  </w:style>
  <w:style w:type="paragraph" w:customStyle="1" w:styleId="xl94">
    <w:name w:val="xl94"/>
    <w:basedOn w:val="Normal"/>
    <w:rsid w:val="00AA5C0B"/>
    <w:pPr>
      <w:widowControl/>
      <w:pBdr>
        <w:bottom w:val="single" w:sz="4" w:space="0" w:color="auto"/>
        <w:right w:val="single" w:sz="4" w:space="0" w:color="000000"/>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95">
    <w:name w:val="xl95"/>
    <w:basedOn w:val="Normal"/>
    <w:rsid w:val="00AA5C0B"/>
    <w:pPr>
      <w:widowControl/>
      <w:shd w:val="clear" w:color="000000" w:fill="FFFFFF"/>
      <w:suppressAutoHyphens w:val="0"/>
      <w:spacing w:before="100" w:beforeAutospacing="1" w:after="100" w:afterAutospacing="1"/>
      <w:jc w:val="center"/>
      <w:textAlignment w:val="center"/>
    </w:pPr>
    <w:rPr>
      <w:rFonts w:ascii="Arial" w:eastAsia="Times New Roman" w:hAnsi="Arial" w:cs="Arial"/>
      <w:kern w:val="0"/>
      <w:sz w:val="18"/>
      <w:szCs w:val="18"/>
    </w:rPr>
  </w:style>
  <w:style w:type="paragraph" w:customStyle="1" w:styleId="xl96">
    <w:name w:val="xl96"/>
    <w:basedOn w:val="Normal"/>
    <w:rsid w:val="00AA5C0B"/>
    <w:pPr>
      <w:widowControl/>
      <w:shd w:val="clear" w:color="000000" w:fill="FFFFFF"/>
      <w:suppressAutoHyphens w:val="0"/>
      <w:spacing w:before="100" w:beforeAutospacing="1" w:after="100" w:afterAutospacing="1"/>
      <w:jc w:val="center"/>
      <w:textAlignment w:val="top"/>
    </w:pPr>
    <w:rPr>
      <w:rFonts w:ascii="Arial" w:eastAsia="Times New Roman" w:hAnsi="Arial" w:cs="Arial"/>
      <w:kern w:val="0"/>
      <w:sz w:val="14"/>
      <w:szCs w:val="14"/>
    </w:rPr>
  </w:style>
  <w:style w:type="paragraph" w:customStyle="1" w:styleId="xl97">
    <w:name w:val="xl97"/>
    <w:basedOn w:val="Normal"/>
    <w:rsid w:val="00AA5C0B"/>
    <w:pPr>
      <w:widowControl/>
      <w:shd w:val="clear" w:color="000000" w:fill="FFFFFF"/>
      <w:suppressAutoHyphens w:val="0"/>
      <w:spacing w:before="100" w:beforeAutospacing="1" w:after="100" w:afterAutospacing="1"/>
      <w:jc w:val="both"/>
      <w:textAlignment w:val="top"/>
    </w:pPr>
    <w:rPr>
      <w:rFonts w:ascii="Arial" w:eastAsia="Times New Roman" w:hAnsi="Arial" w:cs="Arial"/>
      <w:kern w:val="0"/>
      <w:sz w:val="14"/>
      <w:szCs w:val="14"/>
    </w:rPr>
  </w:style>
  <w:style w:type="paragraph" w:customStyle="1" w:styleId="xl98">
    <w:name w:val="xl98"/>
    <w:basedOn w:val="Normal"/>
    <w:rsid w:val="00AA5C0B"/>
    <w:pPr>
      <w:widowControl/>
      <w:shd w:val="clear" w:color="000000" w:fill="FFFFFF"/>
      <w:suppressAutoHyphens w:val="0"/>
      <w:spacing w:before="100" w:beforeAutospacing="1" w:after="100" w:afterAutospacing="1"/>
      <w:jc w:val="center"/>
      <w:textAlignment w:val="top"/>
    </w:pPr>
    <w:rPr>
      <w:rFonts w:ascii="Arial" w:eastAsia="Times New Roman" w:hAnsi="Arial" w:cs="Arial"/>
      <w:kern w:val="0"/>
      <w:sz w:val="14"/>
      <w:szCs w:val="14"/>
    </w:rPr>
  </w:style>
  <w:style w:type="paragraph" w:customStyle="1" w:styleId="xl99">
    <w:name w:val="xl99"/>
    <w:basedOn w:val="Normal"/>
    <w:rsid w:val="00AA5C0B"/>
    <w:pPr>
      <w:widowControl/>
      <w:shd w:val="clear" w:color="000000" w:fill="FFFFFF"/>
      <w:suppressAutoHyphens w:val="0"/>
      <w:spacing w:before="100" w:beforeAutospacing="1" w:after="100" w:afterAutospacing="1"/>
      <w:jc w:val="center"/>
      <w:textAlignment w:val="top"/>
    </w:pPr>
    <w:rPr>
      <w:rFonts w:ascii="Arial" w:eastAsia="Times New Roman" w:hAnsi="Arial" w:cs="Arial"/>
      <w:kern w:val="0"/>
      <w:sz w:val="14"/>
      <w:szCs w:val="14"/>
    </w:rPr>
  </w:style>
  <w:style w:type="paragraph" w:customStyle="1" w:styleId="xl100">
    <w:name w:val="xl100"/>
    <w:basedOn w:val="Normal"/>
    <w:rsid w:val="00AA5C0B"/>
    <w:pPr>
      <w:widowControl/>
      <w:shd w:val="clear" w:color="000000" w:fill="FFFFFF"/>
      <w:suppressAutoHyphens w:val="0"/>
      <w:spacing w:before="100" w:beforeAutospacing="1" w:after="100" w:afterAutospacing="1"/>
      <w:jc w:val="right"/>
      <w:textAlignment w:val="top"/>
    </w:pPr>
    <w:rPr>
      <w:rFonts w:ascii="Arial" w:eastAsia="Times New Roman" w:hAnsi="Arial" w:cs="Arial"/>
      <w:kern w:val="0"/>
      <w:sz w:val="14"/>
      <w:szCs w:val="14"/>
    </w:rPr>
  </w:style>
  <w:style w:type="paragraph" w:customStyle="1" w:styleId="xl101">
    <w:name w:val="xl101"/>
    <w:basedOn w:val="Normal"/>
    <w:rsid w:val="00AA5C0B"/>
    <w:pPr>
      <w:widowControl/>
      <w:shd w:val="clear" w:color="000000" w:fill="FFFFFF"/>
      <w:suppressAutoHyphens w:val="0"/>
      <w:spacing w:before="100" w:beforeAutospacing="1" w:after="100" w:afterAutospacing="1"/>
      <w:textAlignment w:val="top"/>
    </w:pPr>
    <w:rPr>
      <w:rFonts w:ascii="Arial" w:eastAsia="Times New Roman" w:hAnsi="Arial" w:cs="Arial"/>
      <w:kern w:val="0"/>
      <w:sz w:val="14"/>
      <w:szCs w:val="14"/>
    </w:rPr>
  </w:style>
  <w:style w:type="paragraph" w:customStyle="1" w:styleId="xl102">
    <w:name w:val="xl102"/>
    <w:basedOn w:val="Normal"/>
    <w:rsid w:val="00AA5C0B"/>
    <w:pPr>
      <w:widowControl/>
      <w:shd w:val="clear" w:color="000000" w:fill="FFFFFF"/>
      <w:suppressAutoHyphens w:val="0"/>
      <w:spacing w:before="100" w:beforeAutospacing="1" w:after="100" w:afterAutospacing="1"/>
      <w:jc w:val="center"/>
      <w:textAlignment w:val="top"/>
    </w:pPr>
    <w:rPr>
      <w:rFonts w:ascii="Arial" w:eastAsia="Times New Roman" w:hAnsi="Arial" w:cs="Arial"/>
      <w:kern w:val="0"/>
      <w:sz w:val="8"/>
      <w:szCs w:val="8"/>
    </w:rPr>
  </w:style>
  <w:style w:type="paragraph" w:customStyle="1" w:styleId="xl103">
    <w:name w:val="xl103"/>
    <w:basedOn w:val="Normal"/>
    <w:rsid w:val="00AA5C0B"/>
    <w:pPr>
      <w:widowControl/>
      <w:shd w:val="clear" w:color="000000" w:fill="FFFFFF"/>
      <w:suppressAutoHyphens w:val="0"/>
      <w:spacing w:before="100" w:beforeAutospacing="1" w:after="100" w:afterAutospacing="1"/>
      <w:jc w:val="both"/>
      <w:textAlignment w:val="top"/>
    </w:pPr>
    <w:rPr>
      <w:rFonts w:ascii="Arial" w:eastAsia="Times New Roman" w:hAnsi="Arial" w:cs="Arial"/>
      <w:kern w:val="0"/>
      <w:sz w:val="8"/>
      <w:szCs w:val="8"/>
    </w:rPr>
  </w:style>
  <w:style w:type="paragraph" w:customStyle="1" w:styleId="xl104">
    <w:name w:val="xl104"/>
    <w:basedOn w:val="Normal"/>
    <w:rsid w:val="00AA5C0B"/>
    <w:pPr>
      <w:widowControl/>
      <w:shd w:val="clear" w:color="000000" w:fill="FFFFFF"/>
      <w:suppressAutoHyphens w:val="0"/>
      <w:spacing w:before="100" w:beforeAutospacing="1" w:after="100" w:afterAutospacing="1"/>
      <w:jc w:val="center"/>
      <w:textAlignment w:val="top"/>
    </w:pPr>
    <w:rPr>
      <w:rFonts w:ascii="Arial" w:eastAsia="Times New Roman" w:hAnsi="Arial" w:cs="Arial"/>
      <w:kern w:val="0"/>
      <w:sz w:val="8"/>
      <w:szCs w:val="8"/>
    </w:rPr>
  </w:style>
  <w:style w:type="paragraph" w:customStyle="1" w:styleId="xl105">
    <w:name w:val="xl105"/>
    <w:basedOn w:val="Normal"/>
    <w:rsid w:val="00AA5C0B"/>
    <w:pPr>
      <w:widowControl/>
      <w:shd w:val="clear" w:color="000000" w:fill="FFFFFF"/>
      <w:suppressAutoHyphens w:val="0"/>
      <w:spacing w:before="100" w:beforeAutospacing="1" w:after="100" w:afterAutospacing="1"/>
      <w:jc w:val="center"/>
      <w:textAlignment w:val="top"/>
    </w:pPr>
    <w:rPr>
      <w:rFonts w:ascii="Arial" w:eastAsia="Times New Roman" w:hAnsi="Arial" w:cs="Arial"/>
      <w:kern w:val="0"/>
      <w:sz w:val="8"/>
      <w:szCs w:val="8"/>
    </w:rPr>
  </w:style>
  <w:style w:type="paragraph" w:customStyle="1" w:styleId="xl106">
    <w:name w:val="xl106"/>
    <w:basedOn w:val="Normal"/>
    <w:rsid w:val="00AA5C0B"/>
    <w:pPr>
      <w:widowControl/>
      <w:shd w:val="clear" w:color="000000" w:fill="FFFFFF"/>
      <w:suppressAutoHyphens w:val="0"/>
      <w:spacing w:before="100" w:beforeAutospacing="1" w:after="100" w:afterAutospacing="1"/>
      <w:jc w:val="right"/>
      <w:textAlignment w:val="top"/>
    </w:pPr>
    <w:rPr>
      <w:rFonts w:ascii="Arial" w:eastAsia="Times New Roman" w:hAnsi="Arial" w:cs="Arial"/>
      <w:kern w:val="0"/>
      <w:sz w:val="8"/>
      <w:szCs w:val="8"/>
    </w:rPr>
  </w:style>
  <w:style w:type="paragraph" w:customStyle="1" w:styleId="xl107">
    <w:name w:val="xl107"/>
    <w:basedOn w:val="Normal"/>
    <w:rsid w:val="00AA5C0B"/>
    <w:pPr>
      <w:widowControl/>
      <w:shd w:val="clear" w:color="000000" w:fill="FFFFFF"/>
      <w:suppressAutoHyphens w:val="0"/>
      <w:spacing w:before="100" w:beforeAutospacing="1" w:after="100" w:afterAutospacing="1"/>
      <w:textAlignment w:val="top"/>
    </w:pPr>
    <w:rPr>
      <w:rFonts w:ascii="Arial" w:eastAsia="Times New Roman" w:hAnsi="Arial" w:cs="Arial"/>
      <w:kern w:val="0"/>
      <w:sz w:val="8"/>
      <w:szCs w:val="8"/>
    </w:rPr>
  </w:style>
  <w:style w:type="paragraph" w:customStyle="1" w:styleId="xl108">
    <w:name w:val="xl108"/>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09">
    <w:name w:val="xl109"/>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both"/>
      <w:textAlignment w:val="top"/>
    </w:pPr>
    <w:rPr>
      <w:rFonts w:ascii="Arial" w:eastAsia="Times New Roman" w:hAnsi="Arial" w:cs="Arial"/>
      <w:kern w:val="0"/>
      <w:sz w:val="18"/>
      <w:szCs w:val="18"/>
    </w:rPr>
  </w:style>
  <w:style w:type="paragraph" w:customStyle="1" w:styleId="xl110">
    <w:name w:val="xl110"/>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kern w:val="0"/>
      <w:sz w:val="18"/>
      <w:szCs w:val="18"/>
    </w:rPr>
  </w:style>
  <w:style w:type="paragraph" w:customStyle="1" w:styleId="xl111">
    <w:name w:val="xl111"/>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12">
    <w:name w:val="xl112"/>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b/>
      <w:bCs/>
      <w:color w:val="000000"/>
      <w:kern w:val="0"/>
      <w:sz w:val="18"/>
      <w:szCs w:val="18"/>
    </w:rPr>
  </w:style>
  <w:style w:type="paragraph" w:customStyle="1" w:styleId="xl113">
    <w:name w:val="xl113"/>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b/>
      <w:bCs/>
      <w:kern w:val="0"/>
      <w:sz w:val="18"/>
      <w:szCs w:val="18"/>
    </w:rPr>
  </w:style>
  <w:style w:type="paragraph" w:customStyle="1" w:styleId="xl114">
    <w:name w:val="xl114"/>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b/>
      <w:bCs/>
      <w:kern w:val="0"/>
      <w:sz w:val="18"/>
      <w:szCs w:val="18"/>
    </w:rPr>
  </w:style>
  <w:style w:type="paragraph" w:customStyle="1" w:styleId="xl115">
    <w:name w:val="xl115"/>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color w:val="000000"/>
      <w:kern w:val="0"/>
      <w:sz w:val="18"/>
      <w:szCs w:val="18"/>
    </w:rPr>
  </w:style>
  <w:style w:type="paragraph" w:customStyle="1" w:styleId="xl116">
    <w:name w:val="xl116"/>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17">
    <w:name w:val="xl117"/>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18">
    <w:name w:val="xl118"/>
    <w:basedOn w:val="Normal"/>
    <w:rsid w:val="00AA5C0B"/>
    <w:pPr>
      <w:widowControl/>
      <w:shd w:val="clear" w:color="000000" w:fill="FFFFFF"/>
      <w:suppressAutoHyphens w:val="0"/>
      <w:spacing w:before="100" w:beforeAutospacing="1" w:after="100" w:afterAutospacing="1"/>
      <w:textAlignment w:val="top"/>
    </w:pPr>
    <w:rPr>
      <w:rFonts w:ascii="Arial" w:eastAsia="Times New Roman" w:hAnsi="Arial" w:cs="Arial"/>
      <w:b/>
      <w:bCs/>
      <w:kern w:val="0"/>
      <w:sz w:val="18"/>
      <w:szCs w:val="18"/>
    </w:rPr>
  </w:style>
  <w:style w:type="paragraph" w:customStyle="1" w:styleId="xl119">
    <w:name w:val="xl119"/>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20">
    <w:name w:val="xl120"/>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21">
    <w:name w:val="xl121"/>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22">
    <w:name w:val="xl122"/>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23">
    <w:name w:val="xl123"/>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right"/>
      <w:textAlignment w:val="top"/>
    </w:pPr>
    <w:rPr>
      <w:rFonts w:ascii="Arial" w:eastAsia="Times New Roman" w:hAnsi="Arial" w:cs="Arial"/>
      <w:kern w:val="0"/>
      <w:sz w:val="18"/>
      <w:szCs w:val="18"/>
    </w:rPr>
  </w:style>
  <w:style w:type="paragraph" w:customStyle="1" w:styleId="xl124">
    <w:name w:val="xl124"/>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25">
    <w:name w:val="xl125"/>
    <w:basedOn w:val="Normal"/>
    <w:rsid w:val="00AA5C0B"/>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w:eastAsia="Times New Roman" w:hAnsi="Arial" w:cs="Arial"/>
      <w:b/>
      <w:bCs/>
      <w:kern w:val="0"/>
      <w:sz w:val="18"/>
      <w:szCs w:val="18"/>
    </w:rPr>
  </w:style>
  <w:style w:type="paragraph" w:customStyle="1" w:styleId="xl126">
    <w:name w:val="xl126"/>
    <w:basedOn w:val="Normal"/>
    <w:rsid w:val="00AA5C0B"/>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w:eastAsia="Times New Roman" w:hAnsi="Arial" w:cs="Arial"/>
      <w:b/>
      <w:bCs/>
      <w:kern w:val="0"/>
      <w:sz w:val="18"/>
      <w:szCs w:val="18"/>
    </w:rPr>
  </w:style>
  <w:style w:type="paragraph" w:customStyle="1" w:styleId="xl127">
    <w:name w:val="xl127"/>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b/>
      <w:bCs/>
      <w:kern w:val="0"/>
      <w:sz w:val="18"/>
      <w:szCs w:val="18"/>
    </w:rPr>
  </w:style>
  <w:style w:type="paragraph" w:customStyle="1" w:styleId="xl128">
    <w:name w:val="xl128"/>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b/>
      <w:bCs/>
      <w:kern w:val="0"/>
      <w:sz w:val="18"/>
      <w:szCs w:val="18"/>
    </w:rPr>
  </w:style>
  <w:style w:type="paragraph" w:customStyle="1" w:styleId="xl129">
    <w:name w:val="xl129"/>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30">
    <w:name w:val="xl130"/>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31">
    <w:name w:val="xl131"/>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32">
    <w:name w:val="xl132"/>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top"/>
    </w:pPr>
    <w:rPr>
      <w:rFonts w:ascii="Arial" w:eastAsia="Times New Roman" w:hAnsi="Arial" w:cs="Arial"/>
      <w:kern w:val="0"/>
      <w:sz w:val="18"/>
      <w:szCs w:val="18"/>
    </w:rPr>
  </w:style>
  <w:style w:type="paragraph" w:customStyle="1" w:styleId="xl133">
    <w:name w:val="xl133"/>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34">
    <w:name w:val="xl134"/>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35">
    <w:name w:val="xl135"/>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top"/>
    </w:pPr>
    <w:rPr>
      <w:rFonts w:ascii="Arial" w:eastAsia="Times New Roman" w:hAnsi="Arial" w:cs="Arial"/>
      <w:kern w:val="0"/>
      <w:sz w:val="18"/>
      <w:szCs w:val="18"/>
    </w:rPr>
  </w:style>
  <w:style w:type="paragraph" w:customStyle="1" w:styleId="xl136">
    <w:name w:val="xl136"/>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b/>
      <w:bCs/>
      <w:kern w:val="0"/>
      <w:sz w:val="18"/>
      <w:szCs w:val="18"/>
    </w:rPr>
  </w:style>
  <w:style w:type="paragraph" w:customStyle="1" w:styleId="xl137">
    <w:name w:val="xl137"/>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b/>
      <w:bCs/>
      <w:kern w:val="0"/>
      <w:sz w:val="18"/>
      <w:szCs w:val="18"/>
    </w:rPr>
  </w:style>
  <w:style w:type="paragraph" w:customStyle="1" w:styleId="xl138">
    <w:name w:val="xl138"/>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39">
    <w:name w:val="xl139"/>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40">
    <w:name w:val="xl140"/>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41">
    <w:name w:val="xl141"/>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42">
    <w:name w:val="xl142"/>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b/>
      <w:bCs/>
      <w:color w:val="000000"/>
      <w:kern w:val="0"/>
      <w:sz w:val="18"/>
      <w:szCs w:val="18"/>
    </w:rPr>
  </w:style>
  <w:style w:type="paragraph" w:customStyle="1" w:styleId="xl143">
    <w:name w:val="xl143"/>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b/>
      <w:bCs/>
      <w:kern w:val="0"/>
      <w:sz w:val="18"/>
      <w:szCs w:val="18"/>
    </w:rPr>
  </w:style>
  <w:style w:type="paragraph" w:customStyle="1" w:styleId="xl144">
    <w:name w:val="xl144"/>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b/>
      <w:bCs/>
      <w:kern w:val="0"/>
      <w:sz w:val="18"/>
      <w:szCs w:val="18"/>
    </w:rPr>
  </w:style>
  <w:style w:type="paragraph" w:customStyle="1" w:styleId="xl145">
    <w:name w:val="xl145"/>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b/>
      <w:bCs/>
      <w:kern w:val="0"/>
      <w:sz w:val="18"/>
      <w:szCs w:val="18"/>
    </w:rPr>
  </w:style>
  <w:style w:type="paragraph" w:customStyle="1" w:styleId="xl146">
    <w:name w:val="xl146"/>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b/>
      <w:bCs/>
      <w:kern w:val="0"/>
      <w:sz w:val="18"/>
      <w:szCs w:val="18"/>
    </w:rPr>
  </w:style>
  <w:style w:type="paragraph" w:customStyle="1" w:styleId="xl147">
    <w:name w:val="xl147"/>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color w:val="000000"/>
      <w:kern w:val="0"/>
      <w:sz w:val="18"/>
      <w:szCs w:val="18"/>
    </w:rPr>
  </w:style>
  <w:style w:type="paragraph" w:customStyle="1" w:styleId="xl148">
    <w:name w:val="xl148"/>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49">
    <w:name w:val="xl149"/>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50">
    <w:name w:val="xl150"/>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51">
    <w:name w:val="xl151"/>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kern w:val="0"/>
      <w:sz w:val="18"/>
      <w:szCs w:val="18"/>
    </w:rPr>
  </w:style>
  <w:style w:type="paragraph" w:customStyle="1" w:styleId="xl152">
    <w:name w:val="xl152"/>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b/>
      <w:bCs/>
      <w:kern w:val="0"/>
      <w:sz w:val="18"/>
      <w:szCs w:val="18"/>
    </w:rPr>
  </w:style>
  <w:style w:type="paragraph" w:customStyle="1" w:styleId="xl153">
    <w:name w:val="xl153"/>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color w:val="000000"/>
      <w:kern w:val="0"/>
      <w:sz w:val="18"/>
      <w:szCs w:val="18"/>
    </w:rPr>
  </w:style>
  <w:style w:type="paragraph" w:customStyle="1" w:styleId="xl154">
    <w:name w:val="xl154"/>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18"/>
      <w:szCs w:val="18"/>
    </w:rPr>
  </w:style>
  <w:style w:type="paragraph" w:customStyle="1" w:styleId="xl155">
    <w:name w:val="xl155"/>
    <w:basedOn w:val="Normal"/>
    <w:rsid w:val="00AA5C0B"/>
    <w:pPr>
      <w:widowControl/>
      <w:pBdr>
        <w:left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kern w:val="0"/>
      <w:sz w:val="18"/>
      <w:szCs w:val="18"/>
    </w:rPr>
  </w:style>
  <w:style w:type="paragraph" w:customStyle="1" w:styleId="xl156">
    <w:name w:val="xl156"/>
    <w:basedOn w:val="Normal"/>
    <w:rsid w:val="00AA5C0B"/>
    <w:pPr>
      <w:widowControl/>
      <w:suppressAutoHyphens w:val="0"/>
      <w:spacing w:before="100" w:beforeAutospacing="1" w:after="100" w:afterAutospacing="1"/>
      <w:textAlignment w:val="center"/>
    </w:pPr>
    <w:rPr>
      <w:rFonts w:ascii="Arial" w:eastAsia="Times New Roman" w:hAnsi="Arial" w:cs="Arial"/>
      <w:kern w:val="0"/>
      <w:sz w:val="16"/>
      <w:szCs w:val="16"/>
    </w:rPr>
  </w:style>
  <w:style w:type="paragraph" w:customStyle="1" w:styleId="xl157">
    <w:name w:val="xl157"/>
    <w:basedOn w:val="Normal"/>
    <w:rsid w:val="00AA5C0B"/>
    <w:pPr>
      <w:widowControl/>
      <w:shd w:val="clear" w:color="000000" w:fill="FFFFFF"/>
      <w:suppressAutoHyphens w:val="0"/>
      <w:spacing w:before="100" w:beforeAutospacing="1" w:after="100" w:afterAutospacing="1"/>
      <w:textAlignment w:val="top"/>
    </w:pPr>
    <w:rPr>
      <w:rFonts w:ascii="Arial" w:eastAsia="Times New Roman" w:hAnsi="Arial" w:cs="Arial"/>
      <w:b/>
      <w:bCs/>
      <w:kern w:val="0"/>
    </w:rPr>
  </w:style>
  <w:style w:type="paragraph" w:customStyle="1" w:styleId="xl158">
    <w:name w:val="xl158"/>
    <w:basedOn w:val="Normal"/>
    <w:rsid w:val="00AA5C0B"/>
    <w:pPr>
      <w:widowControl/>
      <w:pBdr>
        <w:bottom w:val="single" w:sz="4" w:space="0" w:color="000000"/>
      </w:pBdr>
      <w:shd w:val="clear" w:color="000000" w:fill="FFFFFF"/>
      <w:suppressAutoHyphens w:val="0"/>
      <w:spacing w:before="100" w:beforeAutospacing="1" w:after="100" w:afterAutospacing="1"/>
      <w:jc w:val="center"/>
      <w:textAlignment w:val="top"/>
    </w:pPr>
    <w:rPr>
      <w:rFonts w:ascii="Arial" w:eastAsia="Times New Roman" w:hAnsi="Arial" w:cs="Arial"/>
      <w:kern w:val="0"/>
      <w:sz w:val="10"/>
      <w:szCs w:val="10"/>
    </w:rPr>
  </w:style>
  <w:style w:type="paragraph" w:customStyle="1" w:styleId="xl159">
    <w:name w:val="xl159"/>
    <w:basedOn w:val="Normal"/>
    <w:rsid w:val="00AA5C0B"/>
    <w:pPr>
      <w:widowControl/>
      <w:pBdr>
        <w:top w:val="single" w:sz="4" w:space="0" w:color="000000"/>
        <w:left w:val="single" w:sz="4" w:space="0" w:color="000000"/>
      </w:pBdr>
      <w:shd w:val="clear" w:color="000000" w:fill="FFFFFF"/>
      <w:suppressAutoHyphens w:val="0"/>
      <w:spacing w:before="100" w:beforeAutospacing="1" w:after="100" w:afterAutospacing="1"/>
      <w:textAlignment w:val="top"/>
    </w:pPr>
    <w:rPr>
      <w:rFonts w:ascii="Arial" w:eastAsia="Times New Roman" w:hAnsi="Arial" w:cs="Arial"/>
      <w:b/>
      <w:bCs/>
      <w:kern w:val="0"/>
      <w:sz w:val="16"/>
      <w:szCs w:val="16"/>
    </w:rPr>
  </w:style>
  <w:style w:type="paragraph" w:customStyle="1" w:styleId="xl160">
    <w:name w:val="xl160"/>
    <w:basedOn w:val="Normal"/>
    <w:rsid w:val="00AA5C0B"/>
    <w:pPr>
      <w:widowControl/>
      <w:pBdr>
        <w:top w:val="single" w:sz="4" w:space="0" w:color="000000"/>
      </w:pBdr>
      <w:shd w:val="clear" w:color="000000" w:fill="FFFFFF"/>
      <w:suppressAutoHyphens w:val="0"/>
      <w:spacing w:before="100" w:beforeAutospacing="1" w:after="100" w:afterAutospacing="1"/>
      <w:textAlignment w:val="top"/>
    </w:pPr>
    <w:rPr>
      <w:rFonts w:ascii="Arial" w:eastAsia="Times New Roman" w:hAnsi="Arial" w:cs="Arial"/>
      <w:b/>
      <w:bCs/>
      <w:kern w:val="0"/>
      <w:sz w:val="16"/>
      <w:szCs w:val="16"/>
    </w:rPr>
  </w:style>
  <w:style w:type="paragraph" w:customStyle="1" w:styleId="xl161">
    <w:name w:val="xl161"/>
    <w:basedOn w:val="Normal"/>
    <w:rsid w:val="00AA5C0B"/>
    <w:pPr>
      <w:widowControl/>
      <w:pBdr>
        <w:top w:val="single" w:sz="4" w:space="0" w:color="000000"/>
        <w:right w:val="single" w:sz="4" w:space="0" w:color="000000"/>
      </w:pBdr>
      <w:shd w:val="clear" w:color="000000" w:fill="FFFFFF"/>
      <w:suppressAutoHyphens w:val="0"/>
      <w:spacing w:before="100" w:beforeAutospacing="1" w:after="100" w:afterAutospacing="1"/>
      <w:textAlignment w:val="top"/>
    </w:pPr>
    <w:rPr>
      <w:rFonts w:ascii="Arial" w:eastAsia="Times New Roman" w:hAnsi="Arial" w:cs="Arial"/>
      <w:b/>
      <w:bCs/>
      <w:kern w:val="0"/>
      <w:sz w:val="16"/>
      <w:szCs w:val="16"/>
    </w:rPr>
  </w:style>
  <w:style w:type="paragraph" w:customStyle="1" w:styleId="xl162">
    <w:name w:val="xl162"/>
    <w:basedOn w:val="Normal"/>
    <w:rsid w:val="00AA5C0B"/>
    <w:pPr>
      <w:widowControl/>
      <w:pBdr>
        <w:left w:val="single" w:sz="4" w:space="0" w:color="000000"/>
        <w:bottom w:val="single" w:sz="4" w:space="0" w:color="auto"/>
      </w:pBdr>
      <w:shd w:val="clear" w:color="000000" w:fill="FFFFFF"/>
      <w:suppressAutoHyphens w:val="0"/>
      <w:spacing w:before="100" w:beforeAutospacing="1" w:after="100" w:afterAutospacing="1"/>
      <w:jc w:val="both"/>
      <w:textAlignment w:val="top"/>
    </w:pPr>
    <w:rPr>
      <w:rFonts w:ascii="Arial" w:eastAsia="Times New Roman" w:hAnsi="Arial" w:cs="Arial"/>
      <w:b/>
      <w:bCs/>
      <w:kern w:val="0"/>
      <w:sz w:val="18"/>
      <w:szCs w:val="18"/>
    </w:rPr>
  </w:style>
  <w:style w:type="paragraph" w:customStyle="1" w:styleId="xl163">
    <w:name w:val="xl163"/>
    <w:basedOn w:val="Normal"/>
    <w:rsid w:val="00AA5C0B"/>
    <w:pPr>
      <w:widowControl/>
      <w:pBdr>
        <w:bottom w:val="single" w:sz="4" w:space="0" w:color="auto"/>
      </w:pBdr>
      <w:shd w:val="clear" w:color="000000" w:fill="FFFFFF"/>
      <w:suppressAutoHyphens w:val="0"/>
      <w:spacing w:before="100" w:beforeAutospacing="1" w:after="100" w:afterAutospacing="1"/>
      <w:jc w:val="both"/>
      <w:textAlignment w:val="top"/>
    </w:pPr>
    <w:rPr>
      <w:rFonts w:ascii="Arial" w:eastAsia="Times New Roman" w:hAnsi="Arial" w:cs="Arial"/>
      <w:b/>
      <w:bCs/>
      <w:kern w:val="0"/>
      <w:sz w:val="18"/>
      <w:szCs w:val="18"/>
    </w:rPr>
  </w:style>
  <w:style w:type="paragraph" w:customStyle="1" w:styleId="xl164">
    <w:name w:val="xl164"/>
    <w:basedOn w:val="Normal"/>
    <w:rsid w:val="00AA5C0B"/>
    <w:pPr>
      <w:widowControl/>
      <w:pBdr>
        <w:bottom w:val="single" w:sz="4" w:space="0" w:color="auto"/>
        <w:right w:val="single" w:sz="4" w:space="0" w:color="000000"/>
      </w:pBdr>
      <w:shd w:val="clear" w:color="000000" w:fill="FFFFFF"/>
      <w:suppressAutoHyphens w:val="0"/>
      <w:spacing w:before="100" w:beforeAutospacing="1" w:after="100" w:afterAutospacing="1"/>
      <w:jc w:val="both"/>
      <w:textAlignment w:val="top"/>
    </w:pPr>
    <w:rPr>
      <w:rFonts w:ascii="Arial" w:eastAsia="Times New Roman" w:hAnsi="Arial" w:cs="Arial"/>
      <w:b/>
      <w:bCs/>
      <w:kern w:val="0"/>
      <w:sz w:val="18"/>
      <w:szCs w:val="18"/>
    </w:rPr>
  </w:style>
  <w:style w:type="paragraph" w:customStyle="1" w:styleId="xl165">
    <w:name w:val="xl165"/>
    <w:basedOn w:val="Normal"/>
    <w:rsid w:val="00AA5C0B"/>
    <w:pPr>
      <w:widowControl/>
      <w:pBdr>
        <w:top w:val="single" w:sz="4" w:space="0" w:color="auto"/>
        <w:left w:val="single" w:sz="4" w:space="0" w:color="000000"/>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66">
    <w:name w:val="xl166"/>
    <w:basedOn w:val="Normal"/>
    <w:rsid w:val="00AA5C0B"/>
    <w:pPr>
      <w:widowControl/>
      <w:pBdr>
        <w:left w:val="single" w:sz="4" w:space="0" w:color="000000"/>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67">
    <w:name w:val="xl167"/>
    <w:basedOn w:val="Normal"/>
    <w:rsid w:val="00AA5C0B"/>
    <w:pPr>
      <w:widowControl/>
      <w:pBdr>
        <w:left w:val="single" w:sz="4" w:space="0" w:color="000000"/>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68">
    <w:name w:val="xl168"/>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69">
    <w:name w:val="xl169"/>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70">
    <w:name w:val="xl170"/>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71">
    <w:name w:val="xl171"/>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72">
    <w:name w:val="xl172"/>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73">
    <w:name w:val="xl173"/>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74">
    <w:name w:val="xl174"/>
    <w:basedOn w:val="Normal"/>
    <w:rsid w:val="00AA5C0B"/>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75">
    <w:name w:val="xl175"/>
    <w:basedOn w:val="Normal"/>
    <w:rsid w:val="00AA5C0B"/>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76">
    <w:name w:val="xl176"/>
    <w:basedOn w:val="Normal"/>
    <w:rsid w:val="00AA5C0B"/>
    <w:pPr>
      <w:widowControl/>
      <w:pBdr>
        <w:top w:val="single" w:sz="4" w:space="0" w:color="auto"/>
        <w:bottom w:val="single" w:sz="4" w:space="0" w:color="auto"/>
        <w:right w:val="single" w:sz="4" w:space="0" w:color="000000"/>
      </w:pBdr>
      <w:shd w:val="clear" w:color="000000" w:fill="FFFFFF"/>
      <w:suppressAutoHyphens w:val="0"/>
      <w:spacing w:before="100" w:beforeAutospacing="1" w:after="100" w:afterAutospacing="1"/>
      <w:jc w:val="center"/>
      <w:textAlignment w:val="center"/>
    </w:pPr>
    <w:rPr>
      <w:rFonts w:ascii="Arial" w:eastAsia="Times New Roman" w:hAnsi="Arial" w:cs="Arial"/>
      <w:b/>
      <w:bCs/>
      <w:kern w:val="0"/>
      <w:sz w:val="16"/>
      <w:szCs w:val="16"/>
    </w:rPr>
  </w:style>
  <w:style w:type="paragraph" w:customStyle="1" w:styleId="xl177">
    <w:name w:val="xl177"/>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b/>
      <w:bCs/>
      <w:kern w:val="0"/>
      <w:sz w:val="14"/>
      <w:szCs w:val="14"/>
    </w:rPr>
  </w:style>
  <w:style w:type="paragraph" w:customStyle="1" w:styleId="xl178">
    <w:name w:val="xl178"/>
    <w:basedOn w:val="Normal"/>
    <w:rsid w:val="00AA5C0B"/>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rFonts w:ascii="Arial" w:eastAsia="Times New Roman" w:hAnsi="Arial" w:cs="Arial"/>
      <w:b/>
      <w:bCs/>
      <w:kern w:val="0"/>
      <w:sz w:val="14"/>
      <w:szCs w:val="14"/>
    </w:rPr>
  </w:style>
  <w:style w:type="paragraph" w:customStyle="1" w:styleId="xl179">
    <w:name w:val="xl179"/>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20"/>
      <w:szCs w:val="20"/>
    </w:rPr>
  </w:style>
  <w:style w:type="paragraph" w:customStyle="1" w:styleId="xl180">
    <w:name w:val="xl180"/>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20"/>
      <w:szCs w:val="20"/>
    </w:rPr>
  </w:style>
  <w:style w:type="paragraph" w:customStyle="1" w:styleId="xl181">
    <w:name w:val="xl181"/>
    <w:basedOn w:val="Normal"/>
    <w:rsid w:val="00AA5C0B"/>
    <w:pPr>
      <w:widowControl/>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20"/>
      <w:szCs w:val="20"/>
    </w:rPr>
  </w:style>
  <w:style w:type="paragraph" w:customStyle="1" w:styleId="xl182">
    <w:name w:val="xl182"/>
    <w:basedOn w:val="Normal"/>
    <w:rsid w:val="00AA5C0B"/>
    <w:pPr>
      <w:widowControl/>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ascii="Arial" w:eastAsia="Times New Roman" w:hAnsi="Arial" w:cs="Arial"/>
      <w:kern w:val="0"/>
      <w:sz w:val="20"/>
      <w:szCs w:val="20"/>
    </w:rPr>
  </w:style>
  <w:style w:type="paragraph" w:customStyle="1" w:styleId="xl183">
    <w:name w:val="xl183"/>
    <w:basedOn w:val="Normal"/>
    <w:rsid w:val="00AA5C0B"/>
    <w:pPr>
      <w:widowControl/>
      <w:shd w:val="clear" w:color="000000" w:fill="FFFFFF"/>
      <w:suppressAutoHyphens w:val="0"/>
      <w:spacing w:before="100" w:beforeAutospacing="1" w:after="100" w:afterAutospacing="1"/>
      <w:jc w:val="center"/>
      <w:textAlignment w:val="center"/>
    </w:pPr>
    <w:rPr>
      <w:rFonts w:ascii="Arial" w:eastAsia="Times New Roman" w:hAnsi="Arial" w:cs="Arial"/>
      <w:kern w:val="0"/>
      <w:sz w:val="16"/>
      <w:szCs w:val="16"/>
    </w:rPr>
  </w:style>
  <w:style w:type="character" w:customStyle="1" w:styleId="normaltextrun">
    <w:name w:val="normaltextrun"/>
    <w:basedOn w:val="Fontepargpadro"/>
    <w:rsid w:val="00AA5C0B"/>
  </w:style>
  <w:style w:type="character" w:customStyle="1" w:styleId="Ttulo5Char">
    <w:name w:val="Título 5 Char"/>
    <w:basedOn w:val="Fontepargpadro"/>
    <w:link w:val="Ttulo5"/>
    <w:rsid w:val="00AA5C0B"/>
    <w:rPr>
      <w:rFonts w:ascii="Verdana" w:eastAsia="Lucida Sans Unicode" w:hAnsi="Verdana"/>
      <w:kern w:val="1"/>
      <w:sz w:val="24"/>
      <w:szCs w:val="24"/>
    </w:rPr>
  </w:style>
  <w:style w:type="character" w:customStyle="1" w:styleId="Ttulo7Char">
    <w:name w:val="Título 7 Char"/>
    <w:basedOn w:val="Fontepargpadro"/>
    <w:link w:val="Ttulo7"/>
    <w:rsid w:val="00AA5C0B"/>
    <w:rPr>
      <w:rFonts w:ascii="Arial" w:eastAsia="Lucida Sans Unicode" w:hAnsi="Arial"/>
      <w:b/>
      <w:kern w:val="1"/>
      <w:sz w:val="24"/>
      <w:szCs w:val="24"/>
    </w:rPr>
  </w:style>
  <w:style w:type="character" w:customStyle="1" w:styleId="Ttulo8Char">
    <w:name w:val="Título 8 Char"/>
    <w:basedOn w:val="Fontepargpadro"/>
    <w:link w:val="Ttulo8"/>
    <w:rsid w:val="00AA5C0B"/>
    <w:rPr>
      <w:rFonts w:ascii="Arial" w:eastAsia="Lucida Sans Unicode" w:hAnsi="Arial"/>
      <w:b/>
      <w:kern w:val="1"/>
      <w:sz w:val="18"/>
      <w:szCs w:val="24"/>
    </w:rPr>
  </w:style>
  <w:style w:type="character" w:customStyle="1" w:styleId="Ttulo9Char">
    <w:name w:val="Título 9 Char"/>
    <w:basedOn w:val="Fontepargpadro"/>
    <w:link w:val="Ttulo9"/>
    <w:rsid w:val="00AA5C0B"/>
    <w:rPr>
      <w:rFonts w:ascii="Arial" w:eastAsia="Lucida Sans Unicode" w:hAnsi="Arial"/>
      <w:b/>
      <w:i/>
      <w:color w:val="0000FF"/>
      <w:kern w:val="1"/>
      <w:sz w:val="18"/>
      <w:szCs w:val="24"/>
    </w:rPr>
  </w:style>
  <w:style w:type="character" w:customStyle="1" w:styleId="Ttulo1Char1">
    <w:name w:val="Título 1 Char1"/>
    <w:aliases w:val="Document Header1 Char"/>
    <w:basedOn w:val="Fontepargpadro"/>
    <w:rsid w:val="00AA5C0B"/>
    <w:rPr>
      <w:rFonts w:asciiTheme="majorHAnsi" w:eastAsiaTheme="majorEastAsia" w:hAnsiTheme="majorHAnsi" w:cstheme="majorBidi"/>
      <w:color w:val="365F91" w:themeColor="accent1" w:themeShade="BF"/>
      <w:sz w:val="32"/>
      <w:szCs w:val="32"/>
      <w:lang w:val="pt-BR"/>
    </w:rPr>
  </w:style>
  <w:style w:type="character" w:customStyle="1" w:styleId="Ttulo2Char1">
    <w:name w:val="Título 2 Char1"/>
    <w:aliases w:val="Title Header2 Char1,Heading 2 Char1"/>
    <w:basedOn w:val="Fontepargpadro"/>
    <w:semiHidden/>
    <w:rsid w:val="00AA5C0B"/>
    <w:rPr>
      <w:rFonts w:asciiTheme="majorHAnsi" w:eastAsiaTheme="majorEastAsia" w:hAnsiTheme="majorHAnsi" w:cstheme="majorBidi"/>
      <w:color w:val="365F91" w:themeColor="accent1" w:themeShade="BF"/>
      <w:sz w:val="26"/>
      <w:szCs w:val="26"/>
      <w:lang w:val="pt-BR"/>
    </w:rPr>
  </w:style>
  <w:style w:type="character" w:customStyle="1" w:styleId="Ttulo3Char1">
    <w:name w:val="Título 3 Char1"/>
    <w:aliases w:val="Section Header3 Char1,ClauseSub_No&amp;Name Char1,Heading 3 Char Char1,Section Header3 Char Char Char Char Char Char1,Section Header3 Char Char Char Char1"/>
    <w:basedOn w:val="Fontepargpadro"/>
    <w:uiPriority w:val="9"/>
    <w:semiHidden/>
    <w:rsid w:val="00AA5C0B"/>
    <w:rPr>
      <w:rFonts w:asciiTheme="majorHAnsi" w:eastAsiaTheme="majorEastAsia" w:hAnsiTheme="majorHAnsi" w:cstheme="majorBidi"/>
      <w:color w:val="243F60" w:themeColor="accent1" w:themeShade="7F"/>
      <w:sz w:val="24"/>
      <w:szCs w:val="24"/>
      <w:lang w:val="pt-BR"/>
    </w:rPr>
  </w:style>
  <w:style w:type="character" w:customStyle="1" w:styleId="Ttulo4Char1">
    <w:name w:val="Título 4 Char1"/>
    <w:aliases w:val="Sub-Clause Sub-paragraph Char,ClauseSubSub_No&amp;Name Char"/>
    <w:basedOn w:val="Fontepargpadro"/>
    <w:semiHidden/>
    <w:rsid w:val="00AA5C0B"/>
    <w:rPr>
      <w:rFonts w:asciiTheme="majorHAnsi" w:eastAsiaTheme="majorEastAsia" w:hAnsiTheme="majorHAnsi" w:cstheme="majorBidi"/>
      <w:i/>
      <w:iCs/>
      <w:color w:val="365F91" w:themeColor="accent1" w:themeShade="BF"/>
      <w:sz w:val="22"/>
      <w:szCs w:val="22"/>
      <w:lang w:val="pt-BR"/>
    </w:rPr>
  </w:style>
  <w:style w:type="character" w:customStyle="1" w:styleId="TextodenotaderodapChar1">
    <w:name w:val="Texto de nota de rodapé Char1"/>
    <w:aliases w:val="Footnote Char1,Footnote Text Char2 Char Char1,Footnote Text Char Char1 Char1 Char1,Footnote Text Char1 Char Char Char1 Char1,Footnote Text Char Char Char Char Char Char1,Footnote Text Char1 Char1 Char Char1,fn Char"/>
    <w:basedOn w:val="Fontepargpadro"/>
    <w:uiPriority w:val="99"/>
    <w:semiHidden/>
    <w:rsid w:val="00AA5C0B"/>
    <w:rPr>
      <w:rFonts w:asciiTheme="minorHAnsi" w:eastAsiaTheme="minorHAnsi" w:hAnsiTheme="minorHAnsi" w:cstheme="minorBidi"/>
      <w:lang w:val="pt-BR"/>
    </w:rPr>
  </w:style>
  <w:style w:type="character" w:customStyle="1" w:styleId="CabealhoChar1">
    <w:name w:val="Cabeçalho Char1"/>
    <w:aliases w:val="Char Char1"/>
    <w:basedOn w:val="Fontepargpadro"/>
    <w:uiPriority w:val="99"/>
    <w:semiHidden/>
    <w:rsid w:val="00AA5C0B"/>
    <w:rPr>
      <w:rFonts w:asciiTheme="minorHAnsi" w:eastAsiaTheme="minorHAnsi" w:hAnsiTheme="minorHAnsi" w:cstheme="minorBidi"/>
      <w:sz w:val="22"/>
      <w:szCs w:val="22"/>
      <w:lang w:val="pt-BR"/>
    </w:rPr>
  </w:style>
  <w:style w:type="paragraph" w:customStyle="1" w:styleId="1">
    <w:name w:val="1."/>
    <w:basedOn w:val="Normal"/>
    <w:link w:val="1Char"/>
    <w:qFormat/>
    <w:rsid w:val="00AA5C0B"/>
    <w:pPr>
      <w:widowControl/>
      <w:numPr>
        <w:numId w:val="16"/>
      </w:numPr>
      <w:overflowPunct w:val="0"/>
      <w:autoSpaceDE w:val="0"/>
      <w:autoSpaceDN w:val="0"/>
      <w:adjustRightInd w:val="0"/>
      <w:ind w:left="567" w:hanging="567"/>
      <w:jc w:val="both"/>
      <w:textAlignment w:val="baseline"/>
    </w:pPr>
    <w:rPr>
      <w:rFonts w:eastAsia="Times New Roman"/>
      <w:color w:val="000000"/>
      <w:kern w:val="0"/>
      <w:sz w:val="22"/>
      <w:szCs w:val="22"/>
    </w:rPr>
  </w:style>
  <w:style w:type="character" w:customStyle="1" w:styleId="1Char">
    <w:name w:val="1. Char"/>
    <w:link w:val="1"/>
    <w:rsid w:val="00AA5C0B"/>
    <w:rPr>
      <w:color w:val="000000"/>
      <w:sz w:val="22"/>
      <w:szCs w:val="22"/>
    </w:rPr>
  </w:style>
  <w:style w:type="character" w:customStyle="1" w:styleId="S9-appxChar">
    <w:name w:val="S9 - appx Char"/>
    <w:basedOn w:val="Fontepargpadro"/>
    <w:link w:val="S9-appx"/>
    <w:rsid w:val="00AA5C0B"/>
    <w:rPr>
      <w:b/>
      <w:sz w:val="28"/>
      <w:lang w:val="en-US" w:eastAsia="en-US"/>
    </w:rPr>
  </w:style>
  <w:style w:type="paragraph" w:customStyle="1" w:styleId="paragraph">
    <w:name w:val="paragraph"/>
    <w:basedOn w:val="Normal"/>
    <w:rsid w:val="00AA5C0B"/>
    <w:pPr>
      <w:widowControl/>
      <w:suppressAutoHyphens w:val="0"/>
      <w:spacing w:before="100" w:beforeAutospacing="1" w:after="100" w:afterAutospacing="1"/>
    </w:pPr>
    <w:rPr>
      <w:rFonts w:eastAsia="Times New Roman"/>
      <w:kern w:val="0"/>
    </w:rPr>
  </w:style>
  <w:style w:type="character" w:customStyle="1" w:styleId="eop">
    <w:name w:val="eop"/>
    <w:basedOn w:val="Fontepargpadro"/>
    <w:rsid w:val="00AA5C0B"/>
  </w:style>
  <w:style w:type="paragraph" w:customStyle="1" w:styleId="western">
    <w:name w:val="western"/>
    <w:basedOn w:val="Normal"/>
    <w:uiPriority w:val="99"/>
    <w:rsid w:val="00AA5C0B"/>
    <w:pPr>
      <w:widowControl/>
      <w:suppressAutoHyphens w:val="0"/>
      <w:spacing w:beforeLines="1"/>
    </w:pPr>
    <w:rPr>
      <w:rFonts w:ascii="Times" w:eastAsiaTheme="minorEastAsia" w:hAnsi="Times" w:cstheme="minorBidi"/>
      <w:kern w:val="0"/>
      <w:sz w:val="20"/>
      <w:szCs w:val="20"/>
      <w:lang w:val="en-US" w:eastAsia="ja-JP"/>
    </w:rPr>
  </w:style>
  <w:style w:type="paragraph" w:customStyle="1" w:styleId="Ttulo4Metr">
    <w:name w:val="Título 4 Metrô"/>
    <w:basedOn w:val="Ttulo3Metr"/>
    <w:link w:val="Ttulo4MetrChar"/>
    <w:autoRedefine/>
    <w:qFormat/>
    <w:rsid w:val="00AA5C0B"/>
    <w:pPr>
      <w:numPr>
        <w:ilvl w:val="3"/>
      </w:numPr>
      <w:ind w:left="1701" w:hanging="1134"/>
      <w:jc w:val="left"/>
    </w:pPr>
    <w:rPr>
      <w:bCs/>
    </w:rPr>
  </w:style>
  <w:style w:type="paragraph" w:customStyle="1" w:styleId="Ttulo1Metr">
    <w:name w:val="Título 1 Metrô"/>
    <w:basedOn w:val="PargrafodaLista"/>
    <w:link w:val="Ttulo1MetrChar"/>
    <w:autoRedefine/>
    <w:qFormat/>
    <w:rsid w:val="00AA5C0B"/>
    <w:pPr>
      <w:numPr>
        <w:numId w:val="18"/>
      </w:numPr>
      <w:suppressAutoHyphens w:val="0"/>
      <w:autoSpaceDN/>
      <w:spacing w:before="240" w:line="360" w:lineRule="auto"/>
      <w:ind w:left="1134" w:hanging="708"/>
      <w:jc w:val="both"/>
      <w:textAlignment w:val="auto"/>
      <w:outlineLvl w:val="0"/>
    </w:pPr>
    <w:rPr>
      <w:rFonts w:ascii="Arial" w:eastAsiaTheme="minorHAnsi" w:hAnsi="Arial" w:cstheme="minorBidi"/>
      <w:b/>
      <w:kern w:val="0"/>
      <w:sz w:val="28"/>
      <w:szCs w:val="28"/>
      <w:lang w:val="en-US" w:eastAsia="en-US"/>
    </w:rPr>
  </w:style>
  <w:style w:type="paragraph" w:customStyle="1" w:styleId="Ttulo5Metr">
    <w:name w:val="Título 5 Metrô"/>
    <w:basedOn w:val="Ttulo3Metr"/>
    <w:qFormat/>
    <w:rsid w:val="00AA5C0B"/>
    <w:pPr>
      <w:numPr>
        <w:ilvl w:val="4"/>
      </w:numPr>
      <w:tabs>
        <w:tab w:val="num" w:pos="360"/>
        <w:tab w:val="num" w:pos="3150"/>
        <w:tab w:val="num" w:pos="3600"/>
      </w:tabs>
      <w:ind w:left="3150" w:hanging="360"/>
    </w:pPr>
  </w:style>
  <w:style w:type="paragraph" w:customStyle="1" w:styleId="Ttulo2Metr">
    <w:name w:val="Título 2 Metrô"/>
    <w:basedOn w:val="PargrafodaLista"/>
    <w:next w:val="TextoMetr"/>
    <w:link w:val="Ttulo2MetrChar"/>
    <w:autoRedefine/>
    <w:qFormat/>
    <w:rsid w:val="00AA5C0B"/>
    <w:pPr>
      <w:numPr>
        <w:ilvl w:val="1"/>
        <w:numId w:val="18"/>
      </w:numPr>
      <w:suppressAutoHyphens w:val="0"/>
      <w:autoSpaceDN/>
      <w:spacing w:before="240" w:line="360" w:lineRule="auto"/>
      <w:ind w:left="1134" w:right="284" w:hanging="708"/>
      <w:jc w:val="both"/>
      <w:textAlignment w:val="auto"/>
      <w:outlineLvl w:val="0"/>
    </w:pPr>
    <w:rPr>
      <w:rFonts w:ascii="Arial" w:eastAsiaTheme="minorHAnsi" w:hAnsi="Arial" w:cstheme="minorBidi"/>
      <w:b/>
      <w:bCs/>
      <w:kern w:val="0"/>
      <w:sz w:val="24"/>
      <w:szCs w:val="22"/>
      <w:lang w:val="en-US" w:eastAsia="en-US"/>
    </w:rPr>
  </w:style>
  <w:style w:type="character" w:customStyle="1" w:styleId="Ttulo1MetrChar">
    <w:name w:val="Título 1 Metrô Char"/>
    <w:basedOn w:val="Fontepargpadro"/>
    <w:link w:val="Ttulo1Metr"/>
    <w:rsid w:val="00AA5C0B"/>
    <w:rPr>
      <w:rFonts w:ascii="Arial" w:eastAsiaTheme="minorHAnsi" w:hAnsi="Arial" w:cstheme="minorBidi"/>
      <w:b/>
      <w:sz w:val="28"/>
      <w:szCs w:val="28"/>
      <w:lang w:val="en-US" w:eastAsia="en-US"/>
    </w:rPr>
  </w:style>
  <w:style w:type="paragraph" w:customStyle="1" w:styleId="Ttulo3Metr">
    <w:name w:val="Título 3 Metrô"/>
    <w:basedOn w:val="PargrafodaLista"/>
    <w:link w:val="Ttulo3MetrChar"/>
    <w:qFormat/>
    <w:rsid w:val="00AA5C0B"/>
    <w:pPr>
      <w:numPr>
        <w:ilvl w:val="2"/>
        <w:numId w:val="18"/>
      </w:numPr>
      <w:suppressAutoHyphens w:val="0"/>
      <w:autoSpaceDN/>
      <w:spacing w:before="280" w:after="160"/>
      <w:ind w:left="851"/>
      <w:jc w:val="both"/>
      <w:textAlignment w:val="auto"/>
    </w:pPr>
    <w:rPr>
      <w:rFonts w:ascii="Arial" w:eastAsiaTheme="minorHAnsi" w:hAnsi="Arial" w:cstheme="minorBidi"/>
      <w:b/>
      <w:kern w:val="0"/>
      <w:sz w:val="24"/>
      <w:szCs w:val="24"/>
      <w:lang w:val="en-US" w:eastAsia="ja-JP"/>
    </w:rPr>
  </w:style>
  <w:style w:type="character" w:customStyle="1" w:styleId="Ttulo2MetrChar">
    <w:name w:val="Título 2 Metrô Char"/>
    <w:basedOn w:val="Fontepargpadro"/>
    <w:link w:val="Ttulo2Metr"/>
    <w:rsid w:val="00AA5C0B"/>
    <w:rPr>
      <w:rFonts w:ascii="Arial" w:eastAsiaTheme="minorHAnsi" w:hAnsi="Arial" w:cstheme="minorBidi"/>
      <w:b/>
      <w:bCs/>
      <w:sz w:val="24"/>
      <w:szCs w:val="22"/>
      <w:lang w:val="en-US" w:eastAsia="en-US"/>
    </w:rPr>
  </w:style>
  <w:style w:type="paragraph" w:customStyle="1" w:styleId="TextoMetr">
    <w:name w:val="Texto Metrô"/>
    <w:basedOn w:val="Normal"/>
    <w:link w:val="TextoMetrChar"/>
    <w:qFormat/>
    <w:rsid w:val="00AA5C0B"/>
    <w:pPr>
      <w:widowControl/>
      <w:suppressAutoHyphens w:val="0"/>
      <w:spacing w:before="60" w:after="200"/>
      <w:ind w:left="567"/>
      <w:jc w:val="both"/>
    </w:pPr>
    <w:rPr>
      <w:rFonts w:ascii="Arial" w:eastAsiaTheme="minorHAnsi" w:hAnsi="Arial" w:cstheme="minorBidi"/>
      <w:kern w:val="0"/>
      <w:sz w:val="22"/>
      <w:szCs w:val="22"/>
      <w:lang w:val="en-US" w:eastAsia="en-US"/>
    </w:rPr>
  </w:style>
  <w:style w:type="character" w:customStyle="1" w:styleId="Ttulo3MetrChar">
    <w:name w:val="Título 3 Metrô Char"/>
    <w:basedOn w:val="Fontepargpadro"/>
    <w:link w:val="Ttulo3Metr"/>
    <w:rsid w:val="00AA5C0B"/>
    <w:rPr>
      <w:rFonts w:ascii="Arial" w:eastAsiaTheme="minorHAnsi" w:hAnsi="Arial" w:cstheme="minorBidi"/>
      <w:b/>
      <w:sz w:val="24"/>
      <w:szCs w:val="24"/>
      <w:lang w:val="en-US" w:eastAsia="ja-JP"/>
    </w:rPr>
  </w:style>
  <w:style w:type="character" w:customStyle="1" w:styleId="TextoMetrChar">
    <w:name w:val="Texto Metrô Char"/>
    <w:basedOn w:val="Fontepargpadro"/>
    <w:link w:val="TextoMetr"/>
    <w:rsid w:val="00AA5C0B"/>
    <w:rPr>
      <w:rFonts w:ascii="Arial" w:eastAsiaTheme="minorHAnsi" w:hAnsi="Arial" w:cstheme="minorBidi"/>
      <w:sz w:val="22"/>
      <w:szCs w:val="22"/>
      <w:lang w:val="en-US" w:eastAsia="en-US"/>
    </w:rPr>
  </w:style>
  <w:style w:type="character" w:customStyle="1" w:styleId="Ttulo4MetrChar">
    <w:name w:val="Título 4 Metrô Char"/>
    <w:basedOn w:val="Ttulo3MetrChar"/>
    <w:link w:val="Ttulo4Metr"/>
    <w:rsid w:val="00AA5C0B"/>
    <w:rPr>
      <w:rFonts w:ascii="Arial" w:eastAsiaTheme="minorHAnsi" w:hAnsi="Arial" w:cstheme="minorBidi"/>
      <w:b/>
      <w:bCs/>
      <w:sz w:val="24"/>
      <w:szCs w:val="24"/>
      <w:lang w:val="en-US" w:eastAsia="ja-JP"/>
    </w:rPr>
  </w:style>
  <w:style w:type="paragraph" w:customStyle="1" w:styleId="Textonvel3">
    <w:name w:val="Texto nível 3"/>
    <w:basedOn w:val="Normal"/>
    <w:link w:val="Textonvel3Char"/>
    <w:qFormat/>
    <w:rsid w:val="00AA5C0B"/>
    <w:pPr>
      <w:widowControl/>
      <w:suppressAutoHyphens w:val="0"/>
      <w:spacing w:before="120" w:line="276" w:lineRule="auto"/>
      <w:ind w:left="567"/>
      <w:jc w:val="both"/>
      <w:outlineLvl w:val="0"/>
    </w:pPr>
    <w:rPr>
      <w:rFonts w:ascii="Arial" w:eastAsia="Times New Roman" w:hAnsi="Arial" w:cs="Arial"/>
      <w:color w:val="000000"/>
      <w:kern w:val="0"/>
      <w:sz w:val="22"/>
      <w:szCs w:val="20"/>
      <w:lang w:val="en-US" w:eastAsia="en-US"/>
    </w:rPr>
  </w:style>
  <w:style w:type="character" w:customStyle="1" w:styleId="Textonvel3Char">
    <w:name w:val="Texto nível 3 Char"/>
    <w:link w:val="Textonvel3"/>
    <w:rsid w:val="00AA5C0B"/>
    <w:rPr>
      <w:rFonts w:ascii="Arial" w:hAnsi="Arial" w:cs="Arial"/>
      <w:color w:val="000000"/>
      <w:sz w:val="22"/>
      <w:lang w:val="en-US" w:eastAsia="en-US"/>
    </w:rPr>
  </w:style>
  <w:style w:type="paragraph" w:customStyle="1" w:styleId="ListaNumeradaCS">
    <w:name w:val="Lista Numerada CS"/>
    <w:basedOn w:val="Normal"/>
    <w:link w:val="ListaNumeradaCSChar"/>
    <w:qFormat/>
    <w:rsid w:val="00AA5C0B"/>
    <w:pPr>
      <w:widowControl/>
      <w:numPr>
        <w:numId w:val="19"/>
      </w:numPr>
      <w:suppressAutoHyphens w:val="0"/>
      <w:spacing w:before="120" w:after="120"/>
      <w:ind w:right="51"/>
      <w:jc w:val="both"/>
    </w:pPr>
    <w:rPr>
      <w:rFonts w:ascii="Arial" w:eastAsia="Times New Roman" w:hAnsi="Arial" w:cs="Arial"/>
      <w:bCs/>
      <w:kern w:val="0"/>
      <w:sz w:val="22"/>
      <w:szCs w:val="22"/>
      <w:shd w:val="clear" w:color="auto" w:fill="FFFFFF"/>
      <w:lang w:val="en-US" w:eastAsia="en-US"/>
    </w:rPr>
  </w:style>
  <w:style w:type="character" w:customStyle="1" w:styleId="ListaNumeradaCSChar">
    <w:name w:val="Lista Numerada CS Char"/>
    <w:link w:val="ListaNumeradaCS"/>
    <w:rsid w:val="00AA5C0B"/>
    <w:rPr>
      <w:rFonts w:ascii="Arial" w:hAnsi="Arial" w:cs="Arial"/>
      <w:bCs/>
      <w:sz w:val="22"/>
      <w:szCs w:val="22"/>
      <w:lang w:val="en-US" w:eastAsia="en-US"/>
    </w:rPr>
  </w:style>
  <w:style w:type="paragraph" w:customStyle="1" w:styleId="ListadePontos">
    <w:name w:val="Lista de Pontos"/>
    <w:basedOn w:val="Normal"/>
    <w:link w:val="ListadePontosChar"/>
    <w:qFormat/>
    <w:rsid w:val="00AA5C0B"/>
    <w:pPr>
      <w:widowControl/>
      <w:numPr>
        <w:ilvl w:val="2"/>
        <w:numId w:val="17"/>
      </w:numPr>
      <w:tabs>
        <w:tab w:val="clear" w:pos="2160"/>
      </w:tabs>
      <w:suppressAutoHyphens w:val="0"/>
      <w:spacing w:after="120"/>
      <w:ind w:left="1560" w:right="424" w:hanging="426"/>
      <w:jc w:val="both"/>
      <w:outlineLvl w:val="0"/>
    </w:pPr>
    <w:rPr>
      <w:rFonts w:ascii="Arial" w:eastAsia="Times New Roman" w:hAnsi="Arial" w:cs="Arial"/>
      <w:color w:val="000000"/>
      <w:kern w:val="0"/>
      <w:sz w:val="22"/>
      <w:szCs w:val="22"/>
      <w:lang w:val="en-US" w:eastAsia="en-US"/>
    </w:rPr>
  </w:style>
  <w:style w:type="character" w:customStyle="1" w:styleId="ListadePontosChar">
    <w:name w:val="Lista de Pontos Char"/>
    <w:link w:val="ListadePontos"/>
    <w:rsid w:val="00AA5C0B"/>
    <w:rPr>
      <w:rFonts w:ascii="Arial" w:hAnsi="Arial" w:cs="Arial"/>
      <w:color w:val="000000"/>
      <w:sz w:val="22"/>
      <w:szCs w:val="22"/>
      <w:lang w:val="en-US" w:eastAsia="en-US"/>
    </w:rPr>
  </w:style>
  <w:style w:type="character" w:customStyle="1" w:styleId="ColorfulList-Accent1Char">
    <w:name w:val="Colorful List - Accent 1 Char"/>
    <w:link w:val="ColorfulList-Accent11"/>
    <w:uiPriority w:val="34"/>
    <w:rsid w:val="00AA5C0B"/>
    <w:rPr>
      <w:sz w:val="24"/>
      <w:lang w:val="en-US" w:eastAsia="en-US"/>
    </w:rPr>
  </w:style>
  <w:style w:type="character" w:customStyle="1" w:styleId="MenoPendente1">
    <w:name w:val="Menção Pendente1"/>
    <w:basedOn w:val="Fontepargpadro"/>
    <w:uiPriority w:val="99"/>
    <w:unhideWhenUsed/>
    <w:rsid w:val="00AA5C0B"/>
    <w:rPr>
      <w:color w:val="808080"/>
      <w:shd w:val="clear" w:color="auto" w:fill="E6E6E6"/>
    </w:rPr>
  </w:style>
  <w:style w:type="paragraph" w:customStyle="1" w:styleId="NIVEL3">
    <w:name w:val="NIVEL 3"/>
    <w:basedOn w:val="ColorfulList-Accent11"/>
    <w:rsid w:val="00AA5C0B"/>
    <w:pPr>
      <w:spacing w:before="120" w:line="360" w:lineRule="auto"/>
      <w:ind w:left="1515" w:hanging="380"/>
      <w:contextualSpacing w:val="0"/>
      <w:jc w:val="both"/>
      <w:outlineLvl w:val="0"/>
    </w:pPr>
    <w:rPr>
      <w:rFonts w:ascii="Arial" w:hAnsi="Arial" w:cs="Arial"/>
      <w:caps/>
      <w:color w:val="000000"/>
      <w:sz w:val="22"/>
      <w:szCs w:val="22"/>
    </w:rPr>
  </w:style>
  <w:style w:type="paragraph" w:customStyle="1" w:styleId="ListaPontosLetras">
    <w:name w:val="Lista Pontos Letras"/>
    <w:basedOn w:val="PargrafodaLista"/>
    <w:link w:val="ListaPontosLetrasChar"/>
    <w:qFormat/>
    <w:rsid w:val="00AA5C0B"/>
    <w:pPr>
      <w:numPr>
        <w:numId w:val="20"/>
      </w:numPr>
      <w:suppressAutoHyphens w:val="0"/>
      <w:autoSpaceDN/>
      <w:spacing w:before="120" w:after="120"/>
      <w:ind w:right="57"/>
      <w:jc w:val="both"/>
      <w:textAlignment w:val="auto"/>
    </w:pPr>
    <w:rPr>
      <w:rFonts w:ascii="Arial" w:eastAsiaTheme="minorEastAsia" w:hAnsi="Arial" w:cs="Arial"/>
      <w:kern w:val="0"/>
      <w:sz w:val="22"/>
      <w:szCs w:val="24"/>
      <w:lang w:val="en-US" w:eastAsia="ja-JP"/>
    </w:rPr>
  </w:style>
  <w:style w:type="character" w:customStyle="1" w:styleId="ListaPontosLetrasChar">
    <w:name w:val="Lista Pontos Letras Char"/>
    <w:link w:val="ListaPontosLetras"/>
    <w:rsid w:val="00AA5C0B"/>
    <w:rPr>
      <w:rFonts w:ascii="Arial" w:eastAsiaTheme="minorEastAsia" w:hAnsi="Arial" w:cs="Arial"/>
      <w:sz w:val="22"/>
      <w:szCs w:val="24"/>
      <w:lang w:val="en-US" w:eastAsia="ja-JP"/>
    </w:rPr>
  </w:style>
  <w:style w:type="paragraph" w:customStyle="1" w:styleId="TextoNivel1">
    <w:name w:val="Texto Nivel 1"/>
    <w:basedOn w:val="Normal"/>
    <w:link w:val="TextoNivel1Char"/>
    <w:rsid w:val="00AA5C0B"/>
    <w:pPr>
      <w:widowControl/>
      <w:suppressAutoHyphens w:val="0"/>
      <w:spacing w:before="120" w:line="360" w:lineRule="auto"/>
      <w:ind w:left="170" w:right="424" w:firstLine="256"/>
      <w:jc w:val="both"/>
      <w:outlineLvl w:val="0"/>
    </w:pPr>
    <w:rPr>
      <w:rFonts w:ascii="Arial" w:eastAsia="Times New Roman" w:hAnsi="Arial" w:cs="Arial"/>
      <w:color w:val="000000"/>
      <w:kern w:val="0"/>
      <w:sz w:val="20"/>
      <w:szCs w:val="22"/>
      <w:lang w:val="en-US" w:eastAsia="en-US"/>
    </w:rPr>
  </w:style>
  <w:style w:type="paragraph" w:styleId="Lista3">
    <w:name w:val="List 3"/>
    <w:basedOn w:val="Normal"/>
    <w:semiHidden/>
    <w:unhideWhenUsed/>
    <w:rsid w:val="00AA5C0B"/>
    <w:pPr>
      <w:widowControl/>
      <w:suppressAutoHyphens w:val="0"/>
      <w:ind w:left="849" w:hanging="283"/>
      <w:contextualSpacing/>
    </w:pPr>
    <w:rPr>
      <w:rFonts w:asciiTheme="minorHAnsi" w:eastAsiaTheme="minorEastAsia" w:hAnsiTheme="minorHAnsi" w:cstheme="minorBidi"/>
      <w:kern w:val="0"/>
      <w:lang w:val="en-US" w:eastAsia="ja-JP"/>
    </w:rPr>
  </w:style>
  <w:style w:type="character" w:customStyle="1" w:styleId="TextoNivel1Char">
    <w:name w:val="Texto Nivel 1 Char"/>
    <w:link w:val="TextoNivel1"/>
    <w:rsid w:val="00AA5C0B"/>
    <w:rPr>
      <w:rFonts w:ascii="Arial" w:hAnsi="Arial" w:cs="Arial"/>
      <w:color w:val="000000"/>
      <w:szCs w:val="22"/>
      <w:lang w:val="en-US" w:eastAsia="en-US"/>
    </w:rPr>
  </w:style>
  <w:style w:type="paragraph" w:customStyle="1" w:styleId="Contedodatabela">
    <w:name w:val="Conteúdo da tabela"/>
    <w:basedOn w:val="Normal"/>
    <w:rsid w:val="00AA5C0B"/>
    <w:pPr>
      <w:widowControl/>
    </w:pPr>
    <w:rPr>
      <w:rFonts w:ascii="Arial" w:eastAsia="Times New Roman" w:hAnsi="Arial"/>
      <w:kern w:val="0"/>
      <w:sz w:val="22"/>
      <w:szCs w:val="20"/>
      <w:lang w:val="en-US" w:bidi="pt-BR"/>
    </w:rPr>
  </w:style>
  <w:style w:type="character" w:customStyle="1" w:styleId="spellingerror">
    <w:name w:val="spellingerror"/>
    <w:basedOn w:val="Fontepargpadro"/>
    <w:rsid w:val="00AA5C0B"/>
  </w:style>
  <w:style w:type="character" w:styleId="nfase">
    <w:name w:val="Emphasis"/>
    <w:basedOn w:val="Fontepargpadro"/>
    <w:uiPriority w:val="20"/>
    <w:qFormat/>
    <w:rsid w:val="00AA5C0B"/>
    <w:rPr>
      <w:i/>
      <w:iCs/>
    </w:rPr>
  </w:style>
  <w:style w:type="character" w:customStyle="1" w:styleId="replacedby">
    <w:name w:val="replacedby"/>
    <w:basedOn w:val="Fontepargpadro"/>
    <w:rsid w:val="00AA5C0B"/>
  </w:style>
  <w:style w:type="table" w:styleId="TabeladeGrade1Clara">
    <w:name w:val="Grid Table 1 Light"/>
    <w:basedOn w:val="Tabelanormal"/>
    <w:uiPriority w:val="46"/>
    <w:rsid w:val="00AA5C0B"/>
    <w:rPr>
      <w:rFonts w:asciiTheme="minorHAnsi" w:eastAsiaTheme="minorEastAsia" w:hAnsiTheme="minorHAnsi" w:cstheme="minorBidi"/>
      <w:sz w:val="24"/>
      <w:szCs w:val="24"/>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o1">
    <w:name w:val="Menção1"/>
    <w:basedOn w:val="Fontepargpadro"/>
    <w:uiPriority w:val="99"/>
    <w:unhideWhenUsed/>
    <w:rsid w:val="00AA5C0B"/>
    <w:rPr>
      <w:color w:val="2B579A"/>
      <w:shd w:val="clear" w:color="auto" w:fill="E1DFDD"/>
    </w:rPr>
  </w:style>
  <w:style w:type="numbering" w:customStyle="1" w:styleId="Listaatual1">
    <w:name w:val="Lista atual1"/>
    <w:uiPriority w:val="99"/>
    <w:rsid w:val="00AA5C0B"/>
    <w:pPr>
      <w:numPr>
        <w:numId w:val="21"/>
      </w:numPr>
    </w:pPr>
  </w:style>
  <w:style w:type="numbering" w:customStyle="1" w:styleId="Listaatual2">
    <w:name w:val="Lista atual2"/>
    <w:uiPriority w:val="99"/>
    <w:rsid w:val="00AA5C0B"/>
    <w:pPr>
      <w:numPr>
        <w:numId w:val="22"/>
      </w:numPr>
    </w:pPr>
  </w:style>
  <w:style w:type="numbering" w:customStyle="1" w:styleId="SPD1">
    <w:name w:val="SPD 1"/>
    <w:uiPriority w:val="99"/>
    <w:rsid w:val="00AA5C0B"/>
    <w:pPr>
      <w:numPr>
        <w:numId w:val="23"/>
      </w:numPr>
    </w:pPr>
  </w:style>
  <w:style w:type="numbering" w:customStyle="1" w:styleId="SPDParagraphheader1">
    <w:name w:val="SPD Paragraph header 1"/>
    <w:uiPriority w:val="99"/>
    <w:rsid w:val="00AA5C0B"/>
    <w:pPr>
      <w:numPr>
        <w:numId w:val="24"/>
      </w:numPr>
    </w:pPr>
  </w:style>
  <w:style w:type="paragraph" w:customStyle="1" w:styleId="Head01">
    <w:name w:val="Head 0.1"/>
    <w:basedOn w:val="Head0"/>
    <w:qFormat/>
    <w:rsid w:val="00AA5C0B"/>
    <w:rPr>
      <w:sz w:val="56"/>
    </w:rPr>
  </w:style>
  <w:style w:type="paragraph" w:customStyle="1" w:styleId="Head0">
    <w:name w:val="Head 0"/>
    <w:basedOn w:val="Normal"/>
    <w:link w:val="Head0Char"/>
    <w:qFormat/>
    <w:rsid w:val="00AA5C0B"/>
    <w:pPr>
      <w:widowControl/>
      <w:suppressAutoHyphens w:val="0"/>
      <w:spacing w:before="1440"/>
      <w:jc w:val="center"/>
    </w:pPr>
    <w:rPr>
      <w:rFonts w:ascii="Times New Roman Bold" w:eastAsia="Times New Roman" w:hAnsi="Times New Roman Bold"/>
      <w:b/>
      <w:smallCaps/>
      <w:kern w:val="0"/>
      <w:sz w:val="72"/>
      <w:szCs w:val="72"/>
      <w:lang w:val="en-US" w:eastAsia="en-US"/>
    </w:rPr>
  </w:style>
  <w:style w:type="paragraph" w:customStyle="1" w:styleId="Head02">
    <w:name w:val="Head 0.2"/>
    <w:basedOn w:val="Ttulo1"/>
    <w:link w:val="Head02Char"/>
    <w:qFormat/>
    <w:rsid w:val="00AA5C0B"/>
    <w:pPr>
      <w:keepNext w:val="0"/>
      <w:widowControl/>
      <w:tabs>
        <w:tab w:val="clear" w:pos="0"/>
      </w:tabs>
      <w:suppressAutoHyphens w:val="0"/>
      <w:spacing w:before="480"/>
      <w:ind w:right="0"/>
      <w:jc w:val="center"/>
    </w:pPr>
    <w:rPr>
      <w:rFonts w:ascii="Times New Roman Bold" w:eastAsia="Times New Roman" w:hAnsi="Times New Roman Bold"/>
      <w:smallCaps/>
      <w:kern w:val="28"/>
      <w:sz w:val="36"/>
      <w:szCs w:val="20"/>
      <w:lang w:val="en-US" w:eastAsia="en-US"/>
    </w:rPr>
  </w:style>
  <w:style w:type="paragraph" w:customStyle="1" w:styleId="Head11b">
    <w:name w:val="Head 1.1b"/>
    <w:basedOn w:val="Normal"/>
    <w:link w:val="Head11bChar"/>
    <w:qFormat/>
    <w:rsid w:val="00AA5C0B"/>
    <w:pPr>
      <w:keepNext/>
      <w:widowControl/>
      <w:numPr>
        <w:ilvl w:val="12"/>
      </w:numPr>
      <w:pBdr>
        <w:bottom w:val="single" w:sz="24" w:space="1" w:color="auto"/>
      </w:pBdr>
      <w:suppressAutoHyphens w:val="0"/>
      <w:spacing w:before="360"/>
      <w:jc w:val="center"/>
    </w:pPr>
    <w:rPr>
      <w:rFonts w:ascii="Times New Roman Bold" w:eastAsia="Times New Roman" w:hAnsi="Times New Roman Bold"/>
      <w:b/>
      <w:smallCaps/>
      <w:kern w:val="0"/>
      <w:sz w:val="32"/>
      <w:szCs w:val="20"/>
      <w:lang w:val="en-US" w:eastAsia="en-US"/>
    </w:rPr>
  </w:style>
  <w:style w:type="paragraph" w:customStyle="1" w:styleId="Head12b">
    <w:name w:val="Head 1.2b"/>
    <w:basedOn w:val="Normal"/>
    <w:qFormat/>
    <w:rsid w:val="00AA5C0B"/>
    <w:pPr>
      <w:widowControl/>
      <w:numPr>
        <w:ilvl w:val="12"/>
      </w:numPr>
      <w:suppressAutoHyphens w:val="0"/>
      <w:ind w:left="360" w:hanging="360"/>
    </w:pPr>
    <w:rPr>
      <w:rFonts w:eastAsia="Times New Roman"/>
      <w:b/>
      <w:kern w:val="0"/>
      <w:szCs w:val="20"/>
      <w:lang w:val="en-US" w:eastAsia="en-US"/>
    </w:rPr>
  </w:style>
  <w:style w:type="character" w:customStyle="1" w:styleId="explanatorynotesChar">
    <w:name w:val="explanatory_notes Char"/>
    <w:basedOn w:val="Fontepargpadro"/>
    <w:link w:val="explanatorynotes"/>
    <w:rsid w:val="00AA5C0B"/>
    <w:rPr>
      <w:rFonts w:ascii="Arial" w:hAnsi="Arial"/>
      <w:sz w:val="24"/>
      <w:lang w:val="en-US" w:eastAsia="en-US"/>
    </w:rPr>
  </w:style>
  <w:style w:type="character" w:customStyle="1" w:styleId="preparersnote">
    <w:name w:val="preparer's note"/>
    <w:basedOn w:val="Fontepargpadro"/>
    <w:rsid w:val="00AA5C0B"/>
    <w:rPr>
      <w:b/>
      <w:i/>
      <w:iCs/>
    </w:rPr>
  </w:style>
  <w:style w:type="character" w:customStyle="1" w:styleId="Head02Char">
    <w:name w:val="Head 0.2 Char"/>
    <w:basedOn w:val="Fontepargpadro"/>
    <w:link w:val="Head02"/>
    <w:rsid w:val="00AA5C0B"/>
    <w:rPr>
      <w:rFonts w:ascii="Times New Roman Bold" w:hAnsi="Times New Roman Bold"/>
      <w:b/>
      <w:smallCaps/>
      <w:kern w:val="28"/>
      <w:sz w:val="36"/>
      <w:lang w:val="en-US" w:eastAsia="en-US"/>
    </w:rPr>
  </w:style>
  <w:style w:type="paragraph" w:customStyle="1" w:styleId="Head21a">
    <w:name w:val="Head 2.1a"/>
    <w:basedOn w:val="Normal"/>
    <w:rsid w:val="00AA5C0B"/>
    <w:pPr>
      <w:keepNext/>
      <w:widowControl/>
      <w:pBdr>
        <w:bottom w:val="single" w:sz="24" w:space="3" w:color="auto"/>
      </w:pBdr>
      <w:spacing w:before="480" w:after="120"/>
      <w:jc w:val="center"/>
    </w:pPr>
    <w:rPr>
      <w:rFonts w:ascii="Times New Roman Bold" w:eastAsia="Times New Roman" w:hAnsi="Times New Roman Bold"/>
      <w:b/>
      <w:smallCaps/>
      <w:kern w:val="0"/>
      <w:sz w:val="32"/>
      <w:szCs w:val="20"/>
      <w:lang w:val="en-US" w:eastAsia="en-US"/>
    </w:rPr>
  </w:style>
  <w:style w:type="paragraph" w:customStyle="1" w:styleId="TOC11">
    <w:name w:val="TOC 11"/>
    <w:rsid w:val="00AA5C0B"/>
    <w:pPr>
      <w:tabs>
        <w:tab w:val="left" w:pos="360"/>
      </w:tabs>
      <w:suppressAutoHyphens/>
    </w:pPr>
    <w:rPr>
      <w:rFonts w:ascii="CG Times" w:hAnsi="CG Times"/>
      <w:smallCaps/>
      <w:sz w:val="22"/>
      <w:lang w:val="en-US" w:eastAsia="en-US"/>
    </w:rPr>
  </w:style>
  <w:style w:type="paragraph" w:customStyle="1" w:styleId="Head11a">
    <w:name w:val="Head 1.1a"/>
    <w:link w:val="Head11aChar"/>
    <w:rsid w:val="00AA5C0B"/>
    <w:pPr>
      <w:keepNext/>
      <w:numPr>
        <w:ilvl w:val="12"/>
      </w:numPr>
      <w:pBdr>
        <w:bottom w:val="single" w:sz="24" w:space="1" w:color="auto"/>
      </w:pBdr>
      <w:spacing w:before="360" w:after="120"/>
      <w:jc w:val="center"/>
    </w:pPr>
    <w:rPr>
      <w:rFonts w:ascii="Times New Roman Bold" w:hAnsi="Times New Roman Bold"/>
      <w:b/>
      <w:smallCaps/>
      <w:sz w:val="32"/>
      <w:lang w:val="en-US" w:eastAsia="en-US"/>
    </w:rPr>
  </w:style>
  <w:style w:type="paragraph" w:customStyle="1" w:styleId="Head12a">
    <w:name w:val="Head 1.2a"/>
    <w:rsid w:val="00AA5C0B"/>
    <w:pPr>
      <w:numPr>
        <w:ilvl w:val="12"/>
      </w:numPr>
      <w:spacing w:after="120"/>
      <w:ind w:left="360" w:hanging="360"/>
    </w:pPr>
    <w:rPr>
      <w:b/>
      <w:sz w:val="24"/>
      <w:lang w:val="en-US" w:eastAsia="en-US"/>
    </w:rPr>
  </w:style>
  <w:style w:type="paragraph" w:customStyle="1" w:styleId="Head32">
    <w:name w:val="Head 3.2"/>
    <w:basedOn w:val="Normal"/>
    <w:link w:val="Head32Char"/>
    <w:rsid w:val="00AA5C0B"/>
    <w:pPr>
      <w:widowControl/>
      <w:numPr>
        <w:ilvl w:val="12"/>
      </w:numPr>
      <w:suppressAutoHyphens w:val="0"/>
      <w:spacing w:after="120"/>
      <w:ind w:left="360" w:hanging="360"/>
      <w:jc w:val="center"/>
    </w:pPr>
    <w:rPr>
      <w:rFonts w:eastAsia="Times New Roman"/>
      <w:b/>
      <w:kern w:val="0"/>
      <w:sz w:val="28"/>
      <w:szCs w:val="20"/>
      <w:lang w:val="en-US" w:eastAsia="en-US"/>
    </w:rPr>
  </w:style>
  <w:style w:type="character" w:customStyle="1" w:styleId="Head32Char">
    <w:name w:val="Head 3.2 Char"/>
    <w:basedOn w:val="Fontepargpadro"/>
    <w:link w:val="Head32"/>
    <w:rsid w:val="00AA5C0B"/>
    <w:rPr>
      <w:b/>
      <w:sz w:val="28"/>
      <w:lang w:val="en-US" w:eastAsia="en-US"/>
    </w:rPr>
  </w:style>
  <w:style w:type="paragraph" w:customStyle="1" w:styleId="Head31">
    <w:name w:val="Head 3.1"/>
    <w:basedOn w:val="Normal"/>
    <w:rsid w:val="00AA5C0B"/>
    <w:pPr>
      <w:keepNext/>
      <w:widowControl/>
      <w:numPr>
        <w:ilvl w:val="12"/>
      </w:numPr>
      <w:pBdr>
        <w:bottom w:val="single" w:sz="24" w:space="1" w:color="auto"/>
      </w:pBdr>
      <w:suppressAutoHyphens w:val="0"/>
      <w:spacing w:before="360" w:after="120"/>
      <w:jc w:val="center"/>
    </w:pPr>
    <w:rPr>
      <w:rFonts w:ascii="Times New Roman Bold" w:eastAsia="Times New Roman" w:hAnsi="Times New Roman Bold"/>
      <w:b/>
      <w:smallCaps/>
      <w:kern w:val="0"/>
      <w:sz w:val="32"/>
      <w:szCs w:val="20"/>
      <w:lang w:val="en-US" w:eastAsia="en-US"/>
    </w:rPr>
  </w:style>
  <w:style w:type="paragraph" w:customStyle="1" w:styleId="Head5a1">
    <w:name w:val="Head 5a.1"/>
    <w:basedOn w:val="Normal"/>
    <w:rsid w:val="00AA5C0B"/>
    <w:pPr>
      <w:keepNext/>
      <w:widowControl/>
      <w:numPr>
        <w:ilvl w:val="12"/>
      </w:numPr>
      <w:pBdr>
        <w:bottom w:val="single" w:sz="24" w:space="1" w:color="auto"/>
      </w:pBdr>
      <w:suppressAutoHyphens w:val="0"/>
      <w:spacing w:before="480" w:after="240"/>
      <w:jc w:val="center"/>
    </w:pPr>
    <w:rPr>
      <w:rFonts w:ascii="Times New Roman Bold" w:eastAsia="Times New Roman" w:hAnsi="Times New Roman Bold"/>
      <w:b/>
      <w:smallCaps/>
      <w:kern w:val="0"/>
      <w:sz w:val="32"/>
      <w:szCs w:val="20"/>
      <w:lang w:val="en-US" w:eastAsia="en-US"/>
    </w:rPr>
  </w:style>
  <w:style w:type="paragraph" w:customStyle="1" w:styleId="Head5a2">
    <w:name w:val="Head 5a.2"/>
    <w:basedOn w:val="Head5a1"/>
    <w:next w:val="Normal"/>
    <w:rsid w:val="00AA5C0B"/>
    <w:pPr>
      <w:pBdr>
        <w:bottom w:val="none" w:sz="0" w:space="0" w:color="auto"/>
      </w:pBdr>
      <w:spacing w:before="360" w:after="120"/>
      <w:jc w:val="left"/>
    </w:pPr>
    <w:rPr>
      <w:smallCaps w:val="0"/>
      <w:sz w:val="28"/>
    </w:rPr>
  </w:style>
  <w:style w:type="character" w:customStyle="1" w:styleId="Preparersnotenobold">
    <w:name w:val="Preparer's note (no bold)"/>
    <w:basedOn w:val="Fontepargpadro"/>
    <w:rsid w:val="00AA5C0B"/>
    <w:rPr>
      <w:i/>
    </w:rPr>
  </w:style>
  <w:style w:type="paragraph" w:customStyle="1" w:styleId="Head5b1">
    <w:name w:val="Head 5b.1"/>
    <w:basedOn w:val="Head11a"/>
    <w:next w:val="Normal"/>
    <w:rsid w:val="00AA5C0B"/>
    <w:pPr>
      <w:tabs>
        <w:tab w:val="left" w:pos="9900"/>
      </w:tabs>
    </w:pPr>
  </w:style>
  <w:style w:type="paragraph" w:customStyle="1" w:styleId="Head5c1">
    <w:name w:val="Head 5c.1"/>
    <w:basedOn w:val="Head11a"/>
    <w:rsid w:val="00AA5C0B"/>
  </w:style>
  <w:style w:type="paragraph" w:customStyle="1" w:styleId="Head5d1">
    <w:name w:val="Head 5d.1"/>
    <w:basedOn w:val="Head11a"/>
    <w:next w:val="Normal"/>
    <w:rsid w:val="00AA5C0B"/>
  </w:style>
  <w:style w:type="paragraph" w:customStyle="1" w:styleId="Head5d2">
    <w:name w:val="Head 5d.2"/>
    <w:basedOn w:val="Head12a"/>
    <w:next w:val="Normal"/>
    <w:rsid w:val="00AA5C0B"/>
    <w:pPr>
      <w:ind w:left="720" w:hanging="720"/>
      <w:jc w:val="both"/>
    </w:pPr>
  </w:style>
  <w:style w:type="paragraph" w:styleId="Recuonormal">
    <w:name w:val="Normal Indent"/>
    <w:basedOn w:val="Normal"/>
    <w:rsid w:val="00AA5C0B"/>
    <w:pPr>
      <w:widowControl/>
      <w:spacing w:after="120"/>
      <w:ind w:left="720"/>
      <w:jc w:val="both"/>
    </w:pPr>
    <w:rPr>
      <w:rFonts w:eastAsia="Times New Roman"/>
      <w:kern w:val="0"/>
      <w:sz w:val="20"/>
      <w:szCs w:val="20"/>
      <w:lang w:val="en-US" w:eastAsia="en-US"/>
    </w:rPr>
  </w:style>
  <w:style w:type="paragraph" w:customStyle="1" w:styleId="Head61">
    <w:name w:val="Head 6.1"/>
    <w:basedOn w:val="Head11a"/>
    <w:next w:val="Normal"/>
    <w:rsid w:val="00AA5C0B"/>
  </w:style>
  <w:style w:type="paragraph" w:customStyle="1" w:styleId="Head62">
    <w:name w:val="Head 6.2"/>
    <w:basedOn w:val="Head12a"/>
    <w:next w:val="Normal"/>
    <w:rsid w:val="00AA5C0B"/>
    <w:pPr>
      <w:suppressAutoHyphens/>
    </w:pPr>
  </w:style>
  <w:style w:type="paragraph" w:customStyle="1" w:styleId="Head72">
    <w:name w:val="Head 7.2"/>
    <w:basedOn w:val="Head12a"/>
    <w:next w:val="Normal"/>
    <w:rsid w:val="00AA5C0B"/>
    <w:pPr>
      <w:keepNext/>
      <w:spacing w:before="480"/>
      <w:jc w:val="center"/>
    </w:pPr>
  </w:style>
  <w:style w:type="paragraph" w:customStyle="1" w:styleId="Head82">
    <w:name w:val="Head 8.2"/>
    <w:basedOn w:val="Head12a"/>
    <w:next w:val="Normal"/>
    <w:rsid w:val="00AA5C0B"/>
    <w:pPr>
      <w:jc w:val="center"/>
    </w:pPr>
    <w:rPr>
      <w:sz w:val="32"/>
    </w:rPr>
  </w:style>
  <w:style w:type="numbering" w:customStyle="1" w:styleId="SPDstylelist1">
    <w:name w:val="SPD style list 1"/>
    <w:uiPriority w:val="99"/>
    <w:rsid w:val="00AA5C0B"/>
    <w:pPr>
      <w:numPr>
        <w:numId w:val="26"/>
      </w:numPr>
    </w:pPr>
  </w:style>
  <w:style w:type="numbering" w:customStyle="1" w:styleId="AAASPD2">
    <w:name w:val="AAA SPD 2"/>
    <w:uiPriority w:val="99"/>
    <w:rsid w:val="00AA5C0B"/>
    <w:pPr>
      <w:numPr>
        <w:numId w:val="27"/>
      </w:numPr>
    </w:pPr>
  </w:style>
  <w:style w:type="numbering" w:customStyle="1" w:styleId="AAASPD1">
    <w:name w:val="AAA SPD 1"/>
    <w:uiPriority w:val="99"/>
    <w:rsid w:val="00AA5C0B"/>
    <w:pPr>
      <w:numPr>
        <w:numId w:val="28"/>
      </w:numPr>
    </w:pPr>
  </w:style>
  <w:style w:type="numbering" w:customStyle="1" w:styleId="SPDParaheader1">
    <w:name w:val="SPD Para header 1"/>
    <w:uiPriority w:val="99"/>
    <w:rsid w:val="00AA5C0B"/>
    <w:pPr>
      <w:numPr>
        <w:numId w:val="29"/>
      </w:numPr>
    </w:pPr>
  </w:style>
  <w:style w:type="paragraph" w:customStyle="1" w:styleId="HeadingSPD01">
    <w:name w:val="Heading SPD01"/>
    <w:basedOn w:val="Head11a"/>
    <w:link w:val="HeadingSPD01Char"/>
    <w:qFormat/>
    <w:rsid w:val="00AA5C0B"/>
    <w:pPr>
      <w:pBdr>
        <w:bottom w:val="none" w:sz="0" w:space="0" w:color="auto"/>
      </w:pBdr>
      <w:outlineLvl w:val="1"/>
    </w:pPr>
  </w:style>
  <w:style w:type="paragraph" w:customStyle="1" w:styleId="HeadingSPD010">
    <w:name w:val="Heading SPD 01"/>
    <w:basedOn w:val="HeadingSPD01"/>
    <w:link w:val="HeadingSPD01Char0"/>
    <w:qFormat/>
    <w:rsid w:val="00AA5C0B"/>
  </w:style>
  <w:style w:type="paragraph" w:customStyle="1" w:styleId="HeadingSPD02">
    <w:name w:val="Heading SPD 02"/>
    <w:basedOn w:val="Cabealho"/>
    <w:qFormat/>
    <w:rsid w:val="00AA5C0B"/>
    <w:pPr>
      <w:widowControl/>
      <w:numPr>
        <w:numId w:val="25"/>
      </w:numPr>
      <w:tabs>
        <w:tab w:val="clear" w:pos="4419"/>
        <w:tab w:val="clear" w:pos="8838"/>
        <w:tab w:val="center" w:pos="4320"/>
        <w:tab w:val="right" w:pos="8640"/>
      </w:tabs>
      <w:spacing w:after="120"/>
      <w:jc w:val="both"/>
      <w:outlineLvl w:val="2"/>
    </w:pPr>
    <w:rPr>
      <w:rFonts w:ascii="Times New Roman" w:eastAsia="Times New Roman" w:hAnsi="Times New Roman"/>
      <w:b/>
      <w:kern w:val="0"/>
      <w:lang w:val="en-US" w:eastAsia="en-US"/>
    </w:rPr>
  </w:style>
  <w:style w:type="paragraph" w:customStyle="1" w:styleId="HeadingITP1">
    <w:name w:val="Heading ITP 1"/>
    <w:basedOn w:val="HeadingSPD010"/>
    <w:link w:val="HeadingITP1Char"/>
    <w:qFormat/>
    <w:rsid w:val="00AA5C0B"/>
  </w:style>
  <w:style w:type="character" w:customStyle="1" w:styleId="Head11aChar">
    <w:name w:val="Head 1.1a Char"/>
    <w:basedOn w:val="Fontepargpadro"/>
    <w:link w:val="Head11a"/>
    <w:rsid w:val="00AA5C0B"/>
    <w:rPr>
      <w:rFonts w:ascii="Times New Roman Bold" w:hAnsi="Times New Roman Bold"/>
      <w:b/>
      <w:smallCaps/>
      <w:sz w:val="32"/>
      <w:lang w:val="en-US" w:eastAsia="en-US"/>
    </w:rPr>
  </w:style>
  <w:style w:type="character" w:customStyle="1" w:styleId="HeadingSPD01Char">
    <w:name w:val="Heading SPD01 Char"/>
    <w:basedOn w:val="Head11aChar"/>
    <w:link w:val="HeadingSPD01"/>
    <w:rsid w:val="00AA5C0B"/>
    <w:rPr>
      <w:rFonts w:ascii="Times New Roman Bold" w:hAnsi="Times New Roman Bold"/>
      <w:b/>
      <w:smallCaps/>
      <w:sz w:val="32"/>
      <w:lang w:val="en-US" w:eastAsia="en-US"/>
    </w:rPr>
  </w:style>
  <w:style w:type="character" w:customStyle="1" w:styleId="HeadingSPD01Char0">
    <w:name w:val="Heading SPD 01 Char"/>
    <w:basedOn w:val="HeadingSPD01Char"/>
    <w:link w:val="HeadingSPD010"/>
    <w:rsid w:val="00AA5C0B"/>
    <w:rPr>
      <w:rFonts w:ascii="Times New Roman Bold" w:hAnsi="Times New Roman Bold"/>
      <w:b/>
      <w:smallCaps/>
      <w:sz w:val="32"/>
      <w:lang w:val="en-US" w:eastAsia="en-US"/>
    </w:rPr>
  </w:style>
  <w:style w:type="character" w:customStyle="1" w:styleId="HeadingITP1Char">
    <w:name w:val="Heading ITP 1 Char"/>
    <w:basedOn w:val="HeadingSPD01Char0"/>
    <w:link w:val="HeadingITP1"/>
    <w:rsid w:val="00AA5C0B"/>
    <w:rPr>
      <w:rFonts w:ascii="Times New Roman Bold" w:hAnsi="Times New Roman Bold"/>
      <w:b/>
      <w:smallCaps/>
      <w:sz w:val="32"/>
      <w:lang w:val="en-US" w:eastAsia="en-US"/>
    </w:rPr>
  </w:style>
  <w:style w:type="paragraph" w:customStyle="1" w:styleId="HeadingSPDPurchasersRequirements01">
    <w:name w:val="Heading SPD Purchasers Requirements 01"/>
    <w:basedOn w:val="Head02"/>
    <w:link w:val="HeadingSPDPurchasersRequirements01Char"/>
    <w:qFormat/>
    <w:rsid w:val="00AA5C0B"/>
    <w:pPr>
      <w:suppressAutoHyphens/>
      <w:spacing w:after="120"/>
    </w:pPr>
    <w:rPr>
      <w:rFonts w:eastAsiaTheme="majorEastAsia" w:cstheme="majorBidi"/>
    </w:rPr>
  </w:style>
  <w:style w:type="character" w:customStyle="1" w:styleId="HeadingSPDPurchasersRequirements01Char">
    <w:name w:val="Heading SPD Purchasers Requirements 01 Char"/>
    <w:basedOn w:val="Head02Char"/>
    <w:link w:val="HeadingSPDPurchasersRequirements01"/>
    <w:rsid w:val="00AA5C0B"/>
    <w:rPr>
      <w:rFonts w:ascii="Times New Roman Bold" w:eastAsiaTheme="majorEastAsia" w:hAnsi="Times New Roman Bold" w:cstheme="majorBidi"/>
      <w:b/>
      <w:smallCaps/>
      <w:kern w:val="28"/>
      <w:sz w:val="36"/>
      <w:lang w:val="en-US" w:eastAsia="en-US"/>
    </w:rPr>
  </w:style>
  <w:style w:type="paragraph" w:customStyle="1" w:styleId="SPDForms1">
    <w:name w:val="SPD Forms 1"/>
    <w:basedOn w:val="Normal"/>
    <w:qFormat/>
    <w:rsid w:val="00AA5C0B"/>
    <w:pPr>
      <w:widowControl/>
      <w:suppressAutoHyphens w:val="0"/>
      <w:spacing w:before="120" w:after="240"/>
      <w:jc w:val="center"/>
    </w:pPr>
    <w:rPr>
      <w:rFonts w:eastAsia="Times New Roman"/>
      <w:b/>
      <w:kern w:val="0"/>
      <w:sz w:val="36"/>
      <w:szCs w:val="20"/>
      <w:lang w:val="en-US" w:eastAsia="en-US"/>
    </w:rPr>
  </w:style>
  <w:style w:type="paragraph" w:customStyle="1" w:styleId="SPDForm2">
    <w:name w:val="SPD  Form 2"/>
    <w:basedOn w:val="Normal"/>
    <w:qFormat/>
    <w:rsid w:val="00AA5C0B"/>
    <w:pPr>
      <w:widowControl/>
      <w:suppressAutoHyphens w:val="0"/>
      <w:spacing w:before="120" w:after="240"/>
      <w:jc w:val="center"/>
    </w:pPr>
    <w:rPr>
      <w:rFonts w:eastAsia="Times New Roman"/>
      <w:b/>
      <w:kern w:val="0"/>
      <w:sz w:val="36"/>
      <w:szCs w:val="20"/>
      <w:lang w:val="en-US" w:eastAsia="en-US"/>
    </w:rPr>
  </w:style>
  <w:style w:type="paragraph" w:customStyle="1" w:styleId="SPD4EmployereRequirmentAnnex">
    <w:name w:val="SPD 4 Employere Requirment Annex"/>
    <w:basedOn w:val="Normal"/>
    <w:link w:val="SPD4EmployereRequirmentAnnexChar"/>
    <w:qFormat/>
    <w:rsid w:val="00AA5C0B"/>
    <w:pPr>
      <w:widowControl/>
      <w:tabs>
        <w:tab w:val="num" w:pos="864"/>
      </w:tabs>
      <w:suppressAutoHyphens w:val="0"/>
      <w:spacing w:after="200"/>
      <w:jc w:val="center"/>
      <w:outlineLvl w:val="2"/>
    </w:pPr>
    <w:rPr>
      <w:rFonts w:eastAsia="Times New Roman"/>
      <w:b/>
      <w:kern w:val="0"/>
      <w:szCs w:val="28"/>
      <w:lang w:val="en-US" w:eastAsia="en-US"/>
    </w:rPr>
  </w:style>
  <w:style w:type="paragraph" w:customStyle="1" w:styleId="SPD1EmployersRequirement">
    <w:name w:val="SPD 1 Employers Requirement"/>
    <w:basedOn w:val="SPD3EmployersRequirement"/>
    <w:link w:val="SPD1EmployersRequirementChar"/>
    <w:qFormat/>
    <w:rsid w:val="00AA5C0B"/>
  </w:style>
  <w:style w:type="character" w:customStyle="1" w:styleId="SPD1EmployersRequirementChar">
    <w:name w:val="SPD 1 Employers Requirement Char"/>
    <w:basedOn w:val="SPD3EmployersRequirementChar"/>
    <w:link w:val="SPD1EmployersRequirement"/>
    <w:rsid w:val="00AA5C0B"/>
    <w:rPr>
      <w:b/>
      <w:sz w:val="36"/>
      <w:lang w:val="en-US" w:eastAsia="en-US"/>
    </w:rPr>
  </w:style>
  <w:style w:type="paragraph" w:customStyle="1" w:styleId="SEC3h1">
    <w:name w:val="SEC3 h1"/>
    <w:basedOn w:val="Normal"/>
    <w:link w:val="SEC3h1Char"/>
    <w:qFormat/>
    <w:rsid w:val="00AA5C0B"/>
    <w:pPr>
      <w:widowControl/>
      <w:suppressAutoHyphens w:val="0"/>
    </w:pPr>
    <w:rPr>
      <w:rFonts w:eastAsia="Times New Roman"/>
      <w:b/>
      <w:iCs/>
      <w:kern w:val="0"/>
      <w:sz w:val="28"/>
      <w:szCs w:val="28"/>
      <w:lang w:val="en-US" w:eastAsia="en-US"/>
    </w:rPr>
  </w:style>
  <w:style w:type="paragraph" w:customStyle="1" w:styleId="SEC3h2">
    <w:name w:val="SEC3 h2"/>
    <w:basedOn w:val="Normal"/>
    <w:link w:val="SEC3h2Char"/>
    <w:qFormat/>
    <w:rsid w:val="00AA5C0B"/>
    <w:pPr>
      <w:widowControl/>
      <w:suppressAutoHyphens w:val="0"/>
      <w:spacing w:after="200"/>
    </w:pPr>
    <w:rPr>
      <w:rFonts w:eastAsia="Times New Roman"/>
      <w:b/>
      <w:iCs/>
      <w:kern w:val="0"/>
      <w:sz w:val="28"/>
      <w:szCs w:val="20"/>
      <w:lang w:val="en-US" w:eastAsia="en-US"/>
    </w:rPr>
  </w:style>
  <w:style w:type="character" w:customStyle="1" w:styleId="SEC3h1Char">
    <w:name w:val="SEC3 h1 Char"/>
    <w:basedOn w:val="Fontepargpadro"/>
    <w:link w:val="SEC3h1"/>
    <w:rsid w:val="00AA5C0B"/>
    <w:rPr>
      <w:b/>
      <w:iCs/>
      <w:sz w:val="28"/>
      <w:szCs w:val="28"/>
      <w:lang w:val="en-US" w:eastAsia="en-US"/>
    </w:rPr>
  </w:style>
  <w:style w:type="character" w:customStyle="1" w:styleId="SEC3h2Char">
    <w:name w:val="SEC3 h2 Char"/>
    <w:basedOn w:val="Fontepargpadro"/>
    <w:link w:val="SEC3h2"/>
    <w:rsid w:val="00AA5C0B"/>
    <w:rPr>
      <w:b/>
      <w:iCs/>
      <w:sz w:val="28"/>
      <w:lang w:val="en-US" w:eastAsia="en-US"/>
    </w:rPr>
  </w:style>
  <w:style w:type="character" w:customStyle="1" w:styleId="Header2-SubClausesCharChar">
    <w:name w:val="Header 2 - SubClauses Char Char"/>
    <w:basedOn w:val="Fontepargpadro"/>
    <w:link w:val="Header2-SubClauses"/>
    <w:rsid w:val="00AA5C0B"/>
    <w:rPr>
      <w:sz w:val="24"/>
      <w:lang w:val="en-US" w:eastAsia="en-US"/>
    </w:rPr>
  </w:style>
  <w:style w:type="paragraph" w:customStyle="1" w:styleId="SECVIIH1">
    <w:name w:val="SEC VII H 1"/>
    <w:basedOn w:val="SPD3EmployersRequirement"/>
    <w:link w:val="SECVIIH1Char"/>
    <w:qFormat/>
    <w:rsid w:val="00AA5C0B"/>
  </w:style>
  <w:style w:type="character" w:customStyle="1" w:styleId="SECVIIH1Char">
    <w:name w:val="SEC VII H 1 Char"/>
    <w:basedOn w:val="SPD3EmployersRequirementChar"/>
    <w:link w:val="SECVIIH1"/>
    <w:rsid w:val="00AA5C0B"/>
    <w:rPr>
      <w:b/>
      <w:sz w:val="36"/>
      <w:lang w:val="en-US" w:eastAsia="en-US"/>
    </w:rPr>
  </w:style>
  <w:style w:type="paragraph" w:customStyle="1" w:styleId="SecVIIH2">
    <w:name w:val="Sec VII H 2"/>
    <w:basedOn w:val="SPD4EmployereRequirmentAnnex"/>
    <w:link w:val="SecVIIH2Char"/>
    <w:qFormat/>
    <w:rsid w:val="00AA5C0B"/>
  </w:style>
  <w:style w:type="character" w:customStyle="1" w:styleId="SPD4EmployereRequirmentAnnexChar">
    <w:name w:val="SPD 4 Employere Requirment Annex Char"/>
    <w:basedOn w:val="Fontepargpadro"/>
    <w:link w:val="SPD4EmployereRequirmentAnnex"/>
    <w:rsid w:val="00AA5C0B"/>
    <w:rPr>
      <w:b/>
      <w:sz w:val="24"/>
      <w:szCs w:val="28"/>
      <w:lang w:val="en-US" w:eastAsia="en-US"/>
    </w:rPr>
  </w:style>
  <w:style w:type="character" w:customStyle="1" w:styleId="SecVIIH2Char">
    <w:name w:val="Sec VII H 2 Char"/>
    <w:basedOn w:val="SPD4EmployereRequirmentAnnexChar"/>
    <w:link w:val="SecVIIH2"/>
    <w:rsid w:val="00AA5C0B"/>
    <w:rPr>
      <w:b/>
      <w:sz w:val="24"/>
      <w:szCs w:val="28"/>
      <w:lang w:val="en-US" w:eastAsia="en-US"/>
    </w:rPr>
  </w:style>
  <w:style w:type="paragraph" w:customStyle="1" w:styleId="Heading1-Clausename">
    <w:name w:val="Heading 1- Clause name"/>
    <w:basedOn w:val="Normal"/>
    <w:link w:val="Heading1-ClausenameChar"/>
    <w:rsid w:val="00AA5C0B"/>
    <w:pPr>
      <w:widowControl/>
      <w:tabs>
        <w:tab w:val="num" w:pos="360"/>
      </w:tabs>
      <w:suppressAutoHyphens w:val="0"/>
      <w:spacing w:before="120" w:after="120"/>
      <w:ind w:left="360" w:hanging="360"/>
    </w:pPr>
    <w:rPr>
      <w:rFonts w:eastAsia="Times New Roman"/>
      <w:b/>
      <w:kern w:val="0"/>
      <w:szCs w:val="20"/>
      <w:lang w:val="en-US" w:eastAsia="en-US"/>
    </w:rPr>
  </w:style>
  <w:style w:type="paragraph" w:customStyle="1" w:styleId="sec7-clauses">
    <w:name w:val="sec7-clauses"/>
    <w:basedOn w:val="Heading1-Clausename"/>
    <w:rsid w:val="00AA5C0B"/>
  </w:style>
  <w:style w:type="paragraph" w:customStyle="1" w:styleId="Sec1-Clauses">
    <w:name w:val="Sec1-Clauses"/>
    <w:basedOn w:val="Heading1-Clausename"/>
    <w:link w:val="Sec1-ClausesChar"/>
    <w:rsid w:val="00AA5C0B"/>
  </w:style>
  <w:style w:type="paragraph" w:customStyle="1" w:styleId="Head52">
    <w:name w:val="Head 5.2"/>
    <w:basedOn w:val="Normal"/>
    <w:rsid w:val="00AA5C0B"/>
    <w:pPr>
      <w:widowControl/>
      <w:tabs>
        <w:tab w:val="left" w:pos="533"/>
      </w:tabs>
      <w:ind w:left="533" w:hanging="533"/>
      <w:jc w:val="both"/>
    </w:pPr>
    <w:rPr>
      <w:rFonts w:eastAsia="Times New Roman"/>
      <w:b/>
      <w:kern w:val="0"/>
      <w:szCs w:val="20"/>
      <w:lang w:val="en-US" w:eastAsia="en-US"/>
    </w:rPr>
  </w:style>
  <w:style w:type="paragraph" w:customStyle="1" w:styleId="Technical8">
    <w:name w:val="Technical 8"/>
    <w:rsid w:val="00AA5C0B"/>
    <w:pPr>
      <w:tabs>
        <w:tab w:val="left" w:pos="-720"/>
      </w:tabs>
      <w:suppressAutoHyphens/>
      <w:ind w:firstLine="720"/>
    </w:pPr>
    <w:rPr>
      <w:rFonts w:ascii="Courier" w:hAnsi="Courier"/>
      <w:b/>
      <w:sz w:val="24"/>
      <w:lang w:val="en-US" w:eastAsia="en-US"/>
    </w:rPr>
  </w:style>
  <w:style w:type="paragraph" w:customStyle="1" w:styleId="StyleStyleHeader1-ClausesAfter0ptLeft0Hanging">
    <w:name w:val="Style Style Header 1 - Clauses + After:  0 pt + Left:  0&quot; Hanging:..."/>
    <w:basedOn w:val="Normal"/>
    <w:rsid w:val="00AA5C0B"/>
    <w:pPr>
      <w:widowControl/>
      <w:tabs>
        <w:tab w:val="left" w:pos="576"/>
      </w:tabs>
      <w:suppressAutoHyphens w:val="0"/>
      <w:spacing w:after="200"/>
      <w:ind w:left="576" w:hanging="576"/>
      <w:jc w:val="both"/>
    </w:pPr>
    <w:rPr>
      <w:rFonts w:eastAsia="Times New Roman"/>
      <w:kern w:val="0"/>
      <w:szCs w:val="20"/>
      <w:lang w:val="es-ES_tradnl" w:eastAsia="en-US"/>
    </w:rPr>
  </w:style>
  <w:style w:type="paragraph" w:customStyle="1" w:styleId="Header1">
    <w:name w:val="Header1"/>
    <w:basedOn w:val="Normal"/>
    <w:rsid w:val="00AA5C0B"/>
    <w:pPr>
      <w:suppressAutoHyphens w:val="0"/>
      <w:autoSpaceDE w:val="0"/>
      <w:autoSpaceDN w:val="0"/>
      <w:spacing w:before="240" w:after="480"/>
      <w:jc w:val="center"/>
    </w:pPr>
    <w:rPr>
      <w:rFonts w:eastAsia="Times New Roman"/>
      <w:b/>
      <w:bCs/>
      <w:spacing w:val="4"/>
      <w:kern w:val="0"/>
      <w:sz w:val="44"/>
      <w:szCs w:val="46"/>
      <w:lang w:val="en-US" w:eastAsia="en-US"/>
    </w:rPr>
  </w:style>
  <w:style w:type="character" w:customStyle="1" w:styleId="Bibliogrphy">
    <w:name w:val="Bibliogrphy"/>
    <w:basedOn w:val="Fontepargpadro"/>
    <w:rsid w:val="00AA5C0B"/>
  </w:style>
  <w:style w:type="paragraph" w:styleId="Remissivo9">
    <w:name w:val="index 9"/>
    <w:basedOn w:val="Normal"/>
    <w:next w:val="Normal"/>
    <w:autoRedefine/>
    <w:rsid w:val="00AA5C0B"/>
    <w:pPr>
      <w:widowControl/>
      <w:suppressAutoHyphens w:val="0"/>
      <w:ind w:left="2160" w:hanging="240"/>
    </w:pPr>
    <w:rPr>
      <w:rFonts w:eastAsia="Times New Roman"/>
      <w:kern w:val="0"/>
      <w:szCs w:val="20"/>
      <w:lang w:val="en-US" w:eastAsia="en-US"/>
    </w:rPr>
  </w:style>
  <w:style w:type="paragraph" w:customStyle="1" w:styleId="RightPar2">
    <w:name w:val="Right Par 2"/>
    <w:rsid w:val="00AA5C0B"/>
    <w:pPr>
      <w:tabs>
        <w:tab w:val="left" w:pos="-720"/>
        <w:tab w:val="left" w:pos="0"/>
        <w:tab w:val="left" w:pos="720"/>
        <w:tab w:val="decimal" w:pos="1440"/>
      </w:tabs>
      <w:suppressAutoHyphens/>
      <w:ind w:firstLine="1440"/>
    </w:pPr>
    <w:rPr>
      <w:rFonts w:ascii="Times" w:hAnsi="Times"/>
      <w:sz w:val="24"/>
      <w:lang w:val="en-US" w:eastAsia="en-US"/>
    </w:rPr>
  </w:style>
  <w:style w:type="paragraph" w:customStyle="1" w:styleId="UG-Heading2">
    <w:name w:val="UG - Heading 2"/>
    <w:basedOn w:val="Ttulo2"/>
    <w:next w:val="Normal"/>
    <w:rsid w:val="00AA5C0B"/>
    <w:pPr>
      <w:keepNext w:val="0"/>
      <w:widowControl/>
      <w:tabs>
        <w:tab w:val="clear" w:pos="0"/>
      </w:tabs>
      <w:spacing w:before="0" w:after="240"/>
    </w:pPr>
    <w:rPr>
      <w:rFonts w:ascii="Times New Roman Bold" w:eastAsia="Times New Roman" w:hAnsi="Times New Roman Bold"/>
      <w:kern w:val="0"/>
      <w:sz w:val="32"/>
      <w:szCs w:val="28"/>
      <w:lang w:val="en-US" w:eastAsia="en-US"/>
    </w:rPr>
  </w:style>
  <w:style w:type="paragraph" w:customStyle="1" w:styleId="SectionIIIHeading1">
    <w:name w:val="Section III Heading 1"/>
    <w:qFormat/>
    <w:rsid w:val="00AA5C0B"/>
    <w:pPr>
      <w:spacing w:before="120" w:after="240"/>
    </w:pPr>
    <w:rPr>
      <w:b/>
      <w:sz w:val="24"/>
      <w:lang w:val="en-US" w:eastAsia="en-US"/>
    </w:rPr>
  </w:style>
  <w:style w:type="paragraph" w:styleId="Data">
    <w:name w:val="Date"/>
    <w:basedOn w:val="Normal"/>
    <w:next w:val="Normal"/>
    <w:link w:val="DataChar"/>
    <w:rsid w:val="00AA5C0B"/>
    <w:pPr>
      <w:widowControl/>
      <w:suppressAutoHyphens w:val="0"/>
    </w:pPr>
    <w:rPr>
      <w:rFonts w:eastAsia="Times New Roman"/>
      <w:kern w:val="0"/>
      <w:szCs w:val="20"/>
      <w:lang w:val="en-US" w:eastAsia="en-US"/>
    </w:rPr>
  </w:style>
  <w:style w:type="character" w:customStyle="1" w:styleId="DataChar">
    <w:name w:val="Data Char"/>
    <w:basedOn w:val="Fontepargpadro"/>
    <w:link w:val="Data"/>
    <w:rsid w:val="00AA5C0B"/>
    <w:rPr>
      <w:sz w:val="24"/>
      <w:lang w:val="en-US" w:eastAsia="en-US"/>
    </w:rPr>
  </w:style>
  <w:style w:type="character" w:customStyle="1" w:styleId="esf">
    <w:name w:val="esf"/>
    <w:basedOn w:val="Fontepargpadro"/>
    <w:rsid w:val="00AA5C0B"/>
  </w:style>
  <w:style w:type="paragraph" w:customStyle="1" w:styleId="Section1-Sections">
    <w:name w:val="Section 1 - Sections"/>
    <w:basedOn w:val="Corpodetexto2"/>
    <w:link w:val="Section1-SectionsChar"/>
    <w:qFormat/>
    <w:rsid w:val="00AA5C0B"/>
    <w:pPr>
      <w:numPr>
        <w:numId w:val="30"/>
      </w:numPr>
      <w:spacing w:after="200"/>
      <w:ind w:right="0"/>
    </w:pPr>
  </w:style>
  <w:style w:type="paragraph" w:customStyle="1" w:styleId="sec7-clausesBefore0ptAfter10pt">
    <w:name w:val="sec7-clauses + Before:  0 pt After:  10 pt"/>
    <w:basedOn w:val="sec7-clauses"/>
    <w:rsid w:val="00AA5C0B"/>
    <w:pPr>
      <w:numPr>
        <w:numId w:val="31"/>
      </w:numPr>
      <w:tabs>
        <w:tab w:val="num" w:pos="360"/>
        <w:tab w:val="num" w:pos="432"/>
      </w:tabs>
      <w:spacing w:before="0" w:after="200"/>
      <w:ind w:left="360" w:hanging="432"/>
    </w:pPr>
    <w:rPr>
      <w:bCs/>
    </w:rPr>
  </w:style>
  <w:style w:type="paragraph" w:customStyle="1" w:styleId="Sec1-ClausesAfter10pt1">
    <w:name w:val="Sec1-Clauses + After:  10 pt1"/>
    <w:basedOn w:val="Sec1-Clauses"/>
    <w:rsid w:val="00AA5C0B"/>
    <w:pPr>
      <w:numPr>
        <w:numId w:val="32"/>
      </w:numPr>
      <w:tabs>
        <w:tab w:val="num" w:pos="360"/>
      </w:tabs>
      <w:spacing w:before="0" w:after="200"/>
      <w:ind w:left="637"/>
    </w:pPr>
    <w:rPr>
      <w:bCs/>
    </w:rPr>
  </w:style>
  <w:style w:type="paragraph" w:customStyle="1" w:styleId="Sec8Clauses">
    <w:name w:val="Sec 8 Clauses"/>
    <w:basedOn w:val="Sec1-ClausesAfter10pt1"/>
    <w:autoRedefine/>
    <w:qFormat/>
    <w:rsid w:val="00AA5C0B"/>
    <w:pPr>
      <w:numPr>
        <w:numId w:val="33"/>
      </w:numPr>
      <w:tabs>
        <w:tab w:val="num" w:pos="360"/>
        <w:tab w:val="num" w:pos="600"/>
      </w:tabs>
      <w:ind w:left="1440" w:hanging="360"/>
    </w:pPr>
  </w:style>
  <w:style w:type="paragraph" w:customStyle="1" w:styleId="SPDsub-para">
    <w:name w:val="SPD sub-para"/>
    <w:basedOn w:val="PargrafodaLista"/>
    <w:qFormat/>
    <w:rsid w:val="00AA5C0B"/>
    <w:pPr>
      <w:numPr>
        <w:numId w:val="34"/>
      </w:numPr>
      <w:suppressAutoHyphens w:val="0"/>
      <w:autoSpaceDN/>
      <w:spacing w:after="200"/>
      <w:jc w:val="both"/>
      <w:textAlignment w:val="auto"/>
    </w:pPr>
    <w:rPr>
      <w:kern w:val="0"/>
      <w:sz w:val="24"/>
      <w:lang w:val="en-US" w:eastAsia="en-US"/>
    </w:rPr>
  </w:style>
  <w:style w:type="paragraph" w:customStyle="1" w:styleId="COCgcc">
    <w:name w:val="COC gcc"/>
    <w:basedOn w:val="PargrafodaLista"/>
    <w:qFormat/>
    <w:rsid w:val="00AA5C0B"/>
    <w:pPr>
      <w:numPr>
        <w:numId w:val="35"/>
      </w:numPr>
      <w:suppressAutoHyphens w:val="0"/>
      <w:autoSpaceDN/>
      <w:spacing w:after="120"/>
      <w:ind w:left="340"/>
      <w:textAlignment w:val="auto"/>
    </w:pPr>
    <w:rPr>
      <w:b/>
      <w:kern w:val="0"/>
      <w:sz w:val="24"/>
      <w:szCs w:val="24"/>
      <w:lang w:val="en-US" w:eastAsia="en-US"/>
    </w:rPr>
  </w:style>
  <w:style w:type="paragraph" w:customStyle="1" w:styleId="CoCHeading1">
    <w:name w:val="CoC Heading 1"/>
    <w:basedOn w:val="COCgcc"/>
    <w:link w:val="CoCHeading1Char"/>
    <w:qFormat/>
    <w:rsid w:val="00AA5C0B"/>
    <w:pPr>
      <w:numPr>
        <w:ilvl w:val="1"/>
      </w:numPr>
      <w:ind w:hanging="780"/>
      <w:jc w:val="both"/>
    </w:pPr>
    <w:rPr>
      <w:rFonts w:eastAsia="Arial Narrow"/>
      <w:b w:val="0"/>
      <w:noProof/>
      <w:color w:val="000000"/>
      <w:kern w:val="3"/>
    </w:rPr>
  </w:style>
  <w:style w:type="character" w:customStyle="1" w:styleId="CoCHeading1Char">
    <w:name w:val="CoC Heading 1 Char"/>
    <w:basedOn w:val="PargrafodaListaChar"/>
    <w:link w:val="CoCHeading1"/>
    <w:rsid w:val="00AA5C0B"/>
    <w:rPr>
      <w:rFonts w:eastAsia="Arial Narrow"/>
      <w:noProof/>
      <w:color w:val="000000"/>
      <w:kern w:val="3"/>
      <w:sz w:val="24"/>
      <w:szCs w:val="24"/>
      <w:lang w:val="en-US" w:eastAsia="en-US"/>
    </w:rPr>
  </w:style>
  <w:style w:type="paragraph" w:customStyle="1" w:styleId="ITPHeading2">
    <w:name w:val="ITP Heading 2"/>
    <w:basedOn w:val="Section1-Clauses"/>
    <w:link w:val="ITPHeading2Char"/>
    <w:qFormat/>
    <w:rsid w:val="00AA5C0B"/>
    <w:pPr>
      <w:numPr>
        <w:numId w:val="0"/>
      </w:numPr>
      <w:spacing w:before="120" w:after="120"/>
      <w:ind w:left="720" w:hanging="360"/>
    </w:pPr>
  </w:style>
  <w:style w:type="paragraph" w:customStyle="1" w:styleId="ITPHeading1">
    <w:name w:val="ITP Heading 1"/>
    <w:basedOn w:val="Section1-Sections"/>
    <w:link w:val="ITPHeading1Char"/>
    <w:qFormat/>
    <w:rsid w:val="00AA5C0B"/>
    <w:pPr>
      <w:spacing w:after="120"/>
    </w:pPr>
  </w:style>
  <w:style w:type="character" w:customStyle="1" w:styleId="Heading1-ClausenameChar">
    <w:name w:val="Heading 1- Clause name Char"/>
    <w:basedOn w:val="Fontepargpadro"/>
    <w:link w:val="Heading1-Clausename"/>
    <w:rsid w:val="00AA5C0B"/>
    <w:rPr>
      <w:b/>
      <w:sz w:val="24"/>
      <w:lang w:val="en-US" w:eastAsia="en-US"/>
    </w:rPr>
  </w:style>
  <w:style w:type="character" w:customStyle="1" w:styleId="Sec1-ClausesChar">
    <w:name w:val="Sec1-Clauses Char"/>
    <w:basedOn w:val="Heading1-ClausenameChar"/>
    <w:link w:val="Sec1-Clauses"/>
    <w:rsid w:val="00AA5C0B"/>
    <w:rPr>
      <w:b/>
      <w:sz w:val="24"/>
      <w:lang w:val="en-US" w:eastAsia="en-US"/>
    </w:rPr>
  </w:style>
  <w:style w:type="character" w:customStyle="1" w:styleId="Section1-ClausesChar">
    <w:name w:val="Section 1-Clauses Char"/>
    <w:basedOn w:val="Sec1-ClausesChar"/>
    <w:link w:val="Section1-Clauses"/>
    <w:rsid w:val="00AA5C0B"/>
    <w:rPr>
      <w:b/>
      <w:bCs/>
      <w:sz w:val="24"/>
      <w:lang w:val="en-US" w:eastAsia="en-US"/>
    </w:rPr>
  </w:style>
  <w:style w:type="character" w:customStyle="1" w:styleId="ITPHeading2Char">
    <w:name w:val="ITP Heading 2 Char"/>
    <w:basedOn w:val="Section1-ClausesChar"/>
    <w:link w:val="ITPHeading2"/>
    <w:rsid w:val="00AA5C0B"/>
    <w:rPr>
      <w:b/>
      <w:bCs/>
      <w:sz w:val="24"/>
      <w:lang w:val="en-US" w:eastAsia="en-US"/>
    </w:rPr>
  </w:style>
  <w:style w:type="character" w:customStyle="1" w:styleId="Section1-SectionsChar">
    <w:name w:val="Section 1 - Sections Char"/>
    <w:basedOn w:val="Corpodetexto2Char"/>
    <w:link w:val="Section1-Sections"/>
    <w:rsid w:val="00AA5C0B"/>
    <w:rPr>
      <w:b/>
      <w:sz w:val="28"/>
      <w:lang w:val="en-US" w:eastAsia="en-US"/>
    </w:rPr>
  </w:style>
  <w:style w:type="character" w:customStyle="1" w:styleId="ITPHeading1Char">
    <w:name w:val="ITP Heading 1 Char"/>
    <w:basedOn w:val="Section1-SectionsChar"/>
    <w:link w:val="ITPHeading1"/>
    <w:rsid w:val="00AA5C0B"/>
    <w:rPr>
      <w:b/>
      <w:sz w:val="28"/>
      <w:lang w:val="en-US" w:eastAsia="en-US"/>
    </w:rPr>
  </w:style>
  <w:style w:type="paragraph" w:customStyle="1" w:styleId="xl63">
    <w:name w:val="xl63"/>
    <w:basedOn w:val="Normal"/>
    <w:rsid w:val="00AA5C0B"/>
    <w:pPr>
      <w:widowControl/>
      <w:suppressAutoHyphens w:val="0"/>
      <w:spacing w:before="100" w:beforeAutospacing="1" w:after="100" w:afterAutospacing="1"/>
      <w:textAlignment w:val="center"/>
    </w:pPr>
    <w:rPr>
      <w:rFonts w:ascii="Arial" w:eastAsia="Times New Roman" w:hAnsi="Arial" w:cs="Arial"/>
      <w:kern w:val="0"/>
      <w:sz w:val="20"/>
      <w:szCs w:val="20"/>
    </w:rPr>
  </w:style>
  <w:style w:type="paragraph" w:customStyle="1" w:styleId="xl64">
    <w:name w:val="xl64"/>
    <w:basedOn w:val="Normal"/>
    <w:rsid w:val="00AA5C0B"/>
    <w:pPr>
      <w:widowControl/>
      <w:suppressAutoHyphens w:val="0"/>
      <w:spacing w:before="100" w:beforeAutospacing="1" w:after="100" w:afterAutospacing="1"/>
      <w:textAlignment w:val="center"/>
    </w:pPr>
    <w:rPr>
      <w:rFonts w:ascii="Arial" w:eastAsia="Times New Roman" w:hAnsi="Arial" w:cs="Arial"/>
      <w:kern w:val="0"/>
      <w:sz w:val="20"/>
      <w:szCs w:val="20"/>
    </w:rPr>
  </w:style>
  <w:style w:type="paragraph" w:customStyle="1" w:styleId="xl65">
    <w:name w:val="xl65"/>
    <w:basedOn w:val="Normal"/>
    <w:rsid w:val="00AA5C0B"/>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eastAsia="Times New Roman" w:hAnsi="Arial" w:cs="Arial"/>
      <w:color w:val="000000"/>
      <w:kern w:val="0"/>
      <w:sz w:val="20"/>
      <w:szCs w:val="20"/>
    </w:rPr>
  </w:style>
  <w:style w:type="paragraph" w:customStyle="1" w:styleId="Estilo1">
    <w:name w:val="Estilo1"/>
    <w:basedOn w:val="Head0"/>
    <w:link w:val="Estilo1Char"/>
    <w:qFormat/>
    <w:rsid w:val="00AA5C0B"/>
    <w:rPr>
      <w:sz w:val="44"/>
      <w:szCs w:val="44"/>
    </w:rPr>
  </w:style>
  <w:style w:type="paragraph" w:customStyle="1" w:styleId="Estilo2">
    <w:name w:val="Estilo2"/>
    <w:basedOn w:val="Head11b"/>
    <w:link w:val="Estilo2Char"/>
    <w:qFormat/>
    <w:rsid w:val="00AA5C0B"/>
    <w:pPr>
      <w:pBdr>
        <w:bottom w:val="none" w:sz="0" w:space="0" w:color="auto"/>
      </w:pBdr>
    </w:pPr>
    <w:rPr>
      <w:noProof/>
    </w:rPr>
  </w:style>
  <w:style w:type="character" w:customStyle="1" w:styleId="Head0Char">
    <w:name w:val="Head 0 Char"/>
    <w:basedOn w:val="Fontepargpadro"/>
    <w:link w:val="Head0"/>
    <w:rsid w:val="00AA5C0B"/>
    <w:rPr>
      <w:rFonts w:ascii="Times New Roman Bold" w:hAnsi="Times New Roman Bold"/>
      <w:b/>
      <w:smallCaps/>
      <w:sz w:val="72"/>
      <w:szCs w:val="72"/>
      <w:lang w:val="en-US" w:eastAsia="en-US"/>
    </w:rPr>
  </w:style>
  <w:style w:type="character" w:customStyle="1" w:styleId="Estilo1Char">
    <w:name w:val="Estilo1 Char"/>
    <w:basedOn w:val="Head0Char"/>
    <w:link w:val="Estilo1"/>
    <w:rsid w:val="00AA5C0B"/>
    <w:rPr>
      <w:rFonts w:ascii="Times New Roman Bold" w:hAnsi="Times New Roman Bold"/>
      <w:b/>
      <w:smallCaps/>
      <w:sz w:val="44"/>
      <w:szCs w:val="44"/>
      <w:lang w:val="en-US" w:eastAsia="en-US"/>
    </w:rPr>
  </w:style>
  <w:style w:type="paragraph" w:customStyle="1" w:styleId="Estilo3">
    <w:name w:val="Estilo3"/>
    <w:basedOn w:val="Section3Heading"/>
    <w:link w:val="Estilo3Char"/>
    <w:qFormat/>
    <w:rsid w:val="00AA5C0B"/>
  </w:style>
  <w:style w:type="character" w:customStyle="1" w:styleId="Head11bChar">
    <w:name w:val="Head 1.1b Char"/>
    <w:basedOn w:val="Fontepargpadro"/>
    <w:link w:val="Head11b"/>
    <w:rsid w:val="00AA5C0B"/>
    <w:rPr>
      <w:rFonts w:ascii="Times New Roman Bold" w:hAnsi="Times New Roman Bold"/>
      <w:b/>
      <w:smallCaps/>
      <w:sz w:val="32"/>
      <w:lang w:val="en-US" w:eastAsia="en-US"/>
    </w:rPr>
  </w:style>
  <w:style w:type="character" w:customStyle="1" w:styleId="Estilo2Char">
    <w:name w:val="Estilo2 Char"/>
    <w:basedOn w:val="Head11bChar"/>
    <w:link w:val="Estilo2"/>
    <w:rsid w:val="00AA5C0B"/>
    <w:rPr>
      <w:rFonts w:ascii="Times New Roman Bold" w:hAnsi="Times New Roman Bold"/>
      <w:b/>
      <w:smallCaps/>
      <w:noProof/>
      <w:sz w:val="32"/>
      <w:lang w:val="en-US" w:eastAsia="en-US"/>
    </w:rPr>
  </w:style>
  <w:style w:type="paragraph" w:customStyle="1" w:styleId="Estilo4">
    <w:name w:val="Estilo4"/>
    <w:basedOn w:val="S4-header1"/>
    <w:link w:val="Estilo4Char"/>
    <w:qFormat/>
    <w:rsid w:val="00AA5C0B"/>
  </w:style>
  <w:style w:type="character" w:customStyle="1" w:styleId="S3-Heading2Char">
    <w:name w:val="S3-Heading 2 Char"/>
    <w:basedOn w:val="Fontepargpadro"/>
    <w:link w:val="S3-Heading2"/>
    <w:rsid w:val="00AA5C0B"/>
    <w:rPr>
      <w:b/>
      <w:bCs/>
      <w:sz w:val="24"/>
      <w:szCs w:val="24"/>
      <w:lang w:val="en-US" w:eastAsia="en-US"/>
    </w:rPr>
  </w:style>
  <w:style w:type="character" w:customStyle="1" w:styleId="Section3HeadingChar">
    <w:name w:val="Section 3 Heading Char"/>
    <w:basedOn w:val="S3-Heading2Char"/>
    <w:link w:val="Section3Heading"/>
    <w:rsid w:val="00AA5C0B"/>
    <w:rPr>
      <w:b/>
      <w:bCs/>
      <w:noProof/>
      <w:sz w:val="24"/>
      <w:szCs w:val="24"/>
      <w:lang w:val="en-US" w:eastAsia="en-US"/>
    </w:rPr>
  </w:style>
  <w:style w:type="character" w:customStyle="1" w:styleId="Estilo3Char">
    <w:name w:val="Estilo3 Char"/>
    <w:basedOn w:val="Section3HeadingChar"/>
    <w:link w:val="Estilo3"/>
    <w:rsid w:val="00AA5C0B"/>
    <w:rPr>
      <w:b/>
      <w:bCs/>
      <w:noProof/>
      <w:sz w:val="24"/>
      <w:szCs w:val="24"/>
      <w:lang w:val="en-US" w:eastAsia="en-US"/>
    </w:rPr>
  </w:style>
  <w:style w:type="paragraph" w:customStyle="1" w:styleId="Estilo7">
    <w:name w:val="Estilo7"/>
    <w:basedOn w:val="SectionVIIHeader1"/>
    <w:link w:val="Estilo7Char"/>
    <w:qFormat/>
    <w:rsid w:val="00AA5C0B"/>
  </w:style>
  <w:style w:type="character" w:customStyle="1" w:styleId="S4-header1Char">
    <w:name w:val="S4-header1 Char"/>
    <w:basedOn w:val="Fontepargpadro"/>
    <w:link w:val="S4-header1"/>
    <w:rsid w:val="00AA5C0B"/>
    <w:rPr>
      <w:b/>
      <w:sz w:val="36"/>
      <w:lang w:val="en-US" w:eastAsia="en-US"/>
    </w:rPr>
  </w:style>
  <w:style w:type="character" w:customStyle="1" w:styleId="Estilo4Char">
    <w:name w:val="Estilo4 Char"/>
    <w:basedOn w:val="S4-header1Char"/>
    <w:link w:val="Estilo4"/>
    <w:rsid w:val="00AA5C0B"/>
    <w:rPr>
      <w:b/>
      <w:sz w:val="36"/>
      <w:lang w:val="en-US" w:eastAsia="en-US"/>
    </w:rPr>
  </w:style>
  <w:style w:type="paragraph" w:customStyle="1" w:styleId="Estilo10">
    <w:name w:val="Estilo10"/>
    <w:basedOn w:val="S9Header"/>
    <w:link w:val="Estilo10Char"/>
    <w:qFormat/>
    <w:rsid w:val="00AA5C0B"/>
  </w:style>
  <w:style w:type="character" w:customStyle="1" w:styleId="SectionVIIHeader1Char">
    <w:name w:val="Section VII Header1 Char"/>
    <w:basedOn w:val="Ttulo1Char"/>
    <w:link w:val="SectionVIIHeader1"/>
    <w:rsid w:val="00AA5C0B"/>
    <w:rPr>
      <w:rFonts w:ascii="Arial" w:eastAsia="Lucida Sans Unicode" w:hAnsi="Arial"/>
      <w:b/>
      <w:bCs/>
      <w:kern w:val="28"/>
      <w:sz w:val="32"/>
      <w:szCs w:val="24"/>
      <w:lang w:val="en-US" w:eastAsia="en-US"/>
    </w:rPr>
  </w:style>
  <w:style w:type="character" w:customStyle="1" w:styleId="Estilo7Char">
    <w:name w:val="Estilo7 Char"/>
    <w:basedOn w:val="SectionVIIHeader1Char"/>
    <w:link w:val="Estilo7"/>
    <w:rsid w:val="00AA5C0B"/>
    <w:rPr>
      <w:rFonts w:ascii="Arial" w:eastAsia="Lucida Sans Unicode" w:hAnsi="Arial"/>
      <w:b/>
      <w:bCs/>
      <w:kern w:val="28"/>
      <w:sz w:val="32"/>
      <w:szCs w:val="24"/>
      <w:lang w:val="en-US" w:eastAsia="en-US"/>
    </w:rPr>
  </w:style>
  <w:style w:type="character" w:customStyle="1" w:styleId="Estilo10Char">
    <w:name w:val="Estilo10 Char"/>
    <w:basedOn w:val="S9HeaderChar"/>
    <w:link w:val="Estilo10"/>
    <w:rsid w:val="00AA5C0B"/>
    <w:rPr>
      <w:b/>
      <w:sz w:val="36"/>
      <w:lang w:val="en-US" w:eastAsia="en-US"/>
    </w:rPr>
  </w:style>
  <w:style w:type="numbering" w:customStyle="1" w:styleId="Semlista1">
    <w:name w:val="Sem lista1"/>
    <w:next w:val="Semlista"/>
    <w:uiPriority w:val="99"/>
    <w:semiHidden/>
    <w:unhideWhenUsed/>
    <w:rsid w:val="007E2BFF"/>
  </w:style>
  <w:style w:type="character" w:customStyle="1" w:styleId="Textooriginal">
    <w:name w:val="Texto original"/>
    <w:rsid w:val="007E2BFF"/>
    <w:rPr>
      <w:rFonts w:ascii="Courier New" w:eastAsia="Courier New" w:hAnsi="Courier New" w:cs="Times"/>
    </w:rPr>
  </w:style>
  <w:style w:type="character" w:customStyle="1" w:styleId="Entradadousurio">
    <w:name w:val="Entrada do usuário"/>
    <w:rsid w:val="007E2BFF"/>
    <w:rPr>
      <w:rFonts w:ascii="Courier New" w:eastAsia="Courier New" w:hAnsi="Courier New" w:cs="Times"/>
    </w:rPr>
  </w:style>
  <w:style w:type="character" w:customStyle="1" w:styleId="WW8Num5z0">
    <w:name w:val="WW8Num5z0"/>
    <w:rsid w:val="007E2BFF"/>
    <w:rPr>
      <w:b/>
      <w:bCs/>
    </w:rPr>
  </w:style>
  <w:style w:type="character" w:customStyle="1" w:styleId="WW8Num6z0">
    <w:name w:val="WW8Num6z0"/>
    <w:rsid w:val="007E2BFF"/>
    <w:rPr>
      <w:rFonts w:ascii="Times New Roman" w:hAnsi="Times New Roman" w:cs="Times New Roman"/>
    </w:rPr>
  </w:style>
  <w:style w:type="character" w:customStyle="1" w:styleId="WW8Num7z0">
    <w:name w:val="WW8Num7z0"/>
    <w:rsid w:val="007E2BFF"/>
    <w:rPr>
      <w:rFonts w:ascii="Symbol" w:hAnsi="Symbol" w:cs="Symbol"/>
    </w:rPr>
  </w:style>
  <w:style w:type="character" w:customStyle="1" w:styleId="WW8Num8z0">
    <w:name w:val="WW8Num8z0"/>
    <w:rsid w:val="007E2BFF"/>
    <w:rPr>
      <w:rFonts w:ascii="Symbol" w:hAnsi="Symbol" w:cs="Symbol"/>
    </w:rPr>
  </w:style>
  <w:style w:type="character" w:customStyle="1" w:styleId="WW8Num10z0">
    <w:name w:val="WW8Num10z0"/>
    <w:rsid w:val="007E2BFF"/>
    <w:rPr>
      <w:rFonts w:ascii="Symbol" w:hAnsi="Symbol" w:cs="Symbol"/>
    </w:rPr>
  </w:style>
  <w:style w:type="character" w:customStyle="1" w:styleId="WW8Num14z0">
    <w:name w:val="WW8Num14z0"/>
    <w:rsid w:val="007E2BFF"/>
    <w:rPr>
      <w:b/>
      <w:bCs/>
    </w:rPr>
  </w:style>
  <w:style w:type="character" w:customStyle="1" w:styleId="WW8Num15z0">
    <w:name w:val="WW8Num15z0"/>
    <w:rsid w:val="007E2BFF"/>
    <w:rPr>
      <w:rFonts w:ascii="Times New Roman" w:hAnsi="Times New Roman" w:cs="Times New Roman"/>
    </w:rPr>
  </w:style>
  <w:style w:type="character" w:customStyle="1" w:styleId="WW8Num16z0">
    <w:name w:val="WW8Num16z0"/>
    <w:rsid w:val="007E2BFF"/>
    <w:rPr>
      <w:rFonts w:ascii="Times New Roman" w:hAnsi="Times New Roman" w:cs="Times New Roman"/>
    </w:rPr>
  </w:style>
  <w:style w:type="character" w:customStyle="1" w:styleId="WW8Num17z1">
    <w:name w:val="WW8Num17z1"/>
    <w:rsid w:val="007E2BFF"/>
    <w:rPr>
      <w:b w:val="0"/>
      <w:i w:val="0"/>
      <w:caps w:val="0"/>
      <w:smallCaps w:val="0"/>
      <w:strike w:val="0"/>
      <w:dstrike w:val="0"/>
      <w:vanish/>
      <w:color w:val="000000"/>
      <w:position w:val="0"/>
      <w:sz w:val="24"/>
      <w:vertAlign w:val="baseline"/>
    </w:rPr>
  </w:style>
  <w:style w:type="character" w:customStyle="1" w:styleId="WW8Num20z0">
    <w:name w:val="WW8Num20z0"/>
    <w:rsid w:val="007E2BFF"/>
    <w:rPr>
      <w:rFonts w:ascii="Symbol" w:hAnsi="Symbol" w:cs="Symbol"/>
    </w:rPr>
  </w:style>
  <w:style w:type="character" w:customStyle="1" w:styleId="WW8Num24z0">
    <w:name w:val="WW8Num24z0"/>
    <w:rsid w:val="007E2BFF"/>
    <w:rPr>
      <w:rFonts w:ascii="Symbol" w:hAnsi="Symbol" w:cs="Symbol"/>
    </w:rPr>
  </w:style>
  <w:style w:type="character" w:customStyle="1" w:styleId="WW8Num24z1">
    <w:name w:val="WW8Num24z1"/>
    <w:rsid w:val="007E2BFF"/>
    <w:rPr>
      <w:rFonts w:ascii="Courier New" w:hAnsi="Courier New" w:cs="Times"/>
    </w:rPr>
  </w:style>
  <w:style w:type="character" w:customStyle="1" w:styleId="WW8Num26z0">
    <w:name w:val="WW8Num26z0"/>
    <w:rsid w:val="007E2BFF"/>
    <w:rPr>
      <w:rFonts w:ascii="Symbol" w:hAnsi="Symbol" w:cs="Symbol"/>
    </w:rPr>
  </w:style>
  <w:style w:type="character" w:customStyle="1" w:styleId="WW8Num29z0">
    <w:name w:val="WW8Num29z0"/>
    <w:rsid w:val="007E2BFF"/>
    <w:rPr>
      <w:rFonts w:ascii="Symbol" w:hAnsi="Symbol" w:cs="Symbol"/>
    </w:rPr>
  </w:style>
  <w:style w:type="character" w:customStyle="1" w:styleId="WW8Num31z0">
    <w:name w:val="WW8Num31z0"/>
    <w:rsid w:val="007E2BFF"/>
    <w:rPr>
      <w:rFonts w:ascii="Symbol" w:hAnsi="Symbol" w:cs="Symbol"/>
    </w:rPr>
  </w:style>
  <w:style w:type="character" w:customStyle="1" w:styleId="WW8Num33z0">
    <w:name w:val="WW8Num33z0"/>
    <w:rsid w:val="007E2BFF"/>
    <w:rPr>
      <w:rFonts w:ascii="Symbol" w:hAnsi="Symbol" w:cs="Symbol"/>
    </w:rPr>
  </w:style>
  <w:style w:type="character" w:customStyle="1" w:styleId="WW8Num36z0">
    <w:name w:val="WW8Num36z0"/>
    <w:rsid w:val="007E2BFF"/>
    <w:rPr>
      <w:rFonts w:ascii="Symbol" w:hAnsi="Symbol" w:cs="Symbol"/>
    </w:rPr>
  </w:style>
  <w:style w:type="character" w:customStyle="1" w:styleId="WW8Num36z2">
    <w:name w:val="WW8Num36z2"/>
    <w:rsid w:val="007E2BFF"/>
    <w:rPr>
      <w:rFonts w:ascii="Wingdings" w:hAnsi="Wingdings" w:cs="FuturaA Bk BT"/>
    </w:rPr>
  </w:style>
  <w:style w:type="character" w:customStyle="1" w:styleId="WW8Num36z4">
    <w:name w:val="WW8Num36z4"/>
    <w:rsid w:val="007E2BFF"/>
    <w:rPr>
      <w:rFonts w:ascii="Courier New" w:hAnsi="Courier New"/>
    </w:rPr>
  </w:style>
  <w:style w:type="character" w:customStyle="1" w:styleId="WW8Num41z0">
    <w:name w:val="WW8Num41z0"/>
    <w:rsid w:val="007E2BFF"/>
    <w:rPr>
      <w:rFonts w:ascii="Symbol" w:hAnsi="Symbol" w:cs="Symbol"/>
    </w:rPr>
  </w:style>
  <w:style w:type="character" w:customStyle="1" w:styleId="WW8Num41z1">
    <w:name w:val="WW8Num41z1"/>
    <w:rsid w:val="007E2BFF"/>
    <w:rPr>
      <w:rFonts w:ascii="Courier New" w:hAnsi="Courier New" w:cs="Times"/>
    </w:rPr>
  </w:style>
  <w:style w:type="character" w:customStyle="1" w:styleId="WW8Num41z2">
    <w:name w:val="WW8Num41z2"/>
    <w:rsid w:val="007E2BFF"/>
    <w:rPr>
      <w:rFonts w:ascii="Wingdings" w:hAnsi="Wingdings" w:cs="FuturaA Bk BT"/>
    </w:rPr>
  </w:style>
  <w:style w:type="character" w:customStyle="1" w:styleId="WW8Num44z0">
    <w:name w:val="WW8Num44z0"/>
    <w:rsid w:val="007E2BFF"/>
    <w:rPr>
      <w:rFonts w:ascii="Symbol" w:hAnsi="Symbol" w:cs="Symbol"/>
    </w:rPr>
  </w:style>
  <w:style w:type="character" w:customStyle="1" w:styleId="WW8Num49z0">
    <w:name w:val="WW8Num49z0"/>
    <w:rsid w:val="007E2BFF"/>
    <w:rPr>
      <w:rFonts w:ascii="Symbol" w:hAnsi="Symbol" w:cs="Symbol"/>
    </w:rPr>
  </w:style>
  <w:style w:type="character" w:customStyle="1" w:styleId="WW8Num52z0">
    <w:name w:val="WW8Num52z0"/>
    <w:rsid w:val="007E2BFF"/>
    <w:rPr>
      <w:rFonts w:ascii="Symbol" w:hAnsi="Symbol" w:cs="Symbol"/>
    </w:rPr>
  </w:style>
  <w:style w:type="character" w:customStyle="1" w:styleId="WW8Num62z0">
    <w:name w:val="WW8Num62z0"/>
    <w:rsid w:val="007E2BFF"/>
    <w:rPr>
      <w:b/>
      <w:bCs/>
    </w:rPr>
  </w:style>
  <w:style w:type="character" w:customStyle="1" w:styleId="WW8Num62z1">
    <w:name w:val="WW8Num62z1"/>
    <w:rsid w:val="007E2BFF"/>
    <w:rPr>
      <w:rFonts w:ascii="Courier New" w:hAnsi="Courier New" w:cs="Times"/>
      <w:sz w:val="24"/>
      <w:szCs w:val="24"/>
      <w:lang w:val="en-US"/>
    </w:rPr>
  </w:style>
  <w:style w:type="character" w:customStyle="1" w:styleId="WW8Num73z0">
    <w:name w:val="WW8Num73z0"/>
    <w:rsid w:val="007E2BFF"/>
    <w:rPr>
      <w:rFonts w:ascii="Symbol" w:hAnsi="Symbol" w:cs="Symbol"/>
    </w:rPr>
  </w:style>
  <w:style w:type="character" w:customStyle="1" w:styleId="WW8Num75z0">
    <w:name w:val="WW8Num75z0"/>
    <w:rsid w:val="007E2BFF"/>
    <w:rPr>
      <w:rFonts w:ascii="Symbol" w:hAnsi="Symbol" w:cs="Symbol"/>
    </w:rPr>
  </w:style>
  <w:style w:type="character" w:customStyle="1" w:styleId="WW8Num78z0">
    <w:name w:val="WW8Num78z0"/>
    <w:rsid w:val="007E2BFF"/>
    <w:rPr>
      <w:rFonts w:ascii="Symbol" w:hAnsi="Symbol" w:cs="Symbol"/>
    </w:rPr>
  </w:style>
  <w:style w:type="character" w:customStyle="1" w:styleId="WW8Num79z0">
    <w:name w:val="WW8Num79z0"/>
    <w:rsid w:val="007E2BFF"/>
    <w:rPr>
      <w:rFonts w:ascii="Times New Roman" w:hAnsi="Times New Roman" w:cs="Times New Roman"/>
    </w:rPr>
  </w:style>
  <w:style w:type="character" w:customStyle="1" w:styleId="WW8Num79z1">
    <w:name w:val="WW8Num79z1"/>
    <w:rsid w:val="007E2BFF"/>
    <w:rPr>
      <w:rFonts w:ascii="Courier New" w:hAnsi="Courier New" w:cs="Times"/>
    </w:rPr>
  </w:style>
  <w:style w:type="character" w:customStyle="1" w:styleId="WW8Num79z2">
    <w:name w:val="WW8Num79z2"/>
    <w:rsid w:val="007E2BFF"/>
    <w:rPr>
      <w:rFonts w:ascii="Wingdings" w:hAnsi="Wingdings" w:cs="FuturaA Bk BT"/>
    </w:rPr>
  </w:style>
  <w:style w:type="character" w:customStyle="1" w:styleId="WW8Num80z0">
    <w:name w:val="WW8Num80z0"/>
    <w:rsid w:val="007E2BFF"/>
    <w:rPr>
      <w:rFonts w:ascii="Symbol" w:hAnsi="Symbol" w:cs="Symbol"/>
    </w:rPr>
  </w:style>
  <w:style w:type="character" w:customStyle="1" w:styleId="WW8Num80z1">
    <w:name w:val="WW8Num80z1"/>
    <w:rsid w:val="007E2BFF"/>
    <w:rPr>
      <w:rFonts w:ascii="Courier New" w:hAnsi="Courier New" w:cs="Times"/>
      <w:sz w:val="24"/>
      <w:szCs w:val="24"/>
      <w:lang w:val="en-US"/>
    </w:rPr>
  </w:style>
  <w:style w:type="character" w:customStyle="1" w:styleId="WW8Num80z2">
    <w:name w:val="WW8Num80z2"/>
    <w:rsid w:val="007E2BFF"/>
    <w:rPr>
      <w:rFonts w:ascii="Wingdings" w:hAnsi="Wingdings"/>
      <w:sz w:val="24"/>
      <w:szCs w:val="24"/>
      <w:lang w:val="en-US"/>
    </w:rPr>
  </w:style>
  <w:style w:type="character" w:customStyle="1" w:styleId="WW8Num81z0">
    <w:name w:val="WW8Num81z0"/>
    <w:rsid w:val="007E2BFF"/>
    <w:rPr>
      <w:rFonts w:ascii="Symbol" w:hAnsi="Symbol" w:cs="Symbol"/>
    </w:rPr>
  </w:style>
  <w:style w:type="character" w:customStyle="1" w:styleId="WW8Num81z1">
    <w:name w:val="WW8Num81z1"/>
    <w:rsid w:val="007E2BFF"/>
    <w:rPr>
      <w:rFonts w:ascii="Courier New" w:hAnsi="Courier New" w:cs="Times"/>
      <w:sz w:val="24"/>
      <w:szCs w:val="24"/>
      <w:lang w:val="en-US"/>
    </w:rPr>
  </w:style>
  <w:style w:type="character" w:customStyle="1" w:styleId="WW8Num81z2">
    <w:name w:val="WW8Num81z2"/>
    <w:rsid w:val="007E2BFF"/>
    <w:rPr>
      <w:rFonts w:ascii="Wingdings" w:hAnsi="Wingdings"/>
      <w:sz w:val="24"/>
      <w:szCs w:val="24"/>
      <w:lang w:val="en-US"/>
    </w:rPr>
  </w:style>
  <w:style w:type="character" w:customStyle="1" w:styleId="WW8Num82z0">
    <w:name w:val="WW8Num82z0"/>
    <w:rsid w:val="007E2BFF"/>
    <w:rPr>
      <w:rFonts w:ascii="Symbol" w:hAnsi="Symbol" w:cs="Symbol"/>
    </w:rPr>
  </w:style>
  <w:style w:type="character" w:customStyle="1" w:styleId="WW8Num82z1">
    <w:name w:val="WW8Num82z1"/>
    <w:rsid w:val="007E2BFF"/>
    <w:rPr>
      <w:rFonts w:ascii="Courier New" w:hAnsi="Courier New" w:cs="Times"/>
      <w:sz w:val="24"/>
      <w:szCs w:val="24"/>
      <w:lang w:val="en-US"/>
    </w:rPr>
  </w:style>
  <w:style w:type="character" w:customStyle="1" w:styleId="WW8Num82z2">
    <w:name w:val="WW8Num82z2"/>
    <w:rsid w:val="007E2BFF"/>
    <w:rPr>
      <w:rFonts w:ascii="Wingdings" w:hAnsi="Wingdings"/>
      <w:sz w:val="24"/>
      <w:szCs w:val="24"/>
      <w:lang w:val="en-US"/>
    </w:rPr>
  </w:style>
  <w:style w:type="character" w:customStyle="1" w:styleId="WW8Num83z0">
    <w:name w:val="WW8Num83z0"/>
    <w:rsid w:val="007E2BFF"/>
    <w:rPr>
      <w:rFonts w:ascii="Symbol" w:hAnsi="Symbol" w:cs="Symbol"/>
    </w:rPr>
  </w:style>
  <w:style w:type="character" w:customStyle="1" w:styleId="WW8Num83z1">
    <w:name w:val="WW8Num83z1"/>
    <w:rsid w:val="007E2BFF"/>
    <w:rPr>
      <w:rFonts w:ascii="Courier New" w:hAnsi="Courier New" w:cs="Times"/>
      <w:sz w:val="24"/>
      <w:szCs w:val="24"/>
      <w:lang w:val="en-US"/>
    </w:rPr>
  </w:style>
  <w:style w:type="character" w:customStyle="1" w:styleId="WW8Num83z2">
    <w:name w:val="WW8Num83z2"/>
    <w:rsid w:val="007E2BFF"/>
    <w:rPr>
      <w:rFonts w:ascii="Wingdings" w:hAnsi="Wingdings"/>
      <w:sz w:val="24"/>
      <w:szCs w:val="24"/>
      <w:lang w:val="en-US"/>
    </w:rPr>
  </w:style>
  <w:style w:type="character" w:customStyle="1" w:styleId="WW8Num84z0">
    <w:name w:val="WW8Num84z0"/>
    <w:rsid w:val="007E2BFF"/>
    <w:rPr>
      <w:rFonts w:ascii="Symbol" w:hAnsi="Symbol" w:cs="Symbol"/>
    </w:rPr>
  </w:style>
  <w:style w:type="character" w:customStyle="1" w:styleId="WW8Num85z0">
    <w:name w:val="WW8Num85z0"/>
    <w:rsid w:val="007E2BFF"/>
    <w:rPr>
      <w:rFonts w:ascii="Symbol" w:hAnsi="Symbol" w:cs="Symbol"/>
    </w:rPr>
  </w:style>
  <w:style w:type="character" w:customStyle="1" w:styleId="WW8Num86z0">
    <w:name w:val="WW8Num86z0"/>
    <w:rsid w:val="007E2BFF"/>
    <w:rPr>
      <w:rFonts w:ascii="Times New Roman" w:hAnsi="Times New Roman" w:cs="Times New Roman"/>
    </w:rPr>
  </w:style>
  <w:style w:type="character" w:customStyle="1" w:styleId="WW8Num87z0">
    <w:name w:val="WW8Num87z0"/>
    <w:rsid w:val="007E2BFF"/>
    <w:rPr>
      <w:rFonts w:ascii="Symbol" w:hAnsi="Symbol" w:cs="Symbol"/>
    </w:rPr>
  </w:style>
  <w:style w:type="character" w:customStyle="1" w:styleId="WW8Num88z0">
    <w:name w:val="WW8Num88z0"/>
    <w:rsid w:val="007E2BFF"/>
    <w:rPr>
      <w:rFonts w:ascii="Symbol" w:hAnsi="Symbol" w:cs="Symbol"/>
    </w:rPr>
  </w:style>
  <w:style w:type="character" w:customStyle="1" w:styleId="WW8Num89z0">
    <w:name w:val="WW8Num89z0"/>
    <w:rsid w:val="007E2BFF"/>
    <w:rPr>
      <w:rFonts w:ascii="Symbol" w:hAnsi="Symbol" w:cs="Symbol"/>
    </w:rPr>
  </w:style>
  <w:style w:type="character" w:customStyle="1" w:styleId="WW8Num90z0">
    <w:name w:val="WW8Num90z0"/>
    <w:rsid w:val="007E2BFF"/>
    <w:rPr>
      <w:rFonts w:ascii="Symbol" w:hAnsi="Symbol" w:cs="Symbol"/>
    </w:rPr>
  </w:style>
  <w:style w:type="character" w:customStyle="1" w:styleId="WW8Num91z0">
    <w:name w:val="WW8Num91z0"/>
    <w:rsid w:val="007E2BFF"/>
    <w:rPr>
      <w:rFonts w:ascii="Symbol" w:hAnsi="Symbol" w:cs="Symbol"/>
    </w:rPr>
  </w:style>
  <w:style w:type="character" w:customStyle="1" w:styleId="WW8Num92z0">
    <w:name w:val="WW8Num92z0"/>
    <w:rsid w:val="007E2BFF"/>
    <w:rPr>
      <w:rFonts w:ascii="Symbol" w:hAnsi="Symbol" w:cs="Symbol"/>
    </w:rPr>
  </w:style>
  <w:style w:type="character" w:customStyle="1" w:styleId="WW8Num93z0">
    <w:name w:val="WW8Num93z0"/>
    <w:rsid w:val="007E2BFF"/>
    <w:rPr>
      <w:rFonts w:ascii="Times New Roman" w:hAnsi="Times New Roman" w:cs="Times New Roman"/>
    </w:rPr>
  </w:style>
  <w:style w:type="character" w:customStyle="1" w:styleId="WW8Num94z0">
    <w:name w:val="WW8Num94z0"/>
    <w:rsid w:val="007E2BFF"/>
    <w:rPr>
      <w:rFonts w:ascii="Symbol" w:hAnsi="Symbol" w:cs="Symbol"/>
    </w:rPr>
  </w:style>
  <w:style w:type="character" w:customStyle="1" w:styleId="WW8Num95z0">
    <w:name w:val="WW8Num95z0"/>
    <w:rsid w:val="007E2BFF"/>
    <w:rPr>
      <w:rFonts w:ascii="Symbol" w:hAnsi="Symbol" w:cs="Symbol"/>
    </w:rPr>
  </w:style>
  <w:style w:type="character" w:customStyle="1" w:styleId="WW8Num96z0">
    <w:name w:val="WW8Num96z0"/>
    <w:rsid w:val="007E2BFF"/>
    <w:rPr>
      <w:rFonts w:ascii="Symbol" w:hAnsi="Symbol" w:cs="Symbol"/>
    </w:rPr>
  </w:style>
  <w:style w:type="character" w:customStyle="1" w:styleId="WW8Num97z0">
    <w:name w:val="WW8Num97z0"/>
    <w:rsid w:val="007E2BFF"/>
    <w:rPr>
      <w:rFonts w:ascii="Symbol" w:hAnsi="Symbol" w:cs="Symbol"/>
    </w:rPr>
  </w:style>
  <w:style w:type="character" w:customStyle="1" w:styleId="WW8Num98z0">
    <w:name w:val="WW8Num98z0"/>
    <w:rsid w:val="007E2BFF"/>
    <w:rPr>
      <w:rFonts w:ascii="Symbol" w:hAnsi="Symbol" w:cs="Symbol"/>
    </w:rPr>
  </w:style>
  <w:style w:type="character" w:customStyle="1" w:styleId="WW8Num99z0">
    <w:name w:val="WW8Num99z0"/>
    <w:rsid w:val="007E2BFF"/>
    <w:rPr>
      <w:rFonts w:ascii="Symbol" w:hAnsi="Symbol" w:cs="Symbol"/>
    </w:rPr>
  </w:style>
  <w:style w:type="character" w:customStyle="1" w:styleId="WW8Num100z0">
    <w:name w:val="WW8Num100z0"/>
    <w:rsid w:val="007E2BFF"/>
    <w:rPr>
      <w:rFonts w:ascii="Symbol" w:hAnsi="Symbol" w:cs="Symbol"/>
    </w:rPr>
  </w:style>
  <w:style w:type="character" w:customStyle="1" w:styleId="WW8Num101z0">
    <w:name w:val="WW8Num101z0"/>
    <w:rsid w:val="007E2BFF"/>
    <w:rPr>
      <w:rFonts w:ascii="Symbol" w:hAnsi="Symbol" w:cs="Symbol"/>
    </w:rPr>
  </w:style>
  <w:style w:type="character" w:customStyle="1" w:styleId="WW8Num102z0">
    <w:name w:val="WW8Num102z0"/>
    <w:rsid w:val="007E2BFF"/>
    <w:rPr>
      <w:rFonts w:ascii="Symbol" w:hAnsi="Symbol" w:cs="Symbol"/>
    </w:rPr>
  </w:style>
  <w:style w:type="character" w:customStyle="1" w:styleId="WW8Num103z0">
    <w:name w:val="WW8Num103z0"/>
    <w:rsid w:val="007E2BFF"/>
    <w:rPr>
      <w:rFonts w:ascii="Times New Roman" w:hAnsi="Times New Roman" w:cs="Times New Roman"/>
    </w:rPr>
  </w:style>
  <w:style w:type="character" w:customStyle="1" w:styleId="WW8Num104z0">
    <w:name w:val="WW8Num104z0"/>
    <w:rsid w:val="007E2BFF"/>
    <w:rPr>
      <w:rFonts w:ascii="Symbol" w:hAnsi="Symbol" w:cs="Symbol"/>
    </w:rPr>
  </w:style>
  <w:style w:type="character" w:customStyle="1" w:styleId="WW8Num105z0">
    <w:name w:val="WW8Num105z0"/>
    <w:rsid w:val="007E2BFF"/>
    <w:rPr>
      <w:rFonts w:ascii="Symbol" w:hAnsi="Symbol" w:cs="Symbol"/>
    </w:rPr>
  </w:style>
  <w:style w:type="character" w:customStyle="1" w:styleId="WW8Num106z0">
    <w:name w:val="WW8Num106z0"/>
    <w:rsid w:val="007E2BFF"/>
    <w:rPr>
      <w:rFonts w:ascii="Symbol" w:hAnsi="Symbol" w:cs="Symbol"/>
    </w:rPr>
  </w:style>
  <w:style w:type="character" w:customStyle="1" w:styleId="WW8Num107z0">
    <w:name w:val="WW8Num107z0"/>
    <w:rsid w:val="007E2BFF"/>
    <w:rPr>
      <w:rFonts w:ascii="Symbol" w:hAnsi="Symbol" w:cs="Symbol"/>
    </w:rPr>
  </w:style>
  <w:style w:type="character" w:customStyle="1" w:styleId="WW8Num108z0">
    <w:name w:val="WW8Num108z0"/>
    <w:rsid w:val="007E2BFF"/>
    <w:rPr>
      <w:rFonts w:ascii="Symbol" w:hAnsi="Symbol" w:cs="Symbol"/>
    </w:rPr>
  </w:style>
  <w:style w:type="character" w:customStyle="1" w:styleId="WW8Num109z0">
    <w:name w:val="WW8Num109z0"/>
    <w:rsid w:val="007E2BFF"/>
    <w:rPr>
      <w:rFonts w:ascii="Symbol" w:hAnsi="Symbol" w:cs="Symbol"/>
    </w:rPr>
  </w:style>
  <w:style w:type="character" w:customStyle="1" w:styleId="WW8Num110z0">
    <w:name w:val="WW8Num110z0"/>
    <w:rsid w:val="007E2BFF"/>
    <w:rPr>
      <w:rFonts w:ascii="Symbol" w:hAnsi="Symbol" w:cs="Symbol"/>
    </w:rPr>
  </w:style>
  <w:style w:type="character" w:customStyle="1" w:styleId="WW8Num111z0">
    <w:name w:val="WW8Num111z0"/>
    <w:rsid w:val="007E2BFF"/>
    <w:rPr>
      <w:rFonts w:ascii="Wingdings" w:hAnsi="Wingdings" w:cs="Tahoma"/>
    </w:rPr>
  </w:style>
  <w:style w:type="character" w:customStyle="1" w:styleId="WW8Num112z0">
    <w:name w:val="WW8Num112z0"/>
    <w:rsid w:val="007E2BFF"/>
    <w:rPr>
      <w:rFonts w:ascii="Symbol" w:hAnsi="Symbol" w:cs="Symbol"/>
    </w:rPr>
  </w:style>
  <w:style w:type="character" w:customStyle="1" w:styleId="WW8Num113z0">
    <w:name w:val="WW8Num113z0"/>
    <w:rsid w:val="007E2BFF"/>
    <w:rPr>
      <w:rFonts w:ascii="Symbol" w:hAnsi="Symbol" w:cs="Symbol"/>
    </w:rPr>
  </w:style>
  <w:style w:type="character" w:customStyle="1" w:styleId="WW8Num114z0">
    <w:name w:val="WW8Num114z0"/>
    <w:rsid w:val="007E2BFF"/>
    <w:rPr>
      <w:rFonts w:ascii="Symbol" w:hAnsi="Symbol" w:cs="Symbol"/>
    </w:rPr>
  </w:style>
  <w:style w:type="character" w:customStyle="1" w:styleId="WW8Num115z0">
    <w:name w:val="WW8Num115z0"/>
    <w:rsid w:val="007E2BFF"/>
    <w:rPr>
      <w:rFonts w:ascii="Symbol" w:hAnsi="Symbol" w:cs="Symbol"/>
    </w:rPr>
  </w:style>
  <w:style w:type="character" w:customStyle="1" w:styleId="WW8Num117z0">
    <w:name w:val="WW8Num117z0"/>
    <w:rsid w:val="007E2BFF"/>
    <w:rPr>
      <w:rFonts w:ascii="Symbol" w:hAnsi="Symbol" w:cs="Symbol"/>
    </w:rPr>
  </w:style>
  <w:style w:type="character" w:customStyle="1" w:styleId="WW8Num118z0">
    <w:name w:val="WW8Num118z0"/>
    <w:rsid w:val="007E2BFF"/>
    <w:rPr>
      <w:rFonts w:ascii="Symbol" w:hAnsi="Symbol" w:cs="Symbol"/>
    </w:rPr>
  </w:style>
  <w:style w:type="character" w:customStyle="1" w:styleId="WW8Num119z0">
    <w:name w:val="WW8Num119z0"/>
    <w:rsid w:val="007E2BFF"/>
    <w:rPr>
      <w:rFonts w:ascii="Times New Roman" w:hAnsi="Times New Roman" w:cs="Times New Roman"/>
    </w:rPr>
  </w:style>
  <w:style w:type="character" w:customStyle="1" w:styleId="WW8Num120z0">
    <w:name w:val="WW8Num120z0"/>
    <w:rsid w:val="007E2BFF"/>
    <w:rPr>
      <w:rFonts w:ascii="Times New Roman" w:hAnsi="Times New Roman" w:cs="Times New Roman"/>
    </w:rPr>
  </w:style>
  <w:style w:type="character" w:customStyle="1" w:styleId="WW8Num121z0">
    <w:name w:val="WW8Num121z0"/>
    <w:rsid w:val="007E2BFF"/>
    <w:rPr>
      <w:rFonts w:ascii="Symbol" w:hAnsi="Symbol" w:cs="Symbol"/>
    </w:rPr>
  </w:style>
  <w:style w:type="character" w:customStyle="1" w:styleId="WW8Num122z0">
    <w:name w:val="WW8Num122z0"/>
    <w:rsid w:val="007E2BFF"/>
    <w:rPr>
      <w:rFonts w:ascii="Symbol" w:hAnsi="Symbol" w:cs="Symbol"/>
    </w:rPr>
  </w:style>
  <w:style w:type="character" w:customStyle="1" w:styleId="WW8Num123z0">
    <w:name w:val="WW8Num123z0"/>
    <w:rsid w:val="007E2BFF"/>
    <w:rPr>
      <w:rFonts w:ascii="Symbol" w:hAnsi="Symbol" w:cs="Symbol"/>
    </w:rPr>
  </w:style>
  <w:style w:type="character" w:customStyle="1" w:styleId="WW8Num124z0">
    <w:name w:val="WW8Num124z0"/>
    <w:rsid w:val="007E2BFF"/>
    <w:rPr>
      <w:rFonts w:ascii="Symbol" w:hAnsi="Symbol" w:cs="Symbol"/>
    </w:rPr>
  </w:style>
  <w:style w:type="character" w:customStyle="1" w:styleId="WW8Num125z0">
    <w:name w:val="WW8Num125z0"/>
    <w:rsid w:val="007E2BFF"/>
    <w:rPr>
      <w:rFonts w:ascii="Symbol" w:hAnsi="Symbol" w:cs="Symbol"/>
    </w:rPr>
  </w:style>
  <w:style w:type="character" w:customStyle="1" w:styleId="WW8Num126z0">
    <w:name w:val="WW8Num126z0"/>
    <w:rsid w:val="007E2BFF"/>
    <w:rPr>
      <w:rFonts w:ascii="Symbol" w:hAnsi="Symbol" w:cs="Symbol"/>
    </w:rPr>
  </w:style>
  <w:style w:type="character" w:customStyle="1" w:styleId="WW8Num127z0">
    <w:name w:val="WW8Num127z0"/>
    <w:rsid w:val="007E2BFF"/>
    <w:rPr>
      <w:rFonts w:ascii="Symbol" w:hAnsi="Symbol" w:cs="Symbol"/>
    </w:rPr>
  </w:style>
  <w:style w:type="character" w:customStyle="1" w:styleId="WW8Num128z0">
    <w:name w:val="WW8Num128z0"/>
    <w:rsid w:val="007E2BFF"/>
    <w:rPr>
      <w:rFonts w:ascii="Symbol" w:hAnsi="Symbol" w:cs="Symbol"/>
    </w:rPr>
  </w:style>
  <w:style w:type="character" w:customStyle="1" w:styleId="WW8Num129z0">
    <w:name w:val="WW8Num129z0"/>
    <w:rsid w:val="007E2BFF"/>
    <w:rPr>
      <w:rFonts w:ascii="Symbol" w:hAnsi="Symbol" w:cs="Symbol"/>
    </w:rPr>
  </w:style>
  <w:style w:type="character" w:customStyle="1" w:styleId="WW8Num130z0">
    <w:name w:val="WW8Num130z0"/>
    <w:rsid w:val="007E2BFF"/>
    <w:rPr>
      <w:rFonts w:ascii="Arial" w:eastAsia="Times New Roman" w:hAnsi="Arial"/>
      <w:b/>
      <w:bCs/>
      <w:caps/>
      <w:sz w:val="16"/>
      <w:szCs w:val="16"/>
    </w:rPr>
  </w:style>
  <w:style w:type="character" w:customStyle="1" w:styleId="WW8Num131z0">
    <w:name w:val="WW8Num131z0"/>
    <w:rsid w:val="007E2BFF"/>
    <w:rPr>
      <w:rFonts w:ascii="Symbol" w:hAnsi="Symbol" w:cs="Symbol"/>
      <w:sz w:val="18"/>
      <w:szCs w:val="18"/>
    </w:rPr>
  </w:style>
  <w:style w:type="character" w:customStyle="1" w:styleId="WW8Num132z0">
    <w:name w:val="WW8Num132z0"/>
    <w:rsid w:val="007E2BFF"/>
    <w:rPr>
      <w:rFonts w:ascii="Times New Roman" w:hAnsi="Times New Roman" w:cs="Times New Roman"/>
    </w:rPr>
  </w:style>
  <w:style w:type="character" w:customStyle="1" w:styleId="WW8Num133z0">
    <w:name w:val="WW8Num133z0"/>
    <w:rsid w:val="007E2BFF"/>
    <w:rPr>
      <w:rFonts w:ascii="Symbol" w:hAnsi="Symbol" w:cs="Symbol"/>
      <w:sz w:val="18"/>
      <w:szCs w:val="18"/>
    </w:rPr>
  </w:style>
  <w:style w:type="character" w:customStyle="1" w:styleId="WW8Num134z0">
    <w:name w:val="WW8Num134z0"/>
    <w:rsid w:val="007E2BFF"/>
    <w:rPr>
      <w:rFonts w:ascii="Times New Roman" w:hAnsi="Times New Roman" w:cs="Times New Roman"/>
    </w:rPr>
  </w:style>
  <w:style w:type="character" w:customStyle="1" w:styleId="WW8Num135z0">
    <w:name w:val="WW8Num135z0"/>
    <w:rsid w:val="007E2BFF"/>
    <w:rPr>
      <w:rFonts w:ascii="Symbol" w:hAnsi="Symbol" w:cs="Symbol"/>
    </w:rPr>
  </w:style>
  <w:style w:type="character" w:customStyle="1" w:styleId="WW8Num136z0">
    <w:name w:val="WW8Num136z0"/>
    <w:rsid w:val="007E2BFF"/>
    <w:rPr>
      <w:rFonts w:ascii="Symbol" w:hAnsi="Symbol" w:cs="Symbol"/>
    </w:rPr>
  </w:style>
  <w:style w:type="character" w:customStyle="1" w:styleId="WW8Num136z1">
    <w:name w:val="WW8Num136z1"/>
    <w:rsid w:val="007E2BFF"/>
    <w:rPr>
      <w:rFonts w:ascii="Courier New" w:hAnsi="Courier New" w:cs="Times"/>
      <w:sz w:val="24"/>
      <w:szCs w:val="24"/>
      <w:lang w:val="en-US"/>
    </w:rPr>
  </w:style>
  <w:style w:type="character" w:customStyle="1" w:styleId="WW8Num137z0">
    <w:name w:val="WW8Num137z0"/>
    <w:rsid w:val="007E2BFF"/>
    <w:rPr>
      <w:rFonts w:ascii="Symbol" w:hAnsi="Symbol" w:cs="Symbol"/>
      <w:sz w:val="18"/>
      <w:szCs w:val="18"/>
    </w:rPr>
  </w:style>
  <w:style w:type="character" w:customStyle="1" w:styleId="WW8Num138z0">
    <w:name w:val="WW8Num138z0"/>
    <w:rsid w:val="007E2BFF"/>
    <w:rPr>
      <w:rFonts w:ascii="Times New Roman" w:hAnsi="Times New Roman" w:cs="Times New Roman"/>
    </w:rPr>
  </w:style>
  <w:style w:type="character" w:customStyle="1" w:styleId="WW8Num139z0">
    <w:name w:val="WW8Num139z0"/>
    <w:rsid w:val="007E2BFF"/>
    <w:rPr>
      <w:rFonts w:ascii="Symbol" w:hAnsi="Symbol" w:cs="Symbol"/>
    </w:rPr>
  </w:style>
  <w:style w:type="character" w:customStyle="1" w:styleId="WW8Num140z0">
    <w:name w:val="WW8Num140z0"/>
    <w:rsid w:val="007E2BFF"/>
    <w:rPr>
      <w:rFonts w:ascii="Symbol" w:hAnsi="Symbol" w:cs="Symbol"/>
      <w:color w:val="000000"/>
    </w:rPr>
  </w:style>
  <w:style w:type="character" w:customStyle="1" w:styleId="WW8Num140z1">
    <w:name w:val="WW8Num140z1"/>
    <w:rsid w:val="007E2BFF"/>
    <w:rPr>
      <w:rFonts w:ascii="Courier New" w:hAnsi="Courier New" w:cs="Times"/>
      <w:sz w:val="24"/>
      <w:szCs w:val="24"/>
      <w:lang w:val="en-US"/>
    </w:rPr>
  </w:style>
  <w:style w:type="character" w:customStyle="1" w:styleId="WW8Num141z0">
    <w:name w:val="WW8Num141z0"/>
    <w:rsid w:val="007E2BFF"/>
    <w:rPr>
      <w:rFonts w:ascii="Arial" w:eastAsia="Times New Roman" w:hAnsi="Arial" w:cs="Arial"/>
    </w:rPr>
  </w:style>
  <w:style w:type="character" w:customStyle="1" w:styleId="WW8Num141z1">
    <w:name w:val="WW8Num141z1"/>
    <w:rsid w:val="007E2BFF"/>
    <w:rPr>
      <w:rFonts w:ascii="Courier New" w:hAnsi="Courier New" w:cs="Times"/>
      <w:sz w:val="24"/>
      <w:szCs w:val="24"/>
      <w:lang w:val="en-US"/>
    </w:rPr>
  </w:style>
  <w:style w:type="character" w:customStyle="1" w:styleId="WW8Num142z0">
    <w:name w:val="WW8Num142z0"/>
    <w:rsid w:val="007E2BFF"/>
    <w:rPr>
      <w:rFonts w:ascii="Symbol" w:hAnsi="Symbol" w:cs="Symbol"/>
      <w:sz w:val="18"/>
      <w:szCs w:val="18"/>
    </w:rPr>
  </w:style>
  <w:style w:type="character" w:customStyle="1" w:styleId="WW8Num143z0">
    <w:name w:val="WW8Num143z0"/>
    <w:rsid w:val="007E2BFF"/>
    <w:rPr>
      <w:rFonts w:ascii="Symbol" w:hAnsi="Symbol" w:cs="Symbol"/>
    </w:rPr>
  </w:style>
  <w:style w:type="character" w:customStyle="1" w:styleId="WW8Num144z0">
    <w:name w:val="WW8Num144z0"/>
    <w:rsid w:val="007E2BFF"/>
    <w:rPr>
      <w:rFonts w:ascii="Times New Roman" w:hAnsi="Times New Roman" w:cs="Times New Roman"/>
    </w:rPr>
  </w:style>
  <w:style w:type="character" w:customStyle="1" w:styleId="WW8Num145z0">
    <w:name w:val="WW8Num145z0"/>
    <w:rsid w:val="007E2BFF"/>
    <w:rPr>
      <w:rFonts w:ascii="Symbol" w:hAnsi="Symbol" w:cs="Symbol"/>
    </w:rPr>
  </w:style>
  <w:style w:type="character" w:customStyle="1" w:styleId="WW8Num146z0">
    <w:name w:val="WW8Num146z0"/>
    <w:rsid w:val="007E2BFF"/>
    <w:rPr>
      <w:rFonts w:ascii="Symbol" w:hAnsi="Symbol" w:cs="Symbol"/>
    </w:rPr>
  </w:style>
  <w:style w:type="character" w:customStyle="1" w:styleId="WW8Num147z0">
    <w:name w:val="WW8Num147z0"/>
    <w:rsid w:val="007E2BFF"/>
    <w:rPr>
      <w:rFonts w:ascii="Times New Roman" w:hAnsi="Times New Roman" w:cs="Times New Roman"/>
    </w:rPr>
  </w:style>
  <w:style w:type="character" w:customStyle="1" w:styleId="WW8Num148z0">
    <w:name w:val="WW8Num148z0"/>
    <w:rsid w:val="007E2BFF"/>
    <w:rPr>
      <w:rFonts w:ascii="Symbol" w:hAnsi="Symbol" w:cs="Symbol"/>
    </w:rPr>
  </w:style>
  <w:style w:type="character" w:customStyle="1" w:styleId="WW8Num149z0">
    <w:name w:val="WW8Num149z0"/>
    <w:rsid w:val="007E2BFF"/>
    <w:rPr>
      <w:rFonts w:ascii="Symbol" w:hAnsi="Symbol" w:cs="Symbol"/>
    </w:rPr>
  </w:style>
  <w:style w:type="character" w:customStyle="1" w:styleId="WW8Num150z0">
    <w:name w:val="WW8Num150z0"/>
    <w:rsid w:val="007E2BFF"/>
    <w:rPr>
      <w:rFonts w:ascii="Symbol" w:hAnsi="Symbol" w:cs="Symbol"/>
    </w:rPr>
  </w:style>
  <w:style w:type="character" w:customStyle="1" w:styleId="WW8Num151z0">
    <w:name w:val="WW8Num151z0"/>
    <w:rsid w:val="007E2BFF"/>
    <w:rPr>
      <w:rFonts w:ascii="Symbol" w:hAnsi="Symbol" w:cs="Symbol"/>
    </w:rPr>
  </w:style>
  <w:style w:type="character" w:customStyle="1" w:styleId="WW8Num152z0">
    <w:name w:val="WW8Num152z0"/>
    <w:rsid w:val="007E2BFF"/>
    <w:rPr>
      <w:rFonts w:ascii="Symbol" w:hAnsi="Symbol" w:cs="Symbol"/>
    </w:rPr>
  </w:style>
  <w:style w:type="character" w:customStyle="1" w:styleId="WW8Num153z0">
    <w:name w:val="WW8Num153z0"/>
    <w:rsid w:val="007E2BFF"/>
    <w:rPr>
      <w:rFonts w:ascii="Symbol" w:hAnsi="Symbol" w:cs="Symbol"/>
    </w:rPr>
  </w:style>
  <w:style w:type="character" w:customStyle="1" w:styleId="WW8Num154z0">
    <w:name w:val="WW8Num154z0"/>
    <w:rsid w:val="007E2BFF"/>
    <w:rPr>
      <w:color w:val="000000"/>
    </w:rPr>
  </w:style>
  <w:style w:type="character" w:customStyle="1" w:styleId="WW8Num155z0">
    <w:name w:val="WW8Num155z0"/>
    <w:rsid w:val="007E2BFF"/>
    <w:rPr>
      <w:rFonts w:ascii="Symbol" w:hAnsi="Symbol" w:cs="Symbol"/>
    </w:rPr>
  </w:style>
  <w:style w:type="character" w:customStyle="1" w:styleId="WW8Num156z0">
    <w:name w:val="WW8Num156z0"/>
    <w:rsid w:val="007E2BFF"/>
    <w:rPr>
      <w:rFonts w:ascii="Symbol" w:hAnsi="Symbol" w:cs="Symbol"/>
    </w:rPr>
  </w:style>
  <w:style w:type="character" w:customStyle="1" w:styleId="WW8Num157z0">
    <w:name w:val="WW8Num157z0"/>
    <w:rsid w:val="007E2BFF"/>
    <w:rPr>
      <w:rFonts w:ascii="Symbol" w:hAnsi="Symbol" w:cs="Symbol"/>
    </w:rPr>
  </w:style>
  <w:style w:type="character" w:customStyle="1" w:styleId="WW8Num158z0">
    <w:name w:val="WW8Num158z0"/>
    <w:rsid w:val="007E2BFF"/>
    <w:rPr>
      <w:rFonts w:ascii="Times New Roman" w:hAnsi="Times New Roman" w:cs="Times New Roman"/>
    </w:rPr>
  </w:style>
  <w:style w:type="character" w:customStyle="1" w:styleId="WW8Num159z0">
    <w:name w:val="WW8Num159z0"/>
    <w:rsid w:val="007E2BFF"/>
    <w:rPr>
      <w:rFonts w:ascii="Symbol" w:hAnsi="Symbol" w:cs="Symbol"/>
    </w:rPr>
  </w:style>
  <w:style w:type="character" w:customStyle="1" w:styleId="WW8Num160z0">
    <w:name w:val="WW8Num160z0"/>
    <w:rsid w:val="007E2BFF"/>
    <w:rPr>
      <w:rFonts w:ascii="Symbol" w:hAnsi="Symbol" w:cs="Symbol"/>
    </w:rPr>
  </w:style>
  <w:style w:type="character" w:customStyle="1" w:styleId="WW8Num161z0">
    <w:name w:val="WW8Num161z0"/>
    <w:rsid w:val="007E2BFF"/>
    <w:rPr>
      <w:rFonts w:ascii="Symbol" w:hAnsi="Symbol" w:cs="Symbol"/>
    </w:rPr>
  </w:style>
  <w:style w:type="character" w:customStyle="1" w:styleId="WW8Num162z0">
    <w:name w:val="WW8Num162z0"/>
    <w:rsid w:val="007E2BFF"/>
    <w:rPr>
      <w:rFonts w:ascii="Times New Roman" w:hAnsi="Times New Roman" w:cs="Times New Roman"/>
    </w:rPr>
  </w:style>
  <w:style w:type="character" w:customStyle="1" w:styleId="WW8Num163z0">
    <w:name w:val="WW8Num163z0"/>
    <w:rsid w:val="007E2BFF"/>
    <w:rPr>
      <w:rFonts w:ascii="Symbol" w:hAnsi="Symbol" w:cs="Symbol"/>
    </w:rPr>
  </w:style>
  <w:style w:type="character" w:customStyle="1" w:styleId="WW8Num164z0">
    <w:name w:val="WW8Num164z0"/>
    <w:rsid w:val="007E2BFF"/>
    <w:rPr>
      <w:rFonts w:ascii="Symbol" w:hAnsi="Symbol" w:cs="Symbol"/>
    </w:rPr>
  </w:style>
  <w:style w:type="character" w:customStyle="1" w:styleId="WW8Num165z0">
    <w:name w:val="WW8Num165z0"/>
    <w:rsid w:val="007E2BFF"/>
    <w:rPr>
      <w:rFonts w:ascii="Times New Roman" w:hAnsi="Times New Roman" w:cs="Times New Roman"/>
    </w:rPr>
  </w:style>
  <w:style w:type="character" w:customStyle="1" w:styleId="WW8Num166z0">
    <w:name w:val="WW8Num166z0"/>
    <w:rsid w:val="007E2BFF"/>
    <w:rPr>
      <w:rFonts w:ascii="Symbol" w:hAnsi="Symbol" w:cs="Symbol"/>
    </w:rPr>
  </w:style>
  <w:style w:type="character" w:customStyle="1" w:styleId="WW8Num167z0">
    <w:name w:val="WW8Num167z0"/>
    <w:rsid w:val="007E2BFF"/>
    <w:rPr>
      <w:rFonts w:ascii="Symbol" w:hAnsi="Symbol" w:cs="Symbol"/>
    </w:rPr>
  </w:style>
  <w:style w:type="character" w:customStyle="1" w:styleId="WW8Num168z0">
    <w:name w:val="WW8Num168z0"/>
    <w:rsid w:val="007E2BFF"/>
    <w:rPr>
      <w:rFonts w:ascii="Symbol" w:hAnsi="Symbol" w:cs="Symbol"/>
    </w:rPr>
  </w:style>
  <w:style w:type="character" w:customStyle="1" w:styleId="WW8Num169z0">
    <w:name w:val="WW8Num169z0"/>
    <w:rsid w:val="007E2BFF"/>
    <w:rPr>
      <w:rFonts w:ascii="Symbol" w:hAnsi="Symbol" w:cs="Symbol"/>
    </w:rPr>
  </w:style>
  <w:style w:type="character" w:customStyle="1" w:styleId="WW8Num170z0">
    <w:name w:val="WW8Num170z0"/>
    <w:rsid w:val="007E2BFF"/>
    <w:rPr>
      <w:rFonts w:ascii="Symbol" w:hAnsi="Symbol" w:cs="Symbol"/>
    </w:rPr>
  </w:style>
  <w:style w:type="character" w:customStyle="1" w:styleId="WW8Num171z0">
    <w:name w:val="WW8Num171z0"/>
    <w:rsid w:val="007E2BFF"/>
    <w:rPr>
      <w:rFonts w:ascii="Symbol" w:hAnsi="Symbol" w:cs="Symbol"/>
    </w:rPr>
  </w:style>
  <w:style w:type="character" w:customStyle="1" w:styleId="WW8Num172z0">
    <w:name w:val="WW8Num172z0"/>
    <w:rsid w:val="007E2BFF"/>
    <w:rPr>
      <w:rFonts w:ascii="Symbol" w:hAnsi="Symbol" w:cs="Symbol"/>
    </w:rPr>
  </w:style>
  <w:style w:type="character" w:customStyle="1" w:styleId="WW8Num173z0">
    <w:name w:val="WW8Num173z0"/>
    <w:rsid w:val="007E2BFF"/>
    <w:rPr>
      <w:rFonts w:ascii="Symbol" w:hAnsi="Symbol" w:cs="Symbol"/>
    </w:rPr>
  </w:style>
  <w:style w:type="character" w:customStyle="1" w:styleId="WW8Num174z0">
    <w:name w:val="WW8Num174z0"/>
    <w:rsid w:val="007E2BFF"/>
    <w:rPr>
      <w:rFonts w:ascii="Symbol" w:hAnsi="Symbol" w:cs="Symbol"/>
    </w:rPr>
  </w:style>
  <w:style w:type="character" w:customStyle="1" w:styleId="WW8Num175z0">
    <w:name w:val="WW8Num175z0"/>
    <w:rsid w:val="007E2BFF"/>
    <w:rPr>
      <w:rFonts w:ascii="Symbol" w:hAnsi="Symbol" w:cs="Symbol"/>
    </w:rPr>
  </w:style>
  <w:style w:type="character" w:customStyle="1" w:styleId="WW8Num176z0">
    <w:name w:val="WW8Num176z0"/>
    <w:rsid w:val="007E2BFF"/>
    <w:rPr>
      <w:rFonts w:ascii="Arial" w:eastAsia="Times New Roman" w:hAnsi="Arial" w:cs="Arial"/>
    </w:rPr>
  </w:style>
  <w:style w:type="character" w:customStyle="1" w:styleId="WW8Num177z0">
    <w:name w:val="WW8Num177z0"/>
    <w:rsid w:val="007E2BFF"/>
    <w:rPr>
      <w:rFonts w:ascii="Symbol" w:hAnsi="Symbol" w:cs="Symbol"/>
    </w:rPr>
  </w:style>
  <w:style w:type="character" w:customStyle="1" w:styleId="WW8Num178z0">
    <w:name w:val="WW8Num178z0"/>
    <w:rsid w:val="007E2BFF"/>
    <w:rPr>
      <w:rFonts w:ascii="Symbol" w:hAnsi="Symbol" w:cs="Symbol"/>
    </w:rPr>
  </w:style>
  <w:style w:type="character" w:customStyle="1" w:styleId="WW8Num179z0">
    <w:name w:val="WW8Num179z0"/>
    <w:rsid w:val="007E2BFF"/>
    <w:rPr>
      <w:rFonts w:ascii="Symbol" w:hAnsi="Symbol" w:cs="Symbol"/>
    </w:rPr>
  </w:style>
  <w:style w:type="character" w:customStyle="1" w:styleId="WW8Num180z0">
    <w:name w:val="WW8Num180z0"/>
    <w:rsid w:val="007E2BFF"/>
    <w:rPr>
      <w:rFonts w:ascii="Symbol" w:hAnsi="Symbol" w:cs="Symbol"/>
    </w:rPr>
  </w:style>
  <w:style w:type="character" w:customStyle="1" w:styleId="WW8Num181z0">
    <w:name w:val="WW8Num181z0"/>
    <w:rsid w:val="007E2BFF"/>
    <w:rPr>
      <w:rFonts w:ascii="Symbol" w:hAnsi="Symbol" w:cs="Symbol"/>
    </w:rPr>
  </w:style>
  <w:style w:type="character" w:customStyle="1" w:styleId="WW8Num182z0">
    <w:name w:val="WW8Num182z0"/>
    <w:rsid w:val="007E2BFF"/>
    <w:rPr>
      <w:rFonts w:ascii="Symbol" w:hAnsi="Symbol" w:cs="Symbol"/>
    </w:rPr>
  </w:style>
  <w:style w:type="character" w:customStyle="1" w:styleId="WW8Num183z0">
    <w:name w:val="WW8Num183z0"/>
    <w:rsid w:val="007E2BFF"/>
    <w:rPr>
      <w:rFonts w:ascii="Symbol" w:hAnsi="Symbol" w:cs="Symbol"/>
    </w:rPr>
  </w:style>
  <w:style w:type="character" w:customStyle="1" w:styleId="WW8Num184z0">
    <w:name w:val="WW8Num184z0"/>
    <w:rsid w:val="007E2BFF"/>
    <w:rPr>
      <w:rFonts w:ascii="Symbol" w:hAnsi="Symbol" w:cs="Symbol"/>
    </w:rPr>
  </w:style>
  <w:style w:type="character" w:customStyle="1" w:styleId="WW8Num185z0">
    <w:name w:val="WW8Num185z0"/>
    <w:rsid w:val="007E2BFF"/>
    <w:rPr>
      <w:rFonts w:ascii="Symbol" w:hAnsi="Symbol" w:cs="Symbol"/>
    </w:rPr>
  </w:style>
  <w:style w:type="character" w:customStyle="1" w:styleId="WW8Num186z0">
    <w:name w:val="WW8Num186z0"/>
    <w:rsid w:val="007E2BFF"/>
    <w:rPr>
      <w:rFonts w:ascii="Symbol" w:hAnsi="Symbol" w:cs="Symbol"/>
    </w:rPr>
  </w:style>
  <w:style w:type="character" w:customStyle="1" w:styleId="WW8Num187z0">
    <w:name w:val="WW8Num187z0"/>
    <w:rsid w:val="007E2BFF"/>
    <w:rPr>
      <w:rFonts w:ascii="Symbol" w:hAnsi="Symbol" w:cs="Symbol"/>
    </w:rPr>
  </w:style>
  <w:style w:type="character" w:customStyle="1" w:styleId="WW8Num188z0">
    <w:name w:val="WW8Num188z0"/>
    <w:rsid w:val="007E2BFF"/>
    <w:rPr>
      <w:rFonts w:ascii="Symbol" w:hAnsi="Symbol" w:cs="Symbol"/>
    </w:rPr>
  </w:style>
  <w:style w:type="character" w:customStyle="1" w:styleId="WW8Num189z0">
    <w:name w:val="WW8Num189z0"/>
    <w:rsid w:val="007E2BFF"/>
    <w:rPr>
      <w:rFonts w:ascii="Symbol" w:hAnsi="Symbol" w:cs="Symbol"/>
    </w:rPr>
  </w:style>
  <w:style w:type="character" w:customStyle="1" w:styleId="WW8Num190z0">
    <w:name w:val="WW8Num190z0"/>
    <w:rsid w:val="007E2BFF"/>
    <w:rPr>
      <w:rFonts w:ascii="Symbol" w:hAnsi="Symbol" w:cs="Symbol"/>
    </w:rPr>
  </w:style>
  <w:style w:type="character" w:customStyle="1" w:styleId="WW8Num191z0">
    <w:name w:val="WW8Num191z0"/>
    <w:rsid w:val="007E2BFF"/>
    <w:rPr>
      <w:rFonts w:ascii="Symbol" w:hAnsi="Symbol" w:cs="Symbol"/>
    </w:rPr>
  </w:style>
  <w:style w:type="character" w:customStyle="1" w:styleId="WW8Num192z0">
    <w:name w:val="WW8Num192z0"/>
    <w:rsid w:val="007E2BFF"/>
    <w:rPr>
      <w:rFonts w:ascii="Symbol" w:hAnsi="Symbol" w:cs="Symbol"/>
    </w:rPr>
  </w:style>
  <w:style w:type="character" w:customStyle="1" w:styleId="WW8Num193z0">
    <w:name w:val="WW8Num193z0"/>
    <w:rsid w:val="007E2BFF"/>
    <w:rPr>
      <w:rFonts w:ascii="Symbol" w:hAnsi="Symbol" w:cs="Symbol"/>
    </w:rPr>
  </w:style>
  <w:style w:type="character" w:customStyle="1" w:styleId="WW8Num194z0">
    <w:name w:val="WW8Num194z0"/>
    <w:rsid w:val="007E2BFF"/>
    <w:rPr>
      <w:rFonts w:ascii="Symbol" w:hAnsi="Symbol" w:cs="Symbol"/>
    </w:rPr>
  </w:style>
  <w:style w:type="character" w:customStyle="1" w:styleId="WW8Num195z0">
    <w:name w:val="WW8Num195z0"/>
    <w:rsid w:val="007E2BFF"/>
    <w:rPr>
      <w:rFonts w:ascii="Symbol" w:hAnsi="Symbol" w:cs="Symbol"/>
    </w:rPr>
  </w:style>
  <w:style w:type="character" w:customStyle="1" w:styleId="WW8Num196z0">
    <w:name w:val="WW8Num196z0"/>
    <w:rsid w:val="007E2BFF"/>
    <w:rPr>
      <w:rFonts w:ascii="Symbol" w:hAnsi="Symbol" w:cs="Symbol"/>
    </w:rPr>
  </w:style>
  <w:style w:type="character" w:customStyle="1" w:styleId="WW8Num197z0">
    <w:name w:val="WW8Num197z0"/>
    <w:rsid w:val="007E2BFF"/>
    <w:rPr>
      <w:rFonts w:ascii="Symbol" w:hAnsi="Symbol" w:cs="Symbol"/>
    </w:rPr>
  </w:style>
  <w:style w:type="character" w:customStyle="1" w:styleId="WW8Num198z0">
    <w:name w:val="WW8Num198z0"/>
    <w:rsid w:val="007E2BFF"/>
    <w:rPr>
      <w:rFonts w:ascii="Symbol" w:hAnsi="Symbol" w:cs="Symbol"/>
    </w:rPr>
  </w:style>
  <w:style w:type="character" w:customStyle="1" w:styleId="WW8Num199z0">
    <w:name w:val="WW8Num199z0"/>
    <w:rsid w:val="007E2BFF"/>
    <w:rPr>
      <w:rFonts w:ascii="Symbol" w:hAnsi="Symbol" w:cs="Symbol"/>
    </w:rPr>
  </w:style>
  <w:style w:type="character" w:customStyle="1" w:styleId="WW8Num200z0">
    <w:name w:val="WW8Num200z0"/>
    <w:rsid w:val="007E2BFF"/>
    <w:rPr>
      <w:rFonts w:ascii="Symbol" w:hAnsi="Symbol" w:cs="Symbol"/>
    </w:rPr>
  </w:style>
  <w:style w:type="character" w:customStyle="1" w:styleId="WW8Num201z0">
    <w:name w:val="WW8Num201z0"/>
    <w:rsid w:val="007E2BFF"/>
    <w:rPr>
      <w:rFonts w:ascii="Symbol" w:hAnsi="Symbol" w:cs="Symbol"/>
    </w:rPr>
  </w:style>
  <w:style w:type="character" w:customStyle="1" w:styleId="WW8Num202z0">
    <w:name w:val="WW8Num202z0"/>
    <w:rsid w:val="007E2BFF"/>
    <w:rPr>
      <w:rFonts w:ascii="Symbol" w:hAnsi="Symbol" w:cs="Symbol"/>
    </w:rPr>
  </w:style>
  <w:style w:type="character" w:customStyle="1" w:styleId="WW8Num203z0">
    <w:name w:val="WW8Num203z0"/>
    <w:rsid w:val="007E2BFF"/>
    <w:rPr>
      <w:rFonts w:ascii="Symbol" w:hAnsi="Symbol" w:cs="Symbol"/>
    </w:rPr>
  </w:style>
  <w:style w:type="character" w:customStyle="1" w:styleId="WW8Num204z0">
    <w:name w:val="WW8Num204z0"/>
    <w:rsid w:val="007E2BFF"/>
    <w:rPr>
      <w:rFonts w:ascii="Symbol" w:hAnsi="Symbol" w:cs="Symbol"/>
    </w:rPr>
  </w:style>
  <w:style w:type="character" w:customStyle="1" w:styleId="WW8Num205z0">
    <w:name w:val="WW8Num205z0"/>
    <w:rsid w:val="007E2BFF"/>
    <w:rPr>
      <w:rFonts w:ascii="Symbol" w:hAnsi="Symbol" w:cs="Symbol"/>
    </w:rPr>
  </w:style>
  <w:style w:type="character" w:customStyle="1" w:styleId="WW8Num206z0">
    <w:name w:val="WW8Num206z0"/>
    <w:rsid w:val="007E2BFF"/>
    <w:rPr>
      <w:rFonts w:ascii="Symbol" w:hAnsi="Symbol" w:cs="Symbol"/>
    </w:rPr>
  </w:style>
  <w:style w:type="character" w:customStyle="1" w:styleId="WW8Num207z0">
    <w:name w:val="WW8Num207z0"/>
    <w:rsid w:val="007E2BFF"/>
    <w:rPr>
      <w:rFonts w:ascii="Symbol" w:hAnsi="Symbol" w:cs="Symbol"/>
    </w:rPr>
  </w:style>
  <w:style w:type="character" w:customStyle="1" w:styleId="WW8Num208z0">
    <w:name w:val="WW8Num208z0"/>
    <w:rsid w:val="007E2BFF"/>
    <w:rPr>
      <w:rFonts w:ascii="Symbol" w:hAnsi="Symbol" w:cs="Symbol"/>
    </w:rPr>
  </w:style>
  <w:style w:type="character" w:customStyle="1" w:styleId="WW8Num209z0">
    <w:name w:val="WW8Num209z0"/>
    <w:rsid w:val="007E2BFF"/>
    <w:rPr>
      <w:rFonts w:ascii="Symbol" w:hAnsi="Symbol" w:cs="Symbol"/>
    </w:rPr>
  </w:style>
  <w:style w:type="character" w:customStyle="1" w:styleId="WW8Num210z0">
    <w:name w:val="WW8Num210z0"/>
    <w:rsid w:val="007E2BFF"/>
    <w:rPr>
      <w:rFonts w:ascii="Symbol" w:hAnsi="Symbol" w:cs="Symbol"/>
    </w:rPr>
  </w:style>
  <w:style w:type="character" w:customStyle="1" w:styleId="WW8Num211z0">
    <w:name w:val="WW8Num211z0"/>
    <w:rsid w:val="007E2BFF"/>
    <w:rPr>
      <w:rFonts w:ascii="Symbol" w:hAnsi="Symbol" w:cs="Symbol"/>
    </w:rPr>
  </w:style>
  <w:style w:type="character" w:customStyle="1" w:styleId="WW8Num212z0">
    <w:name w:val="WW8Num212z0"/>
    <w:rsid w:val="007E2BFF"/>
    <w:rPr>
      <w:rFonts w:ascii="Symbol" w:hAnsi="Symbol" w:cs="Symbol"/>
    </w:rPr>
  </w:style>
  <w:style w:type="character" w:customStyle="1" w:styleId="WW8Num213z0">
    <w:name w:val="WW8Num213z0"/>
    <w:rsid w:val="007E2BFF"/>
    <w:rPr>
      <w:rFonts w:ascii="Symbol" w:hAnsi="Symbol" w:cs="Symbol"/>
    </w:rPr>
  </w:style>
  <w:style w:type="character" w:customStyle="1" w:styleId="WW8Num214z0">
    <w:name w:val="WW8Num214z0"/>
    <w:rsid w:val="007E2BFF"/>
    <w:rPr>
      <w:rFonts w:ascii="Symbol" w:hAnsi="Symbol" w:cs="Symbol"/>
    </w:rPr>
  </w:style>
  <w:style w:type="character" w:customStyle="1" w:styleId="WW8Num215z0">
    <w:name w:val="WW8Num215z0"/>
    <w:rsid w:val="007E2BFF"/>
    <w:rPr>
      <w:rFonts w:ascii="Symbol" w:hAnsi="Symbol" w:cs="Symbol"/>
    </w:rPr>
  </w:style>
  <w:style w:type="character" w:customStyle="1" w:styleId="WW8Num216z0">
    <w:name w:val="WW8Num216z0"/>
    <w:rsid w:val="007E2BFF"/>
    <w:rPr>
      <w:rFonts w:ascii="Symbol" w:hAnsi="Symbol" w:cs="Symbol"/>
    </w:rPr>
  </w:style>
  <w:style w:type="character" w:customStyle="1" w:styleId="WW8Num217z0">
    <w:name w:val="WW8Num217z0"/>
    <w:rsid w:val="007E2BFF"/>
    <w:rPr>
      <w:rFonts w:ascii="Symbol" w:hAnsi="Symbol" w:cs="Symbol"/>
    </w:rPr>
  </w:style>
  <w:style w:type="character" w:customStyle="1" w:styleId="WW8Num218z0">
    <w:name w:val="WW8Num218z0"/>
    <w:rsid w:val="007E2BFF"/>
    <w:rPr>
      <w:rFonts w:ascii="Symbol" w:hAnsi="Symbol" w:cs="Symbol"/>
    </w:rPr>
  </w:style>
  <w:style w:type="character" w:customStyle="1" w:styleId="WW8Num219z0">
    <w:name w:val="WW8Num219z0"/>
    <w:rsid w:val="007E2BFF"/>
    <w:rPr>
      <w:rFonts w:ascii="Symbol" w:hAnsi="Symbol" w:cs="Symbol"/>
    </w:rPr>
  </w:style>
  <w:style w:type="character" w:customStyle="1" w:styleId="WW8Num220z0">
    <w:name w:val="WW8Num220z0"/>
    <w:rsid w:val="007E2BFF"/>
    <w:rPr>
      <w:rFonts w:ascii="Symbol" w:hAnsi="Symbol" w:cs="Symbol"/>
    </w:rPr>
  </w:style>
  <w:style w:type="character" w:customStyle="1" w:styleId="WW8Num221z0">
    <w:name w:val="WW8Num221z0"/>
    <w:rsid w:val="007E2BFF"/>
    <w:rPr>
      <w:rFonts w:ascii="Symbol" w:hAnsi="Symbol" w:cs="Symbol"/>
    </w:rPr>
  </w:style>
  <w:style w:type="character" w:customStyle="1" w:styleId="WW8Num222z0">
    <w:name w:val="WW8Num222z0"/>
    <w:rsid w:val="007E2BFF"/>
    <w:rPr>
      <w:rFonts w:ascii="Symbol" w:hAnsi="Symbol" w:cs="Symbol"/>
    </w:rPr>
  </w:style>
  <w:style w:type="character" w:customStyle="1" w:styleId="WW8Num223z0">
    <w:name w:val="WW8Num223z0"/>
    <w:rsid w:val="007E2BFF"/>
    <w:rPr>
      <w:rFonts w:ascii="Symbol" w:hAnsi="Symbol" w:cs="Symbol"/>
    </w:rPr>
  </w:style>
  <w:style w:type="character" w:customStyle="1" w:styleId="WW8Num224z0">
    <w:name w:val="WW8Num224z0"/>
    <w:rsid w:val="007E2BFF"/>
    <w:rPr>
      <w:rFonts w:ascii="Symbol" w:hAnsi="Symbol" w:cs="Symbol"/>
    </w:rPr>
  </w:style>
  <w:style w:type="character" w:customStyle="1" w:styleId="WW8Num225z0">
    <w:name w:val="WW8Num225z0"/>
    <w:rsid w:val="007E2BFF"/>
    <w:rPr>
      <w:rFonts w:ascii="Symbol" w:hAnsi="Symbol" w:cs="Symbol"/>
    </w:rPr>
  </w:style>
  <w:style w:type="character" w:customStyle="1" w:styleId="WW8Num226z0">
    <w:name w:val="WW8Num226z0"/>
    <w:rsid w:val="007E2BFF"/>
    <w:rPr>
      <w:rFonts w:ascii="Symbol" w:hAnsi="Symbol" w:cs="Symbol"/>
    </w:rPr>
  </w:style>
  <w:style w:type="character" w:customStyle="1" w:styleId="WW8Num227z0">
    <w:name w:val="WW8Num227z0"/>
    <w:rsid w:val="007E2BFF"/>
    <w:rPr>
      <w:rFonts w:ascii="Symbol" w:hAnsi="Symbol" w:cs="Symbol"/>
    </w:rPr>
  </w:style>
  <w:style w:type="character" w:customStyle="1" w:styleId="WW8Num228z0">
    <w:name w:val="WW8Num228z0"/>
    <w:rsid w:val="007E2BFF"/>
    <w:rPr>
      <w:rFonts w:ascii="Symbol" w:hAnsi="Symbol" w:cs="Symbol"/>
    </w:rPr>
  </w:style>
  <w:style w:type="character" w:customStyle="1" w:styleId="WW8Num229z0">
    <w:name w:val="WW8Num229z0"/>
    <w:rsid w:val="007E2BFF"/>
    <w:rPr>
      <w:rFonts w:ascii="Symbol" w:hAnsi="Symbol" w:cs="Symbol"/>
    </w:rPr>
  </w:style>
  <w:style w:type="character" w:customStyle="1" w:styleId="WW8Num230z0">
    <w:name w:val="WW8Num230z0"/>
    <w:rsid w:val="007E2BFF"/>
    <w:rPr>
      <w:rFonts w:ascii="Symbol" w:hAnsi="Symbol" w:cs="Symbol"/>
    </w:rPr>
  </w:style>
  <w:style w:type="character" w:customStyle="1" w:styleId="WW8Num231z0">
    <w:name w:val="WW8Num231z0"/>
    <w:rsid w:val="007E2BFF"/>
    <w:rPr>
      <w:rFonts w:ascii="Symbol" w:hAnsi="Symbol" w:cs="Symbol"/>
    </w:rPr>
  </w:style>
  <w:style w:type="character" w:customStyle="1" w:styleId="WW8Num232z0">
    <w:name w:val="WW8Num232z0"/>
    <w:rsid w:val="007E2BFF"/>
    <w:rPr>
      <w:rFonts w:ascii="Symbol" w:hAnsi="Symbol" w:cs="Symbol"/>
    </w:rPr>
  </w:style>
  <w:style w:type="character" w:customStyle="1" w:styleId="WW8Num233z0">
    <w:name w:val="WW8Num233z0"/>
    <w:rsid w:val="007E2BFF"/>
    <w:rPr>
      <w:rFonts w:ascii="Symbol" w:hAnsi="Symbol" w:cs="Symbol"/>
    </w:rPr>
  </w:style>
  <w:style w:type="character" w:customStyle="1" w:styleId="WW8Num234z0">
    <w:name w:val="WW8Num234z0"/>
    <w:rsid w:val="007E2BFF"/>
    <w:rPr>
      <w:rFonts w:ascii="Symbol" w:hAnsi="Symbol" w:cs="Symbol"/>
    </w:rPr>
  </w:style>
  <w:style w:type="character" w:customStyle="1" w:styleId="WW8Num235z0">
    <w:name w:val="WW8Num235z0"/>
    <w:rsid w:val="007E2BFF"/>
    <w:rPr>
      <w:rFonts w:ascii="Symbol" w:hAnsi="Symbol" w:cs="Symbol"/>
    </w:rPr>
  </w:style>
  <w:style w:type="character" w:customStyle="1" w:styleId="WW8Num236z0">
    <w:name w:val="WW8Num236z0"/>
    <w:rsid w:val="007E2BFF"/>
    <w:rPr>
      <w:rFonts w:ascii="Symbol" w:hAnsi="Symbol" w:cs="Symbol"/>
    </w:rPr>
  </w:style>
  <w:style w:type="character" w:customStyle="1" w:styleId="WW8Num237z0">
    <w:name w:val="WW8Num237z0"/>
    <w:rsid w:val="007E2BFF"/>
    <w:rPr>
      <w:rFonts w:ascii="Symbol" w:hAnsi="Symbol" w:cs="Symbol"/>
    </w:rPr>
  </w:style>
  <w:style w:type="character" w:customStyle="1" w:styleId="WW8Num238z0">
    <w:name w:val="WW8Num238z0"/>
    <w:rsid w:val="007E2BFF"/>
    <w:rPr>
      <w:rFonts w:ascii="Symbol" w:hAnsi="Symbol" w:cs="Symbol"/>
    </w:rPr>
  </w:style>
  <w:style w:type="character" w:customStyle="1" w:styleId="WW8Num239z0">
    <w:name w:val="WW8Num239z0"/>
    <w:rsid w:val="007E2BFF"/>
    <w:rPr>
      <w:rFonts w:ascii="Symbol" w:hAnsi="Symbol" w:cs="Symbol"/>
    </w:rPr>
  </w:style>
  <w:style w:type="character" w:customStyle="1" w:styleId="WW8Num240z0">
    <w:name w:val="WW8Num240z0"/>
    <w:rsid w:val="007E2BFF"/>
    <w:rPr>
      <w:rFonts w:ascii="Symbol" w:hAnsi="Symbol" w:cs="Symbol"/>
    </w:rPr>
  </w:style>
  <w:style w:type="character" w:customStyle="1" w:styleId="WW8Num241z0">
    <w:name w:val="WW8Num241z0"/>
    <w:rsid w:val="007E2BFF"/>
    <w:rPr>
      <w:rFonts w:ascii="Symbol" w:hAnsi="Symbol" w:cs="Symbol"/>
    </w:rPr>
  </w:style>
  <w:style w:type="character" w:customStyle="1" w:styleId="WW8Num242z0">
    <w:name w:val="WW8Num242z0"/>
    <w:rsid w:val="007E2BFF"/>
    <w:rPr>
      <w:rFonts w:ascii="Symbol" w:hAnsi="Symbol" w:cs="Symbol"/>
    </w:rPr>
  </w:style>
  <w:style w:type="character" w:customStyle="1" w:styleId="WW8Num243z0">
    <w:name w:val="WW8Num243z0"/>
    <w:rsid w:val="007E2BFF"/>
    <w:rPr>
      <w:rFonts w:ascii="Symbol" w:hAnsi="Symbol" w:cs="Symbol"/>
    </w:rPr>
  </w:style>
  <w:style w:type="character" w:customStyle="1" w:styleId="WW8Num244z0">
    <w:name w:val="WW8Num244z0"/>
    <w:rsid w:val="007E2BFF"/>
    <w:rPr>
      <w:rFonts w:ascii="Symbol" w:hAnsi="Symbol" w:cs="Symbol"/>
    </w:rPr>
  </w:style>
  <w:style w:type="character" w:customStyle="1" w:styleId="WW8Num245z0">
    <w:name w:val="WW8Num245z0"/>
    <w:rsid w:val="007E2BFF"/>
    <w:rPr>
      <w:rFonts w:ascii="Symbol" w:hAnsi="Symbol" w:cs="Symbol"/>
    </w:rPr>
  </w:style>
  <w:style w:type="character" w:customStyle="1" w:styleId="WW8Num246z0">
    <w:name w:val="WW8Num246z0"/>
    <w:rsid w:val="007E2BFF"/>
    <w:rPr>
      <w:rFonts w:ascii="Symbol" w:hAnsi="Symbol" w:cs="Symbol"/>
    </w:rPr>
  </w:style>
  <w:style w:type="character" w:customStyle="1" w:styleId="WW8Num247z0">
    <w:name w:val="WW8Num247z0"/>
    <w:rsid w:val="007E2BFF"/>
    <w:rPr>
      <w:rFonts w:ascii="Symbol" w:hAnsi="Symbol" w:cs="Symbol"/>
    </w:rPr>
  </w:style>
  <w:style w:type="character" w:customStyle="1" w:styleId="WW8Num248z0">
    <w:name w:val="WW8Num248z0"/>
    <w:rsid w:val="007E2BFF"/>
    <w:rPr>
      <w:rFonts w:ascii="Symbol" w:hAnsi="Symbol" w:cs="Symbol"/>
    </w:rPr>
  </w:style>
  <w:style w:type="character" w:customStyle="1" w:styleId="WW8Num249z0">
    <w:name w:val="WW8Num249z0"/>
    <w:rsid w:val="007E2BFF"/>
    <w:rPr>
      <w:rFonts w:ascii="Symbol" w:hAnsi="Symbol" w:cs="Symbol"/>
    </w:rPr>
  </w:style>
  <w:style w:type="character" w:customStyle="1" w:styleId="WW8Num250z0">
    <w:name w:val="WW8Num250z0"/>
    <w:rsid w:val="007E2BFF"/>
    <w:rPr>
      <w:rFonts w:ascii="Symbol" w:hAnsi="Symbol" w:cs="Symbol"/>
    </w:rPr>
  </w:style>
  <w:style w:type="character" w:customStyle="1" w:styleId="WW8Num251z0">
    <w:name w:val="WW8Num251z0"/>
    <w:rsid w:val="007E2BFF"/>
    <w:rPr>
      <w:rFonts w:ascii="Symbol" w:hAnsi="Symbol" w:cs="Symbol"/>
    </w:rPr>
  </w:style>
  <w:style w:type="character" w:customStyle="1" w:styleId="WW8Num252z0">
    <w:name w:val="WW8Num252z0"/>
    <w:rsid w:val="007E2BFF"/>
    <w:rPr>
      <w:rFonts w:ascii="Symbol" w:hAnsi="Symbol" w:cs="Symbol"/>
    </w:rPr>
  </w:style>
  <w:style w:type="character" w:customStyle="1" w:styleId="WW8Num253z0">
    <w:name w:val="WW8Num253z0"/>
    <w:rsid w:val="007E2BFF"/>
    <w:rPr>
      <w:rFonts w:ascii="Symbol" w:hAnsi="Symbol" w:cs="Symbol"/>
    </w:rPr>
  </w:style>
  <w:style w:type="character" w:customStyle="1" w:styleId="WW8Num254z0">
    <w:name w:val="WW8Num254z0"/>
    <w:rsid w:val="007E2BFF"/>
    <w:rPr>
      <w:rFonts w:ascii="Symbol" w:hAnsi="Symbol" w:cs="Symbol"/>
    </w:rPr>
  </w:style>
  <w:style w:type="character" w:customStyle="1" w:styleId="WW8Num255z0">
    <w:name w:val="WW8Num255z0"/>
    <w:rsid w:val="007E2BFF"/>
    <w:rPr>
      <w:rFonts w:ascii="Symbol" w:hAnsi="Symbol" w:cs="Symbol"/>
    </w:rPr>
  </w:style>
  <w:style w:type="character" w:customStyle="1" w:styleId="WW8Num256z0">
    <w:name w:val="WW8Num256z0"/>
    <w:rsid w:val="007E2BFF"/>
    <w:rPr>
      <w:rFonts w:ascii="Symbol" w:hAnsi="Symbol" w:cs="Symbol"/>
    </w:rPr>
  </w:style>
  <w:style w:type="character" w:customStyle="1" w:styleId="WW8Num257z0">
    <w:name w:val="WW8Num257z0"/>
    <w:rsid w:val="007E2BFF"/>
    <w:rPr>
      <w:rFonts w:ascii="Symbol" w:hAnsi="Symbol" w:cs="Symbol"/>
    </w:rPr>
  </w:style>
  <w:style w:type="character" w:customStyle="1" w:styleId="WW8Num258z0">
    <w:name w:val="WW8Num258z0"/>
    <w:rsid w:val="007E2BFF"/>
    <w:rPr>
      <w:rFonts w:ascii="Symbol" w:hAnsi="Symbol" w:cs="Symbol"/>
    </w:rPr>
  </w:style>
  <w:style w:type="character" w:customStyle="1" w:styleId="WW8Num259z0">
    <w:name w:val="WW8Num259z0"/>
    <w:rsid w:val="007E2BFF"/>
    <w:rPr>
      <w:rFonts w:ascii="Symbol" w:hAnsi="Symbol" w:cs="Symbol"/>
    </w:rPr>
  </w:style>
  <w:style w:type="character" w:customStyle="1" w:styleId="WW8Num260z0">
    <w:name w:val="WW8Num260z0"/>
    <w:rsid w:val="007E2BFF"/>
    <w:rPr>
      <w:rFonts w:ascii="Symbol" w:hAnsi="Symbol" w:cs="Symbol"/>
    </w:rPr>
  </w:style>
  <w:style w:type="character" w:customStyle="1" w:styleId="WW8Num261z0">
    <w:name w:val="WW8Num261z0"/>
    <w:rsid w:val="007E2BFF"/>
    <w:rPr>
      <w:rFonts w:ascii="Symbol" w:hAnsi="Symbol" w:cs="Symbol"/>
    </w:rPr>
  </w:style>
  <w:style w:type="character" w:customStyle="1" w:styleId="WW8Num262z0">
    <w:name w:val="WW8Num262z0"/>
    <w:rsid w:val="007E2BFF"/>
    <w:rPr>
      <w:rFonts w:ascii="Symbol" w:hAnsi="Symbol" w:cs="Symbol"/>
    </w:rPr>
  </w:style>
  <w:style w:type="character" w:customStyle="1" w:styleId="WW8Num263z0">
    <w:name w:val="WW8Num263z0"/>
    <w:rsid w:val="007E2BFF"/>
    <w:rPr>
      <w:rFonts w:ascii="Symbol" w:hAnsi="Symbol" w:cs="Symbol"/>
    </w:rPr>
  </w:style>
  <w:style w:type="character" w:customStyle="1" w:styleId="WW8Num264z0">
    <w:name w:val="WW8Num264z0"/>
    <w:rsid w:val="007E2BFF"/>
    <w:rPr>
      <w:rFonts w:ascii="Symbol" w:hAnsi="Symbol" w:cs="Symbol"/>
    </w:rPr>
  </w:style>
  <w:style w:type="character" w:customStyle="1" w:styleId="WW8Num265z0">
    <w:name w:val="WW8Num265z0"/>
    <w:rsid w:val="007E2BFF"/>
    <w:rPr>
      <w:rFonts w:ascii="Symbol" w:hAnsi="Symbol" w:cs="Symbol"/>
    </w:rPr>
  </w:style>
  <w:style w:type="character" w:customStyle="1" w:styleId="WW8Num266z0">
    <w:name w:val="WW8Num266z0"/>
    <w:rsid w:val="007E2BFF"/>
    <w:rPr>
      <w:rFonts w:ascii="Wingdings" w:hAnsi="Wingdings"/>
    </w:rPr>
  </w:style>
  <w:style w:type="character" w:customStyle="1" w:styleId="WW8Num267z0">
    <w:name w:val="WW8Num267z0"/>
    <w:rsid w:val="007E2BFF"/>
    <w:rPr>
      <w:b/>
    </w:rPr>
  </w:style>
  <w:style w:type="character" w:customStyle="1" w:styleId="WW8Num269z0">
    <w:name w:val="WW8Num269z0"/>
    <w:rsid w:val="007E2BFF"/>
    <w:rPr>
      <w:b/>
      <w:i w:val="0"/>
      <w:sz w:val="24"/>
    </w:rPr>
  </w:style>
  <w:style w:type="character" w:customStyle="1" w:styleId="WW8Num269z1">
    <w:name w:val="WW8Num269z1"/>
    <w:rsid w:val="007E2BFF"/>
    <w:rPr>
      <w:rFonts w:ascii="Times New Roman" w:hAnsi="Times New Roman"/>
      <w:b w:val="0"/>
      <w:i w:val="0"/>
      <w:sz w:val="24"/>
    </w:rPr>
  </w:style>
  <w:style w:type="character" w:customStyle="1" w:styleId="WW8Num273z0">
    <w:name w:val="WW8Num273z0"/>
    <w:rsid w:val="007E2BFF"/>
    <w:rPr>
      <w:rFonts w:ascii="Wingdings" w:hAnsi="Wingdings"/>
    </w:rPr>
  </w:style>
  <w:style w:type="character" w:customStyle="1" w:styleId="WW8Num277z0">
    <w:name w:val="WW8Num277z0"/>
    <w:rsid w:val="007E2BFF"/>
    <w:rPr>
      <w:strike w:val="0"/>
      <w:dstrike w:val="0"/>
      <w:color w:val="auto"/>
      <w:position w:val="0"/>
      <w:sz w:val="24"/>
      <w:vertAlign w:val="baseline"/>
    </w:rPr>
  </w:style>
  <w:style w:type="character" w:customStyle="1" w:styleId="WW8Num280z0">
    <w:name w:val="WW8Num280z0"/>
    <w:rsid w:val="007E2BFF"/>
    <w:rPr>
      <w:rFonts w:ascii="Symbol" w:hAnsi="Symbol"/>
    </w:rPr>
  </w:style>
  <w:style w:type="character" w:customStyle="1" w:styleId="WW8Num281z0">
    <w:name w:val="WW8Num281z0"/>
    <w:rsid w:val="007E2BFF"/>
    <w:rPr>
      <w:b/>
      <w:i w:val="0"/>
      <w:sz w:val="24"/>
    </w:rPr>
  </w:style>
  <w:style w:type="character" w:customStyle="1" w:styleId="WW8Num281z1">
    <w:name w:val="WW8Num281z1"/>
    <w:rsid w:val="007E2BFF"/>
    <w:rPr>
      <w:rFonts w:ascii="Times New Roman" w:hAnsi="Times New Roman"/>
      <w:b w:val="0"/>
      <w:i w:val="0"/>
      <w:sz w:val="24"/>
    </w:rPr>
  </w:style>
  <w:style w:type="character" w:customStyle="1" w:styleId="WW8Num286z0">
    <w:name w:val="WW8Num286z0"/>
    <w:rsid w:val="007E2BFF"/>
    <w:rPr>
      <w:b w:val="0"/>
      <w:i w:val="0"/>
      <w:color w:val="auto"/>
    </w:rPr>
  </w:style>
  <w:style w:type="character" w:customStyle="1" w:styleId="WW8Num287z0">
    <w:name w:val="WW8Num287z0"/>
    <w:rsid w:val="007E2BFF"/>
    <w:rPr>
      <w:b w:val="0"/>
      <w:i w:val="0"/>
    </w:rPr>
  </w:style>
  <w:style w:type="character" w:customStyle="1" w:styleId="WW8Num288z0">
    <w:name w:val="WW8Num288z0"/>
    <w:rsid w:val="007E2BFF"/>
    <w:rPr>
      <w:rFonts w:ascii="Symbol" w:hAnsi="Symbol"/>
    </w:rPr>
  </w:style>
  <w:style w:type="character" w:customStyle="1" w:styleId="WW8Num289z0">
    <w:name w:val="WW8Num289z0"/>
    <w:rsid w:val="007E2BFF"/>
    <w:rPr>
      <w:b/>
      <w:i w:val="0"/>
      <w:sz w:val="24"/>
    </w:rPr>
  </w:style>
  <w:style w:type="character" w:customStyle="1" w:styleId="WW8Num289z1">
    <w:name w:val="WW8Num289z1"/>
    <w:rsid w:val="007E2BFF"/>
    <w:rPr>
      <w:rFonts w:ascii="Times New Roman" w:hAnsi="Times New Roman"/>
      <w:b w:val="0"/>
      <w:i w:val="0"/>
      <w:sz w:val="24"/>
    </w:rPr>
  </w:style>
  <w:style w:type="character" w:customStyle="1" w:styleId="WW8Num290z0">
    <w:name w:val="WW8Num290z0"/>
    <w:rsid w:val="007E2BFF"/>
    <w:rPr>
      <w:rFonts w:ascii="Wingdings" w:hAnsi="Wingdings"/>
    </w:rPr>
  </w:style>
  <w:style w:type="character" w:customStyle="1" w:styleId="WW8Num295z0">
    <w:name w:val="WW8Num295z0"/>
    <w:rsid w:val="007E2BFF"/>
    <w:rPr>
      <w:rFonts w:ascii="Wingdings" w:hAnsi="Wingdings"/>
    </w:rPr>
  </w:style>
  <w:style w:type="character" w:customStyle="1" w:styleId="WW8Num297z0">
    <w:name w:val="WW8Num297z0"/>
    <w:rsid w:val="007E2BFF"/>
    <w:rPr>
      <w:b w:val="0"/>
      <w:i w:val="0"/>
      <w:color w:val="auto"/>
    </w:rPr>
  </w:style>
  <w:style w:type="character" w:customStyle="1" w:styleId="WW8Num298z0">
    <w:name w:val="WW8Num298z0"/>
    <w:rsid w:val="007E2BFF"/>
    <w:rPr>
      <w:rFonts w:ascii="Symbol" w:hAnsi="Symbol"/>
    </w:rPr>
  </w:style>
  <w:style w:type="character" w:customStyle="1" w:styleId="WW8Num300z0">
    <w:name w:val="WW8Num300z0"/>
    <w:rsid w:val="007E2BFF"/>
    <w:rPr>
      <w:b/>
      <w:i w:val="0"/>
      <w:sz w:val="24"/>
    </w:rPr>
  </w:style>
  <w:style w:type="character" w:customStyle="1" w:styleId="WW8Num300z1">
    <w:name w:val="WW8Num300z1"/>
    <w:rsid w:val="007E2BFF"/>
    <w:rPr>
      <w:rFonts w:ascii="Times New Roman" w:hAnsi="Times New Roman"/>
      <w:b w:val="0"/>
      <w:i w:val="0"/>
      <w:sz w:val="24"/>
    </w:rPr>
  </w:style>
  <w:style w:type="character" w:customStyle="1" w:styleId="WW8Num306z0">
    <w:name w:val="WW8Num306z0"/>
    <w:rsid w:val="007E2BFF"/>
    <w:rPr>
      <w:rFonts w:ascii="Symbol" w:hAnsi="Symbol"/>
    </w:rPr>
  </w:style>
  <w:style w:type="character" w:customStyle="1" w:styleId="WW8Num308z0">
    <w:name w:val="WW8Num308z0"/>
    <w:rsid w:val="007E2BFF"/>
    <w:rPr>
      <w:b/>
      <w:i w:val="0"/>
      <w:sz w:val="24"/>
    </w:rPr>
  </w:style>
  <w:style w:type="character" w:customStyle="1" w:styleId="WW8Num308z1">
    <w:name w:val="WW8Num308z1"/>
    <w:rsid w:val="007E2BFF"/>
    <w:rPr>
      <w:rFonts w:ascii="Times New Roman" w:hAnsi="Times New Roman"/>
      <w:b w:val="0"/>
      <w:i w:val="0"/>
      <w:sz w:val="24"/>
    </w:rPr>
  </w:style>
  <w:style w:type="character" w:customStyle="1" w:styleId="WW8Num310z0">
    <w:name w:val="WW8Num310z0"/>
    <w:rsid w:val="007E2BFF"/>
    <w:rPr>
      <w:rFonts w:ascii="Wingdings" w:hAnsi="Wingdings"/>
    </w:rPr>
  </w:style>
  <w:style w:type="character" w:customStyle="1" w:styleId="WW8Num313z0">
    <w:name w:val="WW8Num313z0"/>
    <w:rsid w:val="007E2BFF"/>
    <w:rPr>
      <w:b w:val="0"/>
      <w:i w:val="0"/>
    </w:rPr>
  </w:style>
  <w:style w:type="character" w:customStyle="1" w:styleId="WW8Num313z2">
    <w:name w:val="WW8Num313z2"/>
    <w:rsid w:val="007E2BFF"/>
    <w:rPr>
      <w:rFonts w:cs="Arial"/>
      <w:color w:val="000000"/>
    </w:rPr>
  </w:style>
  <w:style w:type="character" w:customStyle="1" w:styleId="WW8Num318z0">
    <w:name w:val="WW8Num318z0"/>
    <w:rsid w:val="007E2BFF"/>
    <w:rPr>
      <w:rFonts w:ascii="Arial" w:hAnsi="Arial"/>
      <w:b w:val="0"/>
      <w:i w:val="0"/>
      <w:sz w:val="24"/>
    </w:rPr>
  </w:style>
  <w:style w:type="character" w:customStyle="1" w:styleId="WW8Num322z1">
    <w:name w:val="WW8Num322z1"/>
    <w:rsid w:val="007E2BFF"/>
    <w:rPr>
      <w:rFonts w:ascii="Times New Roman" w:hAnsi="Times New Roman"/>
      <w:b w:val="0"/>
      <w:i w:val="0"/>
      <w:sz w:val="24"/>
    </w:rPr>
  </w:style>
  <w:style w:type="character" w:customStyle="1" w:styleId="WW8Num328z0">
    <w:name w:val="WW8Num328z0"/>
    <w:rsid w:val="007E2BFF"/>
    <w:rPr>
      <w:b/>
      <w:i w:val="0"/>
      <w:sz w:val="24"/>
    </w:rPr>
  </w:style>
  <w:style w:type="character" w:customStyle="1" w:styleId="WW8Num328z1">
    <w:name w:val="WW8Num328z1"/>
    <w:rsid w:val="007E2BFF"/>
    <w:rPr>
      <w:rFonts w:ascii="Times New Roman" w:hAnsi="Times New Roman"/>
      <w:b w:val="0"/>
      <w:i w:val="0"/>
      <w:sz w:val="24"/>
    </w:rPr>
  </w:style>
  <w:style w:type="character" w:customStyle="1" w:styleId="WW8Num329z0">
    <w:name w:val="WW8Num329z0"/>
    <w:rsid w:val="007E2BFF"/>
    <w:rPr>
      <w:b w:val="0"/>
      <w:i w:val="0"/>
      <w:color w:val="auto"/>
    </w:rPr>
  </w:style>
  <w:style w:type="character" w:customStyle="1" w:styleId="WW8Num332z0">
    <w:name w:val="WW8Num332z0"/>
    <w:rsid w:val="007E2BFF"/>
    <w:rPr>
      <w:rFonts w:cs="Times New Roman"/>
    </w:rPr>
  </w:style>
  <w:style w:type="character" w:customStyle="1" w:styleId="WW8Num332z1">
    <w:name w:val="WW8Num332z1"/>
    <w:rsid w:val="007E2BFF"/>
    <w:rPr>
      <w:rFonts w:ascii="Arial" w:hAnsi="Arial"/>
      <w:b w:val="0"/>
      <w:i w:val="0"/>
      <w:sz w:val="24"/>
    </w:rPr>
  </w:style>
  <w:style w:type="character" w:customStyle="1" w:styleId="WW8Num341z0">
    <w:name w:val="WW8Num341z0"/>
    <w:rsid w:val="007E2BFF"/>
    <w:rPr>
      <w:b w:val="0"/>
      <w:i w:val="0"/>
    </w:rPr>
  </w:style>
  <w:style w:type="character" w:customStyle="1" w:styleId="WW8Num342z0">
    <w:name w:val="WW8Num342z0"/>
    <w:rsid w:val="007E2BFF"/>
    <w:rPr>
      <w:rFonts w:ascii="Symbol" w:hAnsi="Symbol"/>
    </w:rPr>
  </w:style>
  <w:style w:type="character" w:customStyle="1" w:styleId="WW8Num345z0">
    <w:name w:val="WW8Num345z0"/>
    <w:rsid w:val="007E2BFF"/>
    <w:rPr>
      <w:rFonts w:ascii="Arial" w:hAnsi="Arial"/>
      <w:b w:val="0"/>
      <w:i w:val="0"/>
      <w:sz w:val="24"/>
    </w:rPr>
  </w:style>
  <w:style w:type="character" w:customStyle="1" w:styleId="WW8Num349z0">
    <w:name w:val="WW8Num349z0"/>
    <w:rsid w:val="007E2BFF"/>
    <w:rPr>
      <w:rFonts w:ascii="Symbol" w:hAnsi="Symbol"/>
    </w:rPr>
  </w:style>
  <w:style w:type="character" w:customStyle="1" w:styleId="WW8Num355z0">
    <w:name w:val="WW8Num355z0"/>
    <w:rsid w:val="007E2BFF"/>
    <w:rPr>
      <w:b/>
      <w:i w:val="0"/>
      <w:sz w:val="24"/>
    </w:rPr>
  </w:style>
  <w:style w:type="character" w:customStyle="1" w:styleId="WW8Num355z1">
    <w:name w:val="WW8Num355z1"/>
    <w:rsid w:val="007E2BFF"/>
    <w:rPr>
      <w:rFonts w:ascii="Times New Roman" w:hAnsi="Times New Roman"/>
      <w:b w:val="0"/>
      <w:i w:val="0"/>
      <w:sz w:val="24"/>
    </w:rPr>
  </w:style>
  <w:style w:type="character" w:customStyle="1" w:styleId="WW8Num361z0">
    <w:name w:val="WW8Num361z0"/>
    <w:rsid w:val="007E2BFF"/>
    <w:rPr>
      <w:rFonts w:ascii="Symbol" w:hAnsi="Symbol"/>
    </w:rPr>
  </w:style>
  <w:style w:type="character" w:customStyle="1" w:styleId="WW8Num361z1">
    <w:name w:val="WW8Num361z1"/>
    <w:rsid w:val="007E2BFF"/>
    <w:rPr>
      <w:rFonts w:ascii="Courier New" w:hAnsi="Courier New" w:cs="Courier"/>
    </w:rPr>
  </w:style>
  <w:style w:type="character" w:customStyle="1" w:styleId="WW8Num361z2">
    <w:name w:val="WW8Num361z2"/>
    <w:rsid w:val="007E2BFF"/>
    <w:rPr>
      <w:rFonts w:ascii="Wingdings" w:hAnsi="Wingdings"/>
    </w:rPr>
  </w:style>
  <w:style w:type="character" w:customStyle="1" w:styleId="WW8Num367z0">
    <w:name w:val="WW8Num367z0"/>
    <w:rsid w:val="007E2BFF"/>
    <w:rPr>
      <w:u w:val="none"/>
    </w:rPr>
  </w:style>
  <w:style w:type="character" w:customStyle="1" w:styleId="WW8Num370z0">
    <w:name w:val="WW8Num370z0"/>
    <w:rsid w:val="007E2BFF"/>
    <w:rPr>
      <w:b/>
      <w:i w:val="0"/>
      <w:sz w:val="24"/>
    </w:rPr>
  </w:style>
  <w:style w:type="character" w:customStyle="1" w:styleId="WW8Num370z1">
    <w:name w:val="WW8Num370z1"/>
    <w:rsid w:val="007E2BFF"/>
    <w:rPr>
      <w:rFonts w:ascii="Times New Roman" w:hAnsi="Times New Roman"/>
      <w:b w:val="0"/>
      <w:i w:val="0"/>
      <w:sz w:val="24"/>
    </w:rPr>
  </w:style>
  <w:style w:type="character" w:customStyle="1" w:styleId="WW8Num371z0">
    <w:name w:val="WW8Num371z0"/>
    <w:rsid w:val="007E2BFF"/>
    <w:rPr>
      <w:rFonts w:ascii="Wingdings" w:hAnsi="Wingdings"/>
    </w:rPr>
  </w:style>
  <w:style w:type="character" w:customStyle="1" w:styleId="WW8Num385z0">
    <w:name w:val="WW8Num385z0"/>
    <w:rsid w:val="007E2BFF"/>
    <w:rPr>
      <w:rFonts w:ascii="Symbol" w:hAnsi="Symbol"/>
    </w:rPr>
  </w:style>
  <w:style w:type="character" w:customStyle="1" w:styleId="WW8Num385z1">
    <w:name w:val="WW8Num385z1"/>
    <w:rsid w:val="007E2BFF"/>
    <w:rPr>
      <w:rFonts w:ascii="Courier New" w:hAnsi="Courier New" w:cs="Courier"/>
    </w:rPr>
  </w:style>
  <w:style w:type="character" w:customStyle="1" w:styleId="WW8Num385z2">
    <w:name w:val="WW8Num385z2"/>
    <w:rsid w:val="007E2BFF"/>
    <w:rPr>
      <w:rFonts w:ascii="Wingdings" w:hAnsi="Wingdings"/>
    </w:rPr>
  </w:style>
  <w:style w:type="character" w:customStyle="1" w:styleId="WW8Num387z0">
    <w:name w:val="WW8Num387z0"/>
    <w:rsid w:val="007E2BFF"/>
    <w:rPr>
      <w:rFonts w:ascii="Wingdings" w:hAnsi="Wingdings"/>
    </w:rPr>
  </w:style>
  <w:style w:type="character" w:customStyle="1" w:styleId="WW8Num388z0">
    <w:name w:val="WW8Num388z0"/>
    <w:rsid w:val="007E2BFF"/>
    <w:rPr>
      <w:b w:val="0"/>
      <w:i w:val="0"/>
    </w:rPr>
  </w:style>
  <w:style w:type="character" w:customStyle="1" w:styleId="WW8Num395z2">
    <w:name w:val="WW8Num395z2"/>
    <w:rsid w:val="007E2BFF"/>
    <w:rPr>
      <w:rFonts w:ascii="Times New Roman" w:eastAsia="Times New Roman" w:hAnsi="Times New Roman" w:cs="Times New Roman"/>
    </w:rPr>
  </w:style>
  <w:style w:type="character" w:customStyle="1" w:styleId="WW8Num405z0">
    <w:name w:val="WW8Num405z0"/>
    <w:rsid w:val="007E2BFF"/>
    <w:rPr>
      <w:b w:val="0"/>
      <w:i w:val="0"/>
      <w:color w:val="auto"/>
    </w:rPr>
  </w:style>
  <w:style w:type="character" w:customStyle="1" w:styleId="WW8Num407z0">
    <w:name w:val="WW8Num407z0"/>
    <w:rsid w:val="007E2BFF"/>
    <w:rPr>
      <w:rFonts w:ascii="Symbol" w:hAnsi="Symbol"/>
    </w:rPr>
  </w:style>
  <w:style w:type="character" w:customStyle="1" w:styleId="WW8Num407z1">
    <w:name w:val="WW8Num407z1"/>
    <w:rsid w:val="007E2BFF"/>
    <w:rPr>
      <w:rFonts w:ascii="Courier New" w:hAnsi="Courier New" w:cs="Courier"/>
    </w:rPr>
  </w:style>
  <w:style w:type="character" w:customStyle="1" w:styleId="WW8Num407z2">
    <w:name w:val="WW8Num407z2"/>
    <w:rsid w:val="007E2BFF"/>
    <w:rPr>
      <w:rFonts w:ascii="Wingdings" w:hAnsi="Wingdings"/>
    </w:rPr>
  </w:style>
  <w:style w:type="character" w:customStyle="1" w:styleId="WW8Num411z0">
    <w:name w:val="WW8Num411z0"/>
    <w:rsid w:val="007E2BFF"/>
    <w:rPr>
      <w:b/>
      <w:i w:val="0"/>
      <w:sz w:val="24"/>
    </w:rPr>
  </w:style>
  <w:style w:type="character" w:customStyle="1" w:styleId="WW8Num411z1">
    <w:name w:val="WW8Num411z1"/>
    <w:rsid w:val="007E2BFF"/>
    <w:rPr>
      <w:rFonts w:ascii="Times New Roman" w:hAnsi="Times New Roman"/>
      <w:b w:val="0"/>
      <w:i w:val="0"/>
      <w:sz w:val="24"/>
    </w:rPr>
  </w:style>
  <w:style w:type="character" w:customStyle="1" w:styleId="WW8Num412z0">
    <w:name w:val="WW8Num412z0"/>
    <w:rsid w:val="007E2BFF"/>
    <w:rPr>
      <w:b w:val="0"/>
      <w:i w:val="0"/>
    </w:rPr>
  </w:style>
  <w:style w:type="character" w:customStyle="1" w:styleId="WW8Num415z0">
    <w:name w:val="WW8Num415z0"/>
    <w:rsid w:val="007E2BFF"/>
    <w:rPr>
      <w:rFonts w:ascii="Symbol" w:hAnsi="Symbol"/>
    </w:rPr>
  </w:style>
  <w:style w:type="character" w:customStyle="1" w:styleId="WW8Num420z0">
    <w:name w:val="WW8Num420z0"/>
    <w:rsid w:val="007E2BFF"/>
    <w:rPr>
      <w:b/>
      <w:i w:val="0"/>
      <w:sz w:val="24"/>
    </w:rPr>
  </w:style>
  <w:style w:type="character" w:customStyle="1" w:styleId="WW8Num420z1">
    <w:name w:val="WW8Num420z1"/>
    <w:rsid w:val="007E2BFF"/>
    <w:rPr>
      <w:rFonts w:ascii="Times New Roman" w:hAnsi="Times New Roman"/>
      <w:b w:val="0"/>
      <w:i w:val="0"/>
      <w:sz w:val="24"/>
    </w:rPr>
  </w:style>
  <w:style w:type="character" w:customStyle="1" w:styleId="WW8Num424z1">
    <w:name w:val="WW8Num424z1"/>
    <w:rsid w:val="007E2BFF"/>
    <w:rPr>
      <w:rFonts w:ascii="Times New Roman" w:hAnsi="Times New Roman"/>
      <w:b w:val="0"/>
      <w:i w:val="0"/>
      <w:sz w:val="24"/>
    </w:rPr>
  </w:style>
  <w:style w:type="character" w:customStyle="1" w:styleId="WW8Num426z0">
    <w:name w:val="WW8Num426z0"/>
    <w:rsid w:val="007E2BFF"/>
    <w:rPr>
      <w:rFonts w:ascii="Wingdings" w:hAnsi="Wingdings"/>
    </w:rPr>
  </w:style>
  <w:style w:type="character" w:customStyle="1" w:styleId="WW8Num431z0">
    <w:name w:val="WW8Num431z0"/>
    <w:rsid w:val="007E2BFF"/>
    <w:rPr>
      <w:b/>
      <w:i w:val="0"/>
      <w:sz w:val="24"/>
    </w:rPr>
  </w:style>
  <w:style w:type="character" w:customStyle="1" w:styleId="WW8Num431z1">
    <w:name w:val="WW8Num431z1"/>
    <w:rsid w:val="007E2BFF"/>
    <w:rPr>
      <w:rFonts w:ascii="Times New Roman" w:hAnsi="Times New Roman"/>
      <w:b w:val="0"/>
      <w:i w:val="0"/>
      <w:sz w:val="24"/>
    </w:rPr>
  </w:style>
  <w:style w:type="character" w:customStyle="1" w:styleId="WW8Num432z0">
    <w:name w:val="WW8Num432z0"/>
    <w:rsid w:val="007E2BFF"/>
    <w:rPr>
      <w:rFonts w:cs="Times New Roman"/>
    </w:rPr>
  </w:style>
  <w:style w:type="character" w:customStyle="1" w:styleId="WW8Num432z1">
    <w:name w:val="WW8Num432z1"/>
    <w:rsid w:val="007E2BFF"/>
    <w:rPr>
      <w:rFonts w:ascii="Arial" w:hAnsi="Arial"/>
      <w:b w:val="0"/>
      <w:i w:val="0"/>
      <w:sz w:val="24"/>
    </w:rPr>
  </w:style>
  <w:style w:type="character" w:customStyle="1" w:styleId="WW8Num433z0">
    <w:name w:val="WW8Num433z0"/>
    <w:rsid w:val="007E2BFF"/>
    <w:rPr>
      <w:color w:val="auto"/>
    </w:rPr>
  </w:style>
  <w:style w:type="character" w:customStyle="1" w:styleId="WW8Num436z0">
    <w:name w:val="WW8Num436z0"/>
    <w:rsid w:val="007E2BFF"/>
    <w:rPr>
      <w:b/>
      <w:i w:val="0"/>
      <w:sz w:val="24"/>
    </w:rPr>
  </w:style>
  <w:style w:type="character" w:customStyle="1" w:styleId="WW8Num436z1">
    <w:name w:val="WW8Num436z1"/>
    <w:rsid w:val="007E2BFF"/>
    <w:rPr>
      <w:rFonts w:ascii="Times New Roman" w:hAnsi="Times New Roman"/>
      <w:b w:val="0"/>
      <w:i w:val="0"/>
      <w:sz w:val="24"/>
    </w:rPr>
  </w:style>
  <w:style w:type="character" w:customStyle="1" w:styleId="WW8Num437z0">
    <w:name w:val="WW8Num437z0"/>
    <w:rsid w:val="007E2BFF"/>
    <w:rPr>
      <w:rFonts w:ascii="Symbol" w:hAnsi="Symbol"/>
      <w:sz w:val="32"/>
    </w:rPr>
  </w:style>
  <w:style w:type="character" w:customStyle="1" w:styleId="WW8Num440z0">
    <w:name w:val="WW8Num440z0"/>
    <w:rsid w:val="007E2BFF"/>
    <w:rPr>
      <w:rFonts w:ascii="Wingdings" w:hAnsi="Wingdings"/>
    </w:rPr>
  </w:style>
  <w:style w:type="character" w:customStyle="1" w:styleId="WW8Num443z0">
    <w:name w:val="WW8Num443z0"/>
    <w:rsid w:val="007E2BFF"/>
    <w:rPr>
      <w:rFonts w:ascii="Wingdings" w:hAnsi="Wingdings"/>
    </w:rPr>
  </w:style>
  <w:style w:type="character" w:customStyle="1" w:styleId="WW8Num444z0">
    <w:name w:val="WW8Num444z0"/>
    <w:rsid w:val="007E2BFF"/>
    <w:rPr>
      <w:b w:val="0"/>
      <w:i/>
    </w:rPr>
  </w:style>
  <w:style w:type="character" w:customStyle="1" w:styleId="WW8Num445z0">
    <w:name w:val="WW8Num445z0"/>
    <w:rsid w:val="007E2BFF"/>
    <w:rPr>
      <w:rFonts w:ascii="Wingdings" w:hAnsi="Wingdings"/>
    </w:rPr>
  </w:style>
  <w:style w:type="character" w:customStyle="1" w:styleId="WW8Num464z0">
    <w:name w:val="WW8Num464z0"/>
    <w:rsid w:val="007E2BFF"/>
    <w:rPr>
      <w:rFonts w:ascii="Symbol" w:hAnsi="Symbol"/>
    </w:rPr>
  </w:style>
  <w:style w:type="character" w:customStyle="1" w:styleId="WW8Num469z0">
    <w:name w:val="WW8Num469z0"/>
    <w:rsid w:val="007E2BFF"/>
    <w:rPr>
      <w:rFonts w:ascii="Symbol" w:hAnsi="Symbol"/>
    </w:rPr>
  </w:style>
  <w:style w:type="character" w:customStyle="1" w:styleId="WW8Num470z0">
    <w:name w:val="WW8Num470z0"/>
    <w:rsid w:val="007E2BFF"/>
    <w:rPr>
      <w:rFonts w:ascii="Wingdings" w:hAnsi="Wingdings"/>
    </w:rPr>
  </w:style>
  <w:style w:type="character" w:customStyle="1" w:styleId="WW8Num471z0">
    <w:name w:val="WW8Num471z0"/>
    <w:rsid w:val="007E2BFF"/>
    <w:rPr>
      <w:strike w:val="0"/>
      <w:dstrike w:val="0"/>
      <w:color w:val="auto"/>
      <w:position w:val="0"/>
      <w:sz w:val="24"/>
      <w:vertAlign w:val="baseline"/>
    </w:rPr>
  </w:style>
  <w:style w:type="character" w:customStyle="1" w:styleId="Fontepargpadro1">
    <w:name w:val="Fonte parág. padrão1"/>
    <w:rsid w:val="007E2BFF"/>
  </w:style>
  <w:style w:type="character" w:customStyle="1" w:styleId="Refdecomentrio1">
    <w:name w:val="Ref. de comentário1"/>
    <w:rsid w:val="007E2BFF"/>
    <w:rPr>
      <w:sz w:val="16"/>
      <w:szCs w:val="16"/>
    </w:rPr>
  </w:style>
  <w:style w:type="character" w:customStyle="1" w:styleId="Technical3">
    <w:name w:val="Technical 3"/>
    <w:rsid w:val="007E2BFF"/>
    <w:rPr>
      <w:rFonts w:ascii="Times" w:hAnsi="Times"/>
      <w:sz w:val="24"/>
      <w:szCs w:val="24"/>
      <w:lang w:val="en-US"/>
    </w:rPr>
  </w:style>
  <w:style w:type="character" w:customStyle="1" w:styleId="WW8Num13z0">
    <w:name w:val="WW8Num13z0"/>
    <w:rsid w:val="007E2BFF"/>
    <w:rPr>
      <w:rFonts w:ascii="Symbol" w:hAnsi="Symbol"/>
    </w:rPr>
  </w:style>
  <w:style w:type="character" w:customStyle="1" w:styleId="WW8Num54z0">
    <w:name w:val="WW8Num54z0"/>
    <w:rsid w:val="007E2BFF"/>
    <w:rPr>
      <w:rFonts w:ascii="Symbol" w:hAnsi="Symbol"/>
    </w:rPr>
  </w:style>
  <w:style w:type="character" w:customStyle="1" w:styleId="WW-CaracteresdeNotadeRodap">
    <w:name w:val="WW-Caracteres de Nota de Rodapé"/>
    <w:rsid w:val="007E2BFF"/>
  </w:style>
  <w:style w:type="character" w:customStyle="1" w:styleId="WW8Num1z0">
    <w:name w:val="WW8Num1z0"/>
    <w:rsid w:val="007E2BFF"/>
    <w:rPr>
      <w:rFonts w:ascii="Symbol" w:hAnsi="Symbol" w:cs="Symbol"/>
    </w:rPr>
  </w:style>
  <w:style w:type="character" w:customStyle="1" w:styleId="WW8Num1z1">
    <w:name w:val="WW8Num1z1"/>
    <w:rsid w:val="007E2BFF"/>
    <w:rPr>
      <w:rFonts w:ascii="Arial" w:eastAsia="Times New Roman" w:hAnsi="Arial"/>
      <w:b w:val="0"/>
      <w:bCs w:val="0"/>
      <w:caps/>
      <w:sz w:val="16"/>
      <w:szCs w:val="16"/>
    </w:rPr>
  </w:style>
  <w:style w:type="character" w:customStyle="1" w:styleId="WW8Num4z0">
    <w:name w:val="WW8Num4z0"/>
    <w:rsid w:val="007E2BFF"/>
    <w:rPr>
      <w:rFonts w:ascii="Symbol" w:hAnsi="Symbol" w:cs="Symbol"/>
    </w:rPr>
  </w:style>
  <w:style w:type="character" w:customStyle="1" w:styleId="WW8Num4z2">
    <w:name w:val="WW8Num4z2"/>
    <w:rsid w:val="007E2BFF"/>
    <w:rPr>
      <w:rFonts w:ascii="Arial" w:hAnsi="Arial" w:cs="Arial"/>
      <w:b w:val="0"/>
      <w:bCs w:val="0"/>
      <w:i w:val="0"/>
      <w:iCs w:val="0"/>
      <w:sz w:val="24"/>
      <w:szCs w:val="24"/>
    </w:rPr>
  </w:style>
  <w:style w:type="character" w:customStyle="1" w:styleId="WW8Num5z2">
    <w:name w:val="WW8Num5z2"/>
    <w:rsid w:val="007E2BFF"/>
    <w:rPr>
      <w:rFonts w:ascii="Arial" w:hAnsi="Arial" w:cs="Arial"/>
      <w:b w:val="0"/>
      <w:bCs w:val="0"/>
      <w:i w:val="0"/>
      <w:iCs w:val="0"/>
      <w:sz w:val="24"/>
      <w:szCs w:val="24"/>
    </w:rPr>
  </w:style>
  <w:style w:type="character" w:customStyle="1" w:styleId="WW8Num9z0">
    <w:name w:val="WW8Num9z0"/>
    <w:rsid w:val="007E2BFF"/>
    <w:rPr>
      <w:rFonts w:ascii="Symbol" w:hAnsi="Symbol" w:cs="Symbol"/>
    </w:rPr>
  </w:style>
  <w:style w:type="character" w:customStyle="1" w:styleId="WW8Num11z0">
    <w:name w:val="WW8Num11z0"/>
    <w:rsid w:val="007E2BFF"/>
    <w:rPr>
      <w:rFonts w:ascii="Symbol" w:hAnsi="Symbol" w:cs="Symbol"/>
    </w:rPr>
  </w:style>
  <w:style w:type="character" w:customStyle="1" w:styleId="WW8Num12z0">
    <w:name w:val="WW8Num12z0"/>
    <w:rsid w:val="007E2BFF"/>
    <w:rPr>
      <w:rFonts w:ascii="Symbol" w:hAnsi="Symbol" w:cs="Symbol"/>
    </w:rPr>
  </w:style>
  <w:style w:type="character" w:customStyle="1" w:styleId="WW8Num17z0">
    <w:name w:val="WW8Num17z0"/>
    <w:rsid w:val="007E2BFF"/>
    <w:rPr>
      <w:rFonts w:ascii="Symbol" w:hAnsi="Symbol" w:cs="Symbol"/>
    </w:rPr>
  </w:style>
  <w:style w:type="character" w:customStyle="1" w:styleId="WW8Num18z0">
    <w:name w:val="WW8Num18z0"/>
    <w:rsid w:val="007E2BFF"/>
    <w:rPr>
      <w:rFonts w:ascii="Symbol" w:hAnsi="Symbol" w:cs="Symbol"/>
    </w:rPr>
  </w:style>
  <w:style w:type="character" w:customStyle="1" w:styleId="WW8Num19z0">
    <w:name w:val="WW8Num19z0"/>
    <w:rsid w:val="007E2BFF"/>
    <w:rPr>
      <w:rFonts w:ascii="Symbol" w:hAnsi="Symbol" w:cs="Symbol"/>
    </w:rPr>
  </w:style>
  <w:style w:type="character" w:customStyle="1" w:styleId="WW8Num21z0">
    <w:name w:val="WW8Num21z0"/>
    <w:rsid w:val="007E2BFF"/>
    <w:rPr>
      <w:rFonts w:ascii="Symbol" w:hAnsi="Symbol" w:cs="Symbol"/>
    </w:rPr>
  </w:style>
  <w:style w:type="character" w:customStyle="1" w:styleId="WW8Num22z0">
    <w:name w:val="WW8Num22z0"/>
    <w:rsid w:val="007E2BFF"/>
    <w:rPr>
      <w:rFonts w:ascii="Symbol" w:hAnsi="Symbol" w:cs="Symbol"/>
    </w:rPr>
  </w:style>
  <w:style w:type="character" w:customStyle="1" w:styleId="WW8Num23z0">
    <w:name w:val="WW8Num23z0"/>
    <w:rsid w:val="007E2BFF"/>
    <w:rPr>
      <w:rFonts w:ascii="Symbol" w:hAnsi="Symbol" w:cs="Symbol"/>
    </w:rPr>
  </w:style>
  <w:style w:type="character" w:customStyle="1" w:styleId="WW8Num25z0">
    <w:name w:val="WW8Num25z0"/>
    <w:rsid w:val="007E2BFF"/>
    <w:rPr>
      <w:rFonts w:ascii="Times New Roman" w:hAnsi="Times New Roman" w:cs="Times New Roman"/>
    </w:rPr>
  </w:style>
  <w:style w:type="character" w:customStyle="1" w:styleId="WW8Num27z0">
    <w:name w:val="WW8Num27z0"/>
    <w:rsid w:val="007E2BFF"/>
    <w:rPr>
      <w:rFonts w:ascii="Symbol" w:hAnsi="Symbol" w:cs="Symbol"/>
    </w:rPr>
  </w:style>
  <w:style w:type="character" w:customStyle="1" w:styleId="WW8Num28z0">
    <w:name w:val="WW8Num28z0"/>
    <w:rsid w:val="007E2BFF"/>
    <w:rPr>
      <w:b/>
      <w:bCs/>
    </w:rPr>
  </w:style>
  <w:style w:type="character" w:customStyle="1" w:styleId="WW8Num30z0">
    <w:name w:val="WW8Num30z0"/>
    <w:rsid w:val="007E2BFF"/>
    <w:rPr>
      <w:rFonts w:ascii="Symbol" w:hAnsi="Symbol" w:cs="Symbol"/>
    </w:rPr>
  </w:style>
  <w:style w:type="character" w:customStyle="1" w:styleId="WW8Num32z0">
    <w:name w:val="WW8Num32z0"/>
    <w:rsid w:val="007E2BFF"/>
    <w:rPr>
      <w:rFonts w:ascii="Symbol" w:hAnsi="Symbol" w:cs="Symbol"/>
    </w:rPr>
  </w:style>
  <w:style w:type="character" w:customStyle="1" w:styleId="WW8Num34z0">
    <w:name w:val="WW8Num34z0"/>
    <w:rsid w:val="007E2BFF"/>
    <w:rPr>
      <w:rFonts w:ascii="Symbol" w:hAnsi="Symbol" w:cs="Symbol"/>
    </w:rPr>
  </w:style>
  <w:style w:type="character" w:customStyle="1" w:styleId="WW8Num35z0">
    <w:name w:val="WW8Num35z0"/>
    <w:rsid w:val="007E2BFF"/>
    <w:rPr>
      <w:rFonts w:ascii="Symbol" w:hAnsi="Symbol" w:cs="Symbol"/>
    </w:rPr>
  </w:style>
  <w:style w:type="character" w:customStyle="1" w:styleId="WW8Num37z0">
    <w:name w:val="WW8Num37z0"/>
    <w:rsid w:val="007E2BFF"/>
    <w:rPr>
      <w:rFonts w:ascii="Symbol" w:hAnsi="Symbol" w:cs="Symbol"/>
    </w:rPr>
  </w:style>
  <w:style w:type="character" w:customStyle="1" w:styleId="WW8Num38z0">
    <w:name w:val="WW8Num38z0"/>
    <w:rsid w:val="007E2BFF"/>
    <w:rPr>
      <w:rFonts w:ascii="Symbol" w:hAnsi="Symbol" w:cs="Symbol"/>
    </w:rPr>
  </w:style>
  <w:style w:type="character" w:customStyle="1" w:styleId="WW8Num39z0">
    <w:name w:val="WW8Num39z0"/>
    <w:rsid w:val="007E2BFF"/>
    <w:rPr>
      <w:rFonts w:ascii="Symbol" w:hAnsi="Symbol" w:cs="Symbol"/>
    </w:rPr>
  </w:style>
  <w:style w:type="character" w:customStyle="1" w:styleId="WW8Num40z0">
    <w:name w:val="WW8Num40z0"/>
    <w:rsid w:val="007E2BFF"/>
    <w:rPr>
      <w:rFonts w:ascii="Symbol" w:hAnsi="Symbol" w:cs="Symbol"/>
    </w:rPr>
  </w:style>
  <w:style w:type="character" w:customStyle="1" w:styleId="WW8Num42z0">
    <w:name w:val="WW8Num42z0"/>
    <w:rsid w:val="007E2BFF"/>
    <w:rPr>
      <w:rFonts w:ascii="Symbol" w:hAnsi="Symbol" w:cs="Symbol"/>
    </w:rPr>
  </w:style>
  <w:style w:type="character" w:customStyle="1" w:styleId="WW8Num43z0">
    <w:name w:val="WW8Num43z0"/>
    <w:rsid w:val="007E2BFF"/>
    <w:rPr>
      <w:rFonts w:ascii="Symbol" w:hAnsi="Symbol" w:cs="Symbol"/>
    </w:rPr>
  </w:style>
  <w:style w:type="character" w:customStyle="1" w:styleId="WW8Num45z0">
    <w:name w:val="WW8Num45z0"/>
    <w:rsid w:val="007E2BFF"/>
    <w:rPr>
      <w:rFonts w:ascii="Symbol" w:hAnsi="Symbol" w:cs="Symbol"/>
    </w:rPr>
  </w:style>
  <w:style w:type="character" w:customStyle="1" w:styleId="WW8Num46z0">
    <w:name w:val="WW8Num46z0"/>
    <w:rsid w:val="007E2BFF"/>
    <w:rPr>
      <w:rFonts w:ascii="Symbol" w:hAnsi="Symbol" w:cs="Symbol"/>
    </w:rPr>
  </w:style>
  <w:style w:type="character" w:customStyle="1" w:styleId="WW8Num47z0">
    <w:name w:val="WW8Num47z0"/>
    <w:rsid w:val="007E2BFF"/>
    <w:rPr>
      <w:rFonts w:ascii="Symbol" w:hAnsi="Symbol" w:cs="Symbol"/>
    </w:rPr>
  </w:style>
  <w:style w:type="character" w:customStyle="1" w:styleId="WW8Num48z0">
    <w:name w:val="WW8Num48z0"/>
    <w:rsid w:val="007E2BFF"/>
    <w:rPr>
      <w:rFonts w:ascii="Times New Roman" w:hAnsi="Times New Roman" w:cs="Times New Roman"/>
    </w:rPr>
  </w:style>
  <w:style w:type="character" w:customStyle="1" w:styleId="WW8Num50z0">
    <w:name w:val="WW8Num50z0"/>
    <w:rsid w:val="007E2BFF"/>
    <w:rPr>
      <w:rFonts w:ascii="Symbol" w:hAnsi="Symbol" w:cs="Symbol"/>
    </w:rPr>
  </w:style>
  <w:style w:type="character" w:customStyle="1" w:styleId="WW8Num51z0">
    <w:name w:val="WW8Num51z0"/>
    <w:rsid w:val="007E2BFF"/>
    <w:rPr>
      <w:rFonts w:ascii="Symbol" w:hAnsi="Symbol" w:cs="Symbol"/>
    </w:rPr>
  </w:style>
  <w:style w:type="character" w:customStyle="1" w:styleId="WW8Num53z0">
    <w:name w:val="WW8Num53z0"/>
    <w:rsid w:val="007E2BFF"/>
    <w:rPr>
      <w:rFonts w:ascii="Times New Roman" w:hAnsi="Times New Roman" w:cs="Times New Roman"/>
    </w:rPr>
  </w:style>
  <w:style w:type="character" w:customStyle="1" w:styleId="WW8Num55z0">
    <w:name w:val="WW8Num55z0"/>
    <w:rsid w:val="007E2BFF"/>
    <w:rPr>
      <w:rFonts w:ascii="Symbol" w:hAnsi="Symbol" w:cs="Symbol"/>
    </w:rPr>
  </w:style>
  <w:style w:type="character" w:customStyle="1" w:styleId="WW8Num56z0">
    <w:name w:val="WW8Num56z0"/>
    <w:rsid w:val="007E2BFF"/>
    <w:rPr>
      <w:rFonts w:ascii="Symbol" w:hAnsi="Symbol" w:cs="Symbol"/>
    </w:rPr>
  </w:style>
  <w:style w:type="character" w:customStyle="1" w:styleId="WW8Num57z0">
    <w:name w:val="WW8Num57z0"/>
    <w:rsid w:val="007E2BFF"/>
    <w:rPr>
      <w:rFonts w:ascii="Symbol" w:hAnsi="Symbol" w:cs="Symbol"/>
    </w:rPr>
  </w:style>
  <w:style w:type="character" w:customStyle="1" w:styleId="WW8Num58z0">
    <w:name w:val="WW8Num58z0"/>
    <w:rsid w:val="007E2BFF"/>
    <w:rPr>
      <w:rFonts w:ascii="Symbol" w:hAnsi="Symbol" w:cs="Symbol"/>
    </w:rPr>
  </w:style>
  <w:style w:type="character" w:customStyle="1" w:styleId="WW8Num59z0">
    <w:name w:val="WW8Num59z0"/>
    <w:rsid w:val="007E2BFF"/>
    <w:rPr>
      <w:rFonts w:ascii="Symbol" w:hAnsi="Symbol" w:cs="Symbol"/>
    </w:rPr>
  </w:style>
  <w:style w:type="character" w:customStyle="1" w:styleId="WW8Num60z0">
    <w:name w:val="WW8Num60z0"/>
    <w:rsid w:val="007E2BFF"/>
    <w:rPr>
      <w:rFonts w:ascii="Symbol" w:hAnsi="Symbol" w:cs="Symbol"/>
    </w:rPr>
  </w:style>
  <w:style w:type="character" w:customStyle="1" w:styleId="WW8Num61z0">
    <w:name w:val="WW8Num61z0"/>
    <w:rsid w:val="007E2BFF"/>
    <w:rPr>
      <w:rFonts w:ascii="Symbol" w:hAnsi="Symbol" w:cs="Symbol"/>
    </w:rPr>
  </w:style>
  <w:style w:type="character" w:customStyle="1" w:styleId="WW8Num63z0">
    <w:name w:val="WW8Num63z0"/>
    <w:rsid w:val="007E2BFF"/>
    <w:rPr>
      <w:rFonts w:ascii="Times New Roman" w:hAnsi="Times New Roman" w:cs="Times New Roman"/>
    </w:rPr>
  </w:style>
  <w:style w:type="character" w:customStyle="1" w:styleId="WW8Num64z0">
    <w:name w:val="WW8Num64z0"/>
    <w:rsid w:val="007E2BFF"/>
    <w:rPr>
      <w:rFonts w:ascii="Symbol" w:hAnsi="Symbol" w:cs="Symbol"/>
    </w:rPr>
  </w:style>
  <w:style w:type="character" w:customStyle="1" w:styleId="WW8Num65z0">
    <w:name w:val="WW8Num65z0"/>
    <w:rsid w:val="007E2BFF"/>
    <w:rPr>
      <w:rFonts w:ascii="Symbol" w:hAnsi="Symbol" w:cs="Symbol"/>
    </w:rPr>
  </w:style>
  <w:style w:type="character" w:customStyle="1" w:styleId="WW8Num66z0">
    <w:name w:val="WW8Num66z0"/>
    <w:rsid w:val="007E2BFF"/>
    <w:rPr>
      <w:rFonts w:ascii="Symbol" w:hAnsi="Symbol" w:cs="Symbol"/>
    </w:rPr>
  </w:style>
  <w:style w:type="character" w:customStyle="1" w:styleId="WW8Num67z0">
    <w:name w:val="WW8Num67z0"/>
    <w:rsid w:val="007E2BFF"/>
    <w:rPr>
      <w:b/>
      <w:bCs/>
    </w:rPr>
  </w:style>
  <w:style w:type="character" w:customStyle="1" w:styleId="WW8Num68z0">
    <w:name w:val="WW8Num68z0"/>
    <w:rsid w:val="007E2BFF"/>
    <w:rPr>
      <w:rFonts w:ascii="Symbol" w:hAnsi="Symbol" w:cs="Symbol"/>
    </w:rPr>
  </w:style>
  <w:style w:type="character" w:customStyle="1" w:styleId="WW8Num69z0">
    <w:name w:val="WW8Num69z0"/>
    <w:rsid w:val="007E2BFF"/>
    <w:rPr>
      <w:rFonts w:ascii="Times New Roman" w:hAnsi="Times New Roman" w:cs="Times New Roman"/>
    </w:rPr>
  </w:style>
  <w:style w:type="character" w:customStyle="1" w:styleId="WW8Num70z0">
    <w:name w:val="WW8Num70z0"/>
    <w:rsid w:val="007E2BFF"/>
    <w:rPr>
      <w:b/>
      <w:bCs/>
    </w:rPr>
  </w:style>
  <w:style w:type="character" w:customStyle="1" w:styleId="WW8Num71z0">
    <w:name w:val="WW8Num71z0"/>
    <w:rsid w:val="007E2BFF"/>
    <w:rPr>
      <w:rFonts w:ascii="Symbol" w:hAnsi="Symbol" w:cs="Symbol"/>
    </w:rPr>
  </w:style>
  <w:style w:type="character" w:customStyle="1" w:styleId="WW8Num72z0">
    <w:name w:val="WW8Num72z0"/>
    <w:rsid w:val="007E2BFF"/>
    <w:rPr>
      <w:rFonts w:ascii="Symbol" w:hAnsi="Symbol" w:cs="Symbol"/>
    </w:rPr>
  </w:style>
  <w:style w:type="character" w:customStyle="1" w:styleId="WW8Num74z0">
    <w:name w:val="WW8Num74z0"/>
    <w:rsid w:val="007E2BFF"/>
    <w:rPr>
      <w:rFonts w:ascii="Symbol" w:hAnsi="Symbol" w:cs="Symbol"/>
    </w:rPr>
  </w:style>
  <w:style w:type="character" w:customStyle="1" w:styleId="WW8Num76z0">
    <w:name w:val="WW8Num76z0"/>
    <w:rsid w:val="007E2BFF"/>
    <w:rPr>
      <w:rFonts w:ascii="Symbol" w:hAnsi="Symbol" w:cs="Symbol"/>
    </w:rPr>
  </w:style>
  <w:style w:type="character" w:customStyle="1" w:styleId="WW8Num77z0">
    <w:name w:val="WW8Num77z0"/>
    <w:rsid w:val="007E2BFF"/>
    <w:rPr>
      <w:rFonts w:ascii="Times New Roman" w:hAnsi="Times New Roman" w:cs="Times New Roman"/>
    </w:rPr>
  </w:style>
  <w:style w:type="character" w:customStyle="1" w:styleId="WW8Num116z0">
    <w:name w:val="WW8Num116z0"/>
    <w:rsid w:val="007E2BFF"/>
    <w:rPr>
      <w:rFonts w:ascii="Symbol" w:hAnsi="Symbol" w:cs="Symbol"/>
    </w:rPr>
  </w:style>
  <w:style w:type="character" w:customStyle="1" w:styleId="WW8Num130z1">
    <w:name w:val="WW8Num130z1"/>
    <w:rsid w:val="007E2BFF"/>
    <w:rPr>
      <w:rFonts w:ascii="Arial" w:eastAsia="Times New Roman" w:hAnsi="Arial"/>
      <w:b w:val="0"/>
      <w:bCs w:val="0"/>
      <w:caps/>
      <w:sz w:val="16"/>
      <w:szCs w:val="16"/>
    </w:rPr>
  </w:style>
  <w:style w:type="character" w:customStyle="1" w:styleId="WW8Num134z1">
    <w:name w:val="WW8Num134z1"/>
    <w:rsid w:val="007E2BFF"/>
    <w:rPr>
      <w:rFonts w:ascii="Times New Roman" w:hAnsi="Times New Roman" w:cs="Times New Roman"/>
      <w:sz w:val="18"/>
      <w:szCs w:val="18"/>
    </w:rPr>
  </w:style>
  <w:style w:type="character" w:customStyle="1" w:styleId="WW8Num135z1">
    <w:name w:val="WW8Num135z1"/>
    <w:rsid w:val="007E2BFF"/>
    <w:rPr>
      <w:rFonts w:ascii="Courier New" w:hAnsi="Courier New" w:cs="Arial Unicode MS"/>
    </w:rPr>
  </w:style>
  <w:style w:type="character" w:customStyle="1" w:styleId="CaracteresdeNotadeFim0">
    <w:name w:val="Caracteres de Nota de Fim"/>
    <w:rsid w:val="007E2BFF"/>
  </w:style>
  <w:style w:type="character" w:customStyle="1" w:styleId="ARIAL12negrito">
    <w:name w:val="ARIAL 12 negrito"/>
    <w:rsid w:val="007E2BFF"/>
    <w:rPr>
      <w:rFonts w:ascii="Arial" w:eastAsia="Times New Roman" w:hAnsi="Arial" w:cs="Arial"/>
      <w:b/>
      <w:bCs/>
      <w:caps/>
      <w:sz w:val="16"/>
      <w:szCs w:val="16"/>
      <w:shd w:val="clear" w:color="auto" w:fill="auto"/>
      <w:lang w:val="pt-BR"/>
    </w:rPr>
  </w:style>
  <w:style w:type="character" w:customStyle="1" w:styleId="ARIAL12">
    <w:name w:val="ARIAL 12"/>
    <w:rsid w:val="007E2BFF"/>
    <w:rPr>
      <w:rFonts w:ascii="Arial" w:eastAsia="Times New Roman" w:hAnsi="Arial" w:cs="Arial"/>
      <w:caps/>
      <w:sz w:val="16"/>
      <w:szCs w:val="16"/>
      <w:lang w:val="pt-BR"/>
    </w:rPr>
  </w:style>
  <w:style w:type="character" w:customStyle="1" w:styleId="Tit3Arial12">
    <w:name w:val="Tit 3 Arial 12"/>
    <w:rsid w:val="007E2BFF"/>
    <w:rPr>
      <w:rFonts w:ascii="Arial" w:hAnsi="Arial" w:cs="Arial"/>
      <w:shd w:val="clear" w:color="auto" w:fill="auto"/>
    </w:rPr>
  </w:style>
  <w:style w:type="character" w:customStyle="1" w:styleId="WW-Fontepargpadro">
    <w:name w:val="WW-Fonte parág. padrão"/>
    <w:rsid w:val="007E2BFF"/>
  </w:style>
  <w:style w:type="character" w:customStyle="1" w:styleId="TituloCapa">
    <w:name w:val="Titulo Capa"/>
    <w:rsid w:val="007E2BFF"/>
    <w:rPr>
      <w:rFonts w:ascii="Times New Roman" w:hAnsi="Times New Roman" w:cs="Times New Roman"/>
      <w:sz w:val="48"/>
      <w:szCs w:val="48"/>
    </w:rPr>
  </w:style>
  <w:style w:type="character" w:customStyle="1" w:styleId="ARIAL10-tabelas">
    <w:name w:val="ARIAL 10 - tabelas"/>
    <w:rsid w:val="007E2BFF"/>
    <w:rPr>
      <w:rFonts w:ascii="Arial" w:eastAsia="Times New Roman" w:hAnsi="Arial" w:cs="Arial"/>
      <w:sz w:val="20"/>
      <w:szCs w:val="20"/>
      <w:lang w:val="pt-BR"/>
    </w:rPr>
  </w:style>
  <w:style w:type="character" w:customStyle="1" w:styleId="WW8Num14z2">
    <w:name w:val="WW8Num14z2"/>
    <w:rsid w:val="007E2BFF"/>
    <w:rPr>
      <w:rFonts w:ascii="Arial" w:hAnsi="Arial" w:cs="Arial"/>
      <w:sz w:val="24"/>
      <w:szCs w:val="24"/>
    </w:rPr>
  </w:style>
  <w:style w:type="character" w:customStyle="1" w:styleId="WW8Num67z2">
    <w:name w:val="WW8Num67z2"/>
    <w:rsid w:val="007E2BFF"/>
    <w:rPr>
      <w:rFonts w:ascii="Arial" w:hAnsi="Arial" w:cs="Arial"/>
      <w:sz w:val="24"/>
      <w:szCs w:val="24"/>
    </w:rPr>
  </w:style>
  <w:style w:type="character" w:customStyle="1" w:styleId="WW8NumSt46z0">
    <w:name w:val="WW8NumSt46z0"/>
    <w:rsid w:val="007E2BFF"/>
    <w:rPr>
      <w:rFonts w:ascii="Symbol" w:hAnsi="Symbol" w:cs="Symbol"/>
    </w:rPr>
  </w:style>
  <w:style w:type="character" w:customStyle="1" w:styleId="WW8Num62z2">
    <w:name w:val="WW8Num62z2"/>
    <w:rsid w:val="007E2BFF"/>
    <w:rPr>
      <w:rFonts w:ascii="Arial" w:hAnsi="Arial" w:cs="Arial"/>
      <w:sz w:val="24"/>
      <w:szCs w:val="24"/>
    </w:rPr>
  </w:style>
  <w:style w:type="character" w:customStyle="1" w:styleId="WW8Num28z2">
    <w:name w:val="WW8Num28z2"/>
    <w:rsid w:val="007E2BFF"/>
    <w:rPr>
      <w:rFonts w:ascii="Arial" w:hAnsi="Arial" w:cs="Arial"/>
      <w:sz w:val="24"/>
      <w:szCs w:val="24"/>
    </w:rPr>
  </w:style>
  <w:style w:type="character" w:customStyle="1" w:styleId="WW8Num70z2">
    <w:name w:val="WW8Num70z2"/>
    <w:rsid w:val="007E2BFF"/>
    <w:rPr>
      <w:rFonts w:ascii="Arial" w:hAnsi="Arial" w:cs="Arial"/>
      <w:sz w:val="24"/>
      <w:szCs w:val="24"/>
    </w:rPr>
  </w:style>
  <w:style w:type="character" w:customStyle="1" w:styleId="WW8Num3z0">
    <w:name w:val="WW8Num3z0"/>
    <w:rsid w:val="007E2BFF"/>
    <w:rPr>
      <w:rFonts w:ascii="Times New Roman" w:hAnsi="Times New Roman" w:cs="Times New Roman"/>
    </w:rPr>
  </w:style>
  <w:style w:type="character" w:customStyle="1" w:styleId="WW8Num2z0">
    <w:name w:val="WW8Num2z0"/>
    <w:rsid w:val="007E2BFF"/>
    <w:rPr>
      <w:rFonts w:ascii="Symbol" w:hAnsi="Symbol" w:cs="Symbol"/>
    </w:rPr>
  </w:style>
  <w:style w:type="character" w:customStyle="1" w:styleId="WW8Num135z2">
    <w:name w:val="WW8Num135z2"/>
    <w:rsid w:val="007E2BFF"/>
    <w:rPr>
      <w:rFonts w:ascii="Wingdings" w:hAnsi="Wingdings" w:cs="Tahoma"/>
    </w:rPr>
  </w:style>
  <w:style w:type="character" w:customStyle="1" w:styleId="WW8Num30z1">
    <w:name w:val="WW8Num30z1"/>
    <w:rsid w:val="007E2BFF"/>
    <w:rPr>
      <w:rFonts w:ascii="Courier New" w:hAnsi="Courier New" w:cs="Arial Unicode MS"/>
    </w:rPr>
  </w:style>
  <w:style w:type="character" w:customStyle="1" w:styleId="WW8Num30z2">
    <w:name w:val="WW8Num30z2"/>
    <w:rsid w:val="007E2BFF"/>
    <w:rPr>
      <w:rFonts w:ascii="Wingdings" w:hAnsi="Wingdings" w:cs="Tahoma"/>
    </w:rPr>
  </w:style>
  <w:style w:type="character" w:customStyle="1" w:styleId="WW8Num68z1">
    <w:name w:val="WW8Num68z1"/>
    <w:rsid w:val="007E2BFF"/>
    <w:rPr>
      <w:rFonts w:ascii="Arial" w:hAnsi="Arial" w:cs="Arial"/>
    </w:rPr>
  </w:style>
  <w:style w:type="character" w:customStyle="1" w:styleId="WW8Num68z2">
    <w:name w:val="WW8Num68z2"/>
    <w:rsid w:val="007E2BFF"/>
    <w:rPr>
      <w:rFonts w:ascii="Wingdings" w:hAnsi="Wingdings" w:cs="Tahoma"/>
    </w:rPr>
  </w:style>
  <w:style w:type="character" w:customStyle="1" w:styleId="WW8Num68z4">
    <w:name w:val="WW8Num68z4"/>
    <w:rsid w:val="007E2BFF"/>
    <w:rPr>
      <w:rFonts w:ascii="Courier New" w:hAnsi="Courier New" w:cs="Arial Unicode MS"/>
    </w:rPr>
  </w:style>
  <w:style w:type="character" w:customStyle="1" w:styleId="WW8Num64z1">
    <w:name w:val="WW8Num64z1"/>
    <w:rsid w:val="007E2BFF"/>
    <w:rPr>
      <w:rFonts w:ascii="Courier New" w:hAnsi="Courier New" w:cs="Arial Unicode MS"/>
    </w:rPr>
  </w:style>
  <w:style w:type="character" w:customStyle="1" w:styleId="WW8Num64z2">
    <w:name w:val="WW8Num64z2"/>
    <w:rsid w:val="007E2BFF"/>
    <w:rPr>
      <w:rFonts w:ascii="Wingdings" w:hAnsi="Wingdings" w:cs="Tahoma"/>
    </w:rPr>
  </w:style>
  <w:style w:type="character" w:customStyle="1" w:styleId="WW8Num152z1">
    <w:name w:val="WW8Num152z1"/>
    <w:rsid w:val="007E2BFF"/>
    <w:rPr>
      <w:rFonts w:ascii="Courier New" w:hAnsi="Courier New" w:cs="Arial Unicode MS"/>
    </w:rPr>
  </w:style>
  <w:style w:type="character" w:customStyle="1" w:styleId="WW8Num152z2">
    <w:name w:val="WW8Num152z2"/>
    <w:rsid w:val="007E2BFF"/>
    <w:rPr>
      <w:rFonts w:ascii="Wingdings" w:hAnsi="Wingdings" w:cs="Tahoma"/>
    </w:rPr>
  </w:style>
  <w:style w:type="character" w:customStyle="1" w:styleId="tw4winMark">
    <w:name w:val="tw4winMark"/>
    <w:rsid w:val="007E2BFF"/>
    <w:rPr>
      <w:rFonts w:ascii="Courier New" w:hAnsi="Courier New" w:cs="Arial Unicode MS"/>
      <w:vanish w:val="0"/>
      <w:color w:val="800080"/>
      <w:sz w:val="24"/>
      <w:szCs w:val="24"/>
      <w:vertAlign w:val="subscript"/>
    </w:rPr>
  </w:style>
  <w:style w:type="character" w:customStyle="1" w:styleId="tw4winError">
    <w:name w:val="tw4winError"/>
    <w:rsid w:val="007E2BFF"/>
    <w:rPr>
      <w:rFonts w:ascii="Courier New" w:hAnsi="Courier New" w:cs="Arial Unicode MS"/>
      <w:color w:val="00FF00"/>
      <w:sz w:val="40"/>
      <w:szCs w:val="40"/>
    </w:rPr>
  </w:style>
  <w:style w:type="character" w:customStyle="1" w:styleId="tw4winTerm">
    <w:name w:val="tw4winTerm"/>
    <w:rsid w:val="007E2BFF"/>
    <w:rPr>
      <w:color w:val="0000FF"/>
    </w:rPr>
  </w:style>
  <w:style w:type="character" w:customStyle="1" w:styleId="tw4winPopup">
    <w:name w:val="tw4winPopup"/>
    <w:rsid w:val="007E2BFF"/>
    <w:rPr>
      <w:rFonts w:ascii="Courier New" w:hAnsi="Courier New" w:cs="Arial Unicode MS"/>
      <w:color w:val="008000"/>
    </w:rPr>
  </w:style>
  <w:style w:type="character" w:customStyle="1" w:styleId="tw4winJump">
    <w:name w:val="tw4winJump"/>
    <w:rsid w:val="007E2BFF"/>
    <w:rPr>
      <w:rFonts w:ascii="Courier New" w:hAnsi="Courier New" w:cs="Arial Unicode MS"/>
      <w:color w:val="008080"/>
    </w:rPr>
  </w:style>
  <w:style w:type="character" w:customStyle="1" w:styleId="tw4winExternal">
    <w:name w:val="tw4winExternal"/>
    <w:rsid w:val="007E2BFF"/>
    <w:rPr>
      <w:rFonts w:ascii="Courier New" w:hAnsi="Courier New" w:cs="Arial Unicode MS"/>
      <w:color w:val="808080"/>
    </w:rPr>
  </w:style>
  <w:style w:type="character" w:customStyle="1" w:styleId="tw4winInternal">
    <w:name w:val="tw4winInternal"/>
    <w:rsid w:val="007E2BFF"/>
    <w:rPr>
      <w:rFonts w:ascii="Courier New" w:hAnsi="Courier New" w:cs="Arial Unicode MS"/>
      <w:color w:val="FF0000"/>
    </w:rPr>
  </w:style>
  <w:style w:type="character" w:customStyle="1" w:styleId="DONOTTRANSLATE">
    <w:name w:val="DO_NOT_TRANSLATE"/>
    <w:rsid w:val="007E2BFF"/>
    <w:rPr>
      <w:rFonts w:ascii="Courier New" w:hAnsi="Courier New" w:cs="Arial Unicode MS"/>
      <w:color w:val="800000"/>
    </w:rPr>
  </w:style>
  <w:style w:type="character" w:customStyle="1" w:styleId="WW8Num21z1">
    <w:name w:val="WW8Num21z1"/>
    <w:rsid w:val="007E2BFF"/>
    <w:rPr>
      <w:rFonts w:ascii="Arial" w:eastAsia="Arial" w:hAnsi="Arial" w:cs="Arial"/>
      <w:caps/>
      <w:sz w:val="24"/>
      <w:szCs w:val="16"/>
      <w:lang w:val="pt-BR"/>
    </w:rPr>
  </w:style>
  <w:style w:type="character" w:customStyle="1" w:styleId="WW8Num21z2">
    <w:name w:val="WW8Num21z2"/>
    <w:rsid w:val="007E2BFF"/>
    <w:rPr>
      <w:rFonts w:ascii="Wingdings" w:hAnsi="Wingdings" w:cs="FuturaA Bk BT"/>
    </w:rPr>
  </w:style>
  <w:style w:type="character" w:customStyle="1" w:styleId="WW8Num22z1">
    <w:name w:val="WW8Num22z1"/>
    <w:rsid w:val="007E2BFF"/>
    <w:rPr>
      <w:rFonts w:ascii="Courier New" w:hAnsi="Courier New" w:cs="Times"/>
    </w:rPr>
  </w:style>
  <w:style w:type="character" w:customStyle="1" w:styleId="WW8Num22z2">
    <w:name w:val="WW8Num22z2"/>
    <w:rsid w:val="007E2BFF"/>
    <w:rPr>
      <w:rFonts w:ascii="Wingdings" w:hAnsi="Wingdings" w:cs="FuturaA Bk BT"/>
    </w:rPr>
  </w:style>
  <w:style w:type="character" w:customStyle="1" w:styleId="WW8Num23z1">
    <w:name w:val="WW8Num23z1"/>
    <w:rsid w:val="007E2BFF"/>
    <w:rPr>
      <w:rFonts w:ascii="Courier New" w:hAnsi="Courier New" w:cs="Times"/>
    </w:rPr>
  </w:style>
  <w:style w:type="character" w:customStyle="1" w:styleId="WW8Num23z2">
    <w:name w:val="WW8Num23z2"/>
    <w:rsid w:val="007E2BFF"/>
    <w:rPr>
      <w:rFonts w:ascii="Wingdings" w:hAnsi="Wingdings" w:cs="FuturaA Bk BT"/>
    </w:rPr>
  </w:style>
  <w:style w:type="character" w:customStyle="1" w:styleId="WW8Num24z2">
    <w:name w:val="WW8Num24z2"/>
    <w:rsid w:val="007E2BFF"/>
    <w:rPr>
      <w:rFonts w:ascii="Wingdings" w:hAnsi="Wingdings" w:cs="FuturaA Bk BT"/>
    </w:rPr>
  </w:style>
  <w:style w:type="character" w:customStyle="1" w:styleId="WW8Num25z1">
    <w:name w:val="WW8Num25z1"/>
    <w:rsid w:val="007E2BFF"/>
    <w:rPr>
      <w:rFonts w:ascii="Courier New" w:hAnsi="Courier New" w:cs="Times"/>
    </w:rPr>
  </w:style>
  <w:style w:type="character" w:customStyle="1" w:styleId="WW8Num25z2">
    <w:name w:val="WW8Num25z2"/>
    <w:rsid w:val="007E2BFF"/>
    <w:rPr>
      <w:rFonts w:ascii="Wingdings" w:hAnsi="Wingdings" w:cs="FuturaA Bk BT"/>
    </w:rPr>
  </w:style>
  <w:style w:type="character" w:customStyle="1" w:styleId="WW8Num26z1">
    <w:name w:val="WW8Num26z1"/>
    <w:rsid w:val="007E2BFF"/>
    <w:rPr>
      <w:rFonts w:ascii="Courier New" w:hAnsi="Courier New" w:cs="Times"/>
    </w:rPr>
  </w:style>
  <w:style w:type="character" w:customStyle="1" w:styleId="WW8Num26z2">
    <w:name w:val="WW8Num26z2"/>
    <w:rsid w:val="007E2BFF"/>
    <w:rPr>
      <w:rFonts w:ascii="Wingdings" w:hAnsi="Wingdings" w:cs="FuturaA Bk BT"/>
    </w:rPr>
  </w:style>
  <w:style w:type="character" w:customStyle="1" w:styleId="WW8Num27z1">
    <w:name w:val="WW8Num27z1"/>
    <w:rsid w:val="007E2BFF"/>
    <w:rPr>
      <w:rFonts w:ascii="Courier New" w:hAnsi="Courier New" w:cs="Times"/>
    </w:rPr>
  </w:style>
  <w:style w:type="character" w:customStyle="1" w:styleId="WW8Num27z2">
    <w:name w:val="WW8Num27z2"/>
    <w:rsid w:val="007E2BFF"/>
    <w:rPr>
      <w:rFonts w:ascii="Wingdings" w:hAnsi="Wingdings" w:cs="FuturaA Bk BT"/>
    </w:rPr>
  </w:style>
  <w:style w:type="character" w:customStyle="1" w:styleId="WW8Num28z1">
    <w:name w:val="WW8Num28z1"/>
    <w:rsid w:val="007E2BFF"/>
    <w:rPr>
      <w:rFonts w:ascii="Courier New" w:hAnsi="Courier New" w:cs="Times"/>
    </w:rPr>
  </w:style>
  <w:style w:type="character" w:customStyle="1" w:styleId="WW8Num29z1">
    <w:name w:val="WW8Num29z1"/>
    <w:rsid w:val="007E2BFF"/>
    <w:rPr>
      <w:rFonts w:ascii="Courier New" w:hAnsi="Courier New" w:cs="Times"/>
    </w:rPr>
  </w:style>
  <w:style w:type="character" w:customStyle="1" w:styleId="WW8Num29z2">
    <w:name w:val="WW8Num29z2"/>
    <w:rsid w:val="007E2BFF"/>
    <w:rPr>
      <w:rFonts w:ascii="Wingdings" w:hAnsi="Wingdings" w:cs="FuturaA Bk BT"/>
    </w:rPr>
  </w:style>
  <w:style w:type="character" w:customStyle="1" w:styleId="WW8Num31z1">
    <w:name w:val="WW8Num31z1"/>
    <w:rsid w:val="007E2BFF"/>
    <w:rPr>
      <w:rFonts w:ascii="Courier New" w:hAnsi="Courier New" w:cs="Times"/>
    </w:rPr>
  </w:style>
  <w:style w:type="character" w:customStyle="1" w:styleId="WW8Num31z2">
    <w:name w:val="WW8Num31z2"/>
    <w:rsid w:val="007E2BFF"/>
    <w:rPr>
      <w:rFonts w:ascii="Wingdings" w:hAnsi="Wingdings" w:cs="FuturaA Bk BT"/>
    </w:rPr>
  </w:style>
  <w:style w:type="character" w:customStyle="1" w:styleId="WW8Num32z1">
    <w:name w:val="WW8Num32z1"/>
    <w:rsid w:val="007E2BFF"/>
    <w:rPr>
      <w:rFonts w:ascii="Courier New" w:hAnsi="Courier New" w:cs="Times"/>
    </w:rPr>
  </w:style>
  <w:style w:type="character" w:customStyle="1" w:styleId="WW8Num32z2">
    <w:name w:val="WW8Num32z2"/>
    <w:rsid w:val="007E2BFF"/>
    <w:rPr>
      <w:rFonts w:ascii="Wingdings" w:hAnsi="Wingdings" w:cs="FuturaA Bk BT"/>
    </w:rPr>
  </w:style>
  <w:style w:type="character" w:customStyle="1" w:styleId="WW8Num33z1">
    <w:name w:val="WW8Num33z1"/>
    <w:rsid w:val="007E2BFF"/>
    <w:rPr>
      <w:rFonts w:ascii="Courier New" w:hAnsi="Courier New" w:cs="Times"/>
    </w:rPr>
  </w:style>
  <w:style w:type="character" w:customStyle="1" w:styleId="WW8Num33z2">
    <w:name w:val="WW8Num33z2"/>
    <w:rsid w:val="007E2BFF"/>
    <w:rPr>
      <w:rFonts w:ascii="Wingdings" w:hAnsi="Wingdings" w:cs="FuturaA Bk BT"/>
    </w:rPr>
  </w:style>
  <w:style w:type="character" w:customStyle="1" w:styleId="WW8Num34z1">
    <w:name w:val="WW8Num34z1"/>
    <w:rsid w:val="007E2BFF"/>
    <w:rPr>
      <w:rFonts w:ascii="Courier New" w:hAnsi="Courier New" w:cs="Times"/>
    </w:rPr>
  </w:style>
  <w:style w:type="character" w:customStyle="1" w:styleId="WW8Num34z2">
    <w:name w:val="WW8Num34z2"/>
    <w:rsid w:val="007E2BFF"/>
    <w:rPr>
      <w:rFonts w:ascii="Wingdings" w:hAnsi="Wingdings" w:cs="FuturaA Bk BT"/>
    </w:rPr>
  </w:style>
  <w:style w:type="character" w:customStyle="1" w:styleId="WW8Num35z1">
    <w:name w:val="WW8Num35z1"/>
    <w:rsid w:val="007E2BFF"/>
    <w:rPr>
      <w:rFonts w:ascii="Courier New" w:hAnsi="Courier New" w:cs="Times"/>
    </w:rPr>
  </w:style>
  <w:style w:type="character" w:customStyle="1" w:styleId="WW8Num35z2">
    <w:name w:val="WW8Num35z2"/>
    <w:rsid w:val="007E2BFF"/>
    <w:rPr>
      <w:rFonts w:ascii="Wingdings" w:hAnsi="Wingdings" w:cs="FuturaA Bk BT"/>
    </w:rPr>
  </w:style>
  <w:style w:type="character" w:customStyle="1" w:styleId="WW8Num36z1">
    <w:name w:val="WW8Num36z1"/>
    <w:rsid w:val="007E2BFF"/>
    <w:rPr>
      <w:rFonts w:ascii="Courier New" w:hAnsi="Courier New" w:cs="Times"/>
    </w:rPr>
  </w:style>
  <w:style w:type="character" w:customStyle="1" w:styleId="WW8Num37z1">
    <w:name w:val="WW8Num37z1"/>
    <w:rsid w:val="007E2BFF"/>
    <w:rPr>
      <w:rFonts w:ascii="Courier New" w:hAnsi="Courier New" w:cs="Times"/>
    </w:rPr>
  </w:style>
  <w:style w:type="character" w:customStyle="1" w:styleId="WW8Num37z2">
    <w:name w:val="WW8Num37z2"/>
    <w:rsid w:val="007E2BFF"/>
    <w:rPr>
      <w:rFonts w:ascii="Wingdings" w:hAnsi="Wingdings" w:cs="FuturaA Bk BT"/>
    </w:rPr>
  </w:style>
  <w:style w:type="character" w:customStyle="1" w:styleId="WW8Num38z1">
    <w:name w:val="WW8Num38z1"/>
    <w:rsid w:val="007E2BFF"/>
    <w:rPr>
      <w:rFonts w:ascii="Courier New" w:hAnsi="Courier New" w:cs="Times"/>
    </w:rPr>
  </w:style>
  <w:style w:type="character" w:customStyle="1" w:styleId="WW8Num38z2">
    <w:name w:val="WW8Num38z2"/>
    <w:rsid w:val="007E2BFF"/>
    <w:rPr>
      <w:rFonts w:ascii="Wingdings" w:hAnsi="Wingdings" w:cs="FuturaA Bk BT"/>
    </w:rPr>
  </w:style>
  <w:style w:type="character" w:customStyle="1" w:styleId="WW8Num39z1">
    <w:name w:val="WW8Num39z1"/>
    <w:rsid w:val="007E2BFF"/>
    <w:rPr>
      <w:rFonts w:ascii="Courier New" w:hAnsi="Courier New" w:cs="Times"/>
    </w:rPr>
  </w:style>
  <w:style w:type="character" w:customStyle="1" w:styleId="WW8Num39z2">
    <w:name w:val="WW8Num39z2"/>
    <w:rsid w:val="007E2BFF"/>
    <w:rPr>
      <w:rFonts w:ascii="Wingdings" w:hAnsi="Wingdings" w:cs="FuturaA Bk BT"/>
    </w:rPr>
  </w:style>
  <w:style w:type="character" w:customStyle="1" w:styleId="WW8Num40z1">
    <w:name w:val="WW8Num40z1"/>
    <w:rsid w:val="007E2BFF"/>
    <w:rPr>
      <w:rFonts w:ascii="Courier New" w:hAnsi="Courier New" w:cs="Times"/>
    </w:rPr>
  </w:style>
  <w:style w:type="character" w:customStyle="1" w:styleId="WW8Num40z2">
    <w:name w:val="WW8Num40z2"/>
    <w:rsid w:val="007E2BFF"/>
    <w:rPr>
      <w:rFonts w:ascii="Wingdings" w:hAnsi="Wingdings" w:cs="FuturaA Bk BT"/>
    </w:rPr>
  </w:style>
  <w:style w:type="character" w:customStyle="1" w:styleId="WW8Num42z1">
    <w:name w:val="WW8Num42z1"/>
    <w:rsid w:val="007E2BFF"/>
    <w:rPr>
      <w:rFonts w:ascii="Courier New" w:hAnsi="Courier New" w:cs="Times"/>
    </w:rPr>
  </w:style>
  <w:style w:type="character" w:customStyle="1" w:styleId="WW8Num42z2">
    <w:name w:val="WW8Num42z2"/>
    <w:rsid w:val="007E2BFF"/>
    <w:rPr>
      <w:rFonts w:ascii="Wingdings" w:hAnsi="Wingdings" w:cs="FuturaA Bk BT"/>
    </w:rPr>
  </w:style>
  <w:style w:type="character" w:customStyle="1" w:styleId="WW8Num43z1">
    <w:name w:val="WW8Num43z1"/>
    <w:rsid w:val="007E2BFF"/>
    <w:rPr>
      <w:rFonts w:ascii="Courier New" w:hAnsi="Courier New" w:cs="Times"/>
    </w:rPr>
  </w:style>
  <w:style w:type="character" w:customStyle="1" w:styleId="WW8Num43z2">
    <w:name w:val="WW8Num43z2"/>
    <w:rsid w:val="007E2BFF"/>
    <w:rPr>
      <w:rFonts w:ascii="Wingdings" w:hAnsi="Wingdings" w:cs="FuturaA Bk BT"/>
    </w:rPr>
  </w:style>
  <w:style w:type="character" w:customStyle="1" w:styleId="WW8Num44z1">
    <w:name w:val="WW8Num44z1"/>
    <w:rsid w:val="007E2BFF"/>
    <w:rPr>
      <w:rFonts w:ascii="Courier New" w:hAnsi="Courier New" w:cs="Times"/>
    </w:rPr>
  </w:style>
  <w:style w:type="character" w:customStyle="1" w:styleId="WW8Num44z2">
    <w:name w:val="WW8Num44z2"/>
    <w:rsid w:val="007E2BFF"/>
    <w:rPr>
      <w:rFonts w:ascii="Wingdings" w:hAnsi="Wingdings" w:cs="FuturaA Bk BT"/>
    </w:rPr>
  </w:style>
  <w:style w:type="character" w:customStyle="1" w:styleId="WW8Num45z1">
    <w:name w:val="WW8Num45z1"/>
    <w:rsid w:val="007E2BFF"/>
    <w:rPr>
      <w:rFonts w:ascii="Courier New" w:hAnsi="Courier New" w:cs="Times"/>
      <w:sz w:val="24"/>
      <w:szCs w:val="24"/>
      <w:lang w:val="en-US"/>
    </w:rPr>
  </w:style>
  <w:style w:type="character" w:customStyle="1" w:styleId="WW8Num45z2">
    <w:name w:val="WW8Num45z2"/>
    <w:rsid w:val="007E2BFF"/>
    <w:rPr>
      <w:rFonts w:ascii="Wingdings" w:hAnsi="Wingdings"/>
      <w:sz w:val="24"/>
      <w:szCs w:val="24"/>
      <w:lang w:val="en-US"/>
    </w:rPr>
  </w:style>
  <w:style w:type="character" w:customStyle="1" w:styleId="WW8Num46z1">
    <w:name w:val="WW8Num46z1"/>
    <w:rsid w:val="007E2BFF"/>
    <w:rPr>
      <w:rFonts w:ascii="Courier New" w:hAnsi="Courier New" w:cs="Times"/>
      <w:sz w:val="24"/>
      <w:szCs w:val="24"/>
      <w:lang w:val="en-US"/>
    </w:rPr>
  </w:style>
  <w:style w:type="character" w:customStyle="1" w:styleId="WW8Num46z2">
    <w:name w:val="WW8Num46z2"/>
    <w:rsid w:val="007E2BFF"/>
    <w:rPr>
      <w:rFonts w:ascii="Wingdings" w:hAnsi="Wingdings"/>
      <w:sz w:val="24"/>
      <w:szCs w:val="24"/>
      <w:lang w:val="en-US"/>
    </w:rPr>
  </w:style>
  <w:style w:type="character" w:customStyle="1" w:styleId="WW8Num47z1">
    <w:name w:val="WW8Num47z1"/>
    <w:rsid w:val="007E2BFF"/>
    <w:rPr>
      <w:rFonts w:ascii="Courier New" w:hAnsi="Courier New" w:cs="Times"/>
      <w:sz w:val="24"/>
      <w:szCs w:val="24"/>
      <w:lang w:val="en-US"/>
    </w:rPr>
  </w:style>
  <w:style w:type="character" w:customStyle="1" w:styleId="WW8Num47z2">
    <w:name w:val="WW8Num47z2"/>
    <w:rsid w:val="007E2BFF"/>
    <w:rPr>
      <w:rFonts w:ascii="Wingdings" w:hAnsi="Wingdings"/>
      <w:sz w:val="24"/>
      <w:szCs w:val="24"/>
      <w:lang w:val="en-US"/>
    </w:rPr>
  </w:style>
  <w:style w:type="character" w:customStyle="1" w:styleId="WW8Num48z1">
    <w:name w:val="WW8Num48z1"/>
    <w:rsid w:val="007E2BFF"/>
    <w:rPr>
      <w:rFonts w:ascii="Courier New" w:hAnsi="Courier New" w:cs="Times"/>
      <w:sz w:val="24"/>
      <w:szCs w:val="24"/>
      <w:lang w:val="en-US"/>
    </w:rPr>
  </w:style>
  <w:style w:type="character" w:customStyle="1" w:styleId="WW8Num48z2">
    <w:name w:val="WW8Num48z2"/>
    <w:rsid w:val="007E2BFF"/>
    <w:rPr>
      <w:rFonts w:ascii="Wingdings" w:hAnsi="Wingdings"/>
      <w:sz w:val="24"/>
      <w:szCs w:val="24"/>
      <w:lang w:val="en-US"/>
    </w:rPr>
  </w:style>
  <w:style w:type="character" w:customStyle="1" w:styleId="WW8Num49z1">
    <w:name w:val="WW8Num49z1"/>
    <w:rsid w:val="007E2BFF"/>
    <w:rPr>
      <w:rFonts w:ascii="Courier New" w:hAnsi="Courier New" w:cs="Times"/>
      <w:sz w:val="24"/>
      <w:szCs w:val="24"/>
      <w:lang w:val="en-US"/>
    </w:rPr>
  </w:style>
  <w:style w:type="character" w:customStyle="1" w:styleId="WW8Num49z2">
    <w:name w:val="WW8Num49z2"/>
    <w:rsid w:val="007E2BFF"/>
    <w:rPr>
      <w:rFonts w:ascii="Wingdings" w:hAnsi="Wingdings"/>
      <w:sz w:val="24"/>
      <w:szCs w:val="24"/>
      <w:lang w:val="en-US"/>
    </w:rPr>
  </w:style>
  <w:style w:type="character" w:customStyle="1" w:styleId="WW8Num50z1">
    <w:name w:val="WW8Num50z1"/>
    <w:rsid w:val="007E2BFF"/>
    <w:rPr>
      <w:rFonts w:ascii="Courier New" w:hAnsi="Courier New" w:cs="Times"/>
      <w:sz w:val="24"/>
      <w:szCs w:val="24"/>
      <w:lang w:val="en-US"/>
    </w:rPr>
  </w:style>
  <w:style w:type="character" w:customStyle="1" w:styleId="WW8Num50z2">
    <w:name w:val="WW8Num50z2"/>
    <w:rsid w:val="007E2BFF"/>
    <w:rPr>
      <w:rFonts w:ascii="Wingdings" w:hAnsi="Wingdings"/>
      <w:sz w:val="24"/>
      <w:szCs w:val="24"/>
      <w:lang w:val="en-US"/>
    </w:rPr>
  </w:style>
  <w:style w:type="character" w:customStyle="1" w:styleId="WW8Num51z1">
    <w:name w:val="WW8Num51z1"/>
    <w:rsid w:val="007E2BFF"/>
    <w:rPr>
      <w:rFonts w:ascii="Courier New" w:hAnsi="Courier New" w:cs="Times"/>
      <w:sz w:val="24"/>
      <w:szCs w:val="24"/>
      <w:lang w:val="en-US"/>
    </w:rPr>
  </w:style>
  <w:style w:type="character" w:customStyle="1" w:styleId="WW8Num51z2">
    <w:name w:val="WW8Num51z2"/>
    <w:rsid w:val="007E2BFF"/>
    <w:rPr>
      <w:rFonts w:ascii="Wingdings" w:hAnsi="Wingdings"/>
      <w:sz w:val="24"/>
      <w:szCs w:val="24"/>
      <w:lang w:val="en-US"/>
    </w:rPr>
  </w:style>
  <w:style w:type="character" w:customStyle="1" w:styleId="WW8Num52z1">
    <w:name w:val="WW8Num52z1"/>
    <w:rsid w:val="007E2BFF"/>
    <w:rPr>
      <w:rFonts w:ascii="Courier New" w:hAnsi="Courier New" w:cs="Times"/>
      <w:sz w:val="24"/>
      <w:szCs w:val="24"/>
      <w:lang w:val="en-US"/>
    </w:rPr>
  </w:style>
  <w:style w:type="character" w:customStyle="1" w:styleId="WW8Num52z2">
    <w:name w:val="WW8Num52z2"/>
    <w:rsid w:val="007E2BFF"/>
    <w:rPr>
      <w:rFonts w:ascii="Wingdings" w:hAnsi="Wingdings"/>
      <w:sz w:val="24"/>
      <w:szCs w:val="24"/>
      <w:lang w:val="en-US"/>
    </w:rPr>
  </w:style>
  <w:style w:type="character" w:customStyle="1" w:styleId="WW8Num53z1">
    <w:name w:val="WW8Num53z1"/>
    <w:rsid w:val="007E2BFF"/>
    <w:rPr>
      <w:rFonts w:ascii="Courier New" w:hAnsi="Courier New" w:cs="Times"/>
      <w:sz w:val="24"/>
      <w:szCs w:val="24"/>
      <w:lang w:val="en-US"/>
    </w:rPr>
  </w:style>
  <w:style w:type="character" w:customStyle="1" w:styleId="WW8Num53z2">
    <w:name w:val="WW8Num53z2"/>
    <w:rsid w:val="007E2BFF"/>
    <w:rPr>
      <w:rFonts w:ascii="Wingdings" w:hAnsi="Wingdings"/>
      <w:sz w:val="24"/>
      <w:szCs w:val="24"/>
      <w:lang w:val="en-US"/>
    </w:rPr>
  </w:style>
  <w:style w:type="character" w:customStyle="1" w:styleId="WW8Num54z1">
    <w:name w:val="WW8Num54z1"/>
    <w:rsid w:val="007E2BFF"/>
    <w:rPr>
      <w:rFonts w:ascii="Courier New" w:hAnsi="Courier New" w:cs="Times"/>
      <w:sz w:val="24"/>
      <w:szCs w:val="24"/>
      <w:lang w:val="en-US"/>
    </w:rPr>
  </w:style>
  <w:style w:type="character" w:customStyle="1" w:styleId="WW8Num54z2">
    <w:name w:val="WW8Num54z2"/>
    <w:rsid w:val="007E2BFF"/>
    <w:rPr>
      <w:rFonts w:ascii="Wingdings" w:hAnsi="Wingdings"/>
      <w:sz w:val="24"/>
      <w:szCs w:val="24"/>
      <w:lang w:val="en-US"/>
    </w:rPr>
  </w:style>
  <w:style w:type="character" w:customStyle="1" w:styleId="WW8Num55z1">
    <w:name w:val="WW8Num55z1"/>
    <w:rsid w:val="007E2BFF"/>
    <w:rPr>
      <w:rFonts w:ascii="Courier New" w:hAnsi="Courier New" w:cs="Times"/>
    </w:rPr>
  </w:style>
  <w:style w:type="character" w:customStyle="1" w:styleId="WW8Num55z2">
    <w:name w:val="WW8Num55z2"/>
    <w:rsid w:val="007E2BFF"/>
    <w:rPr>
      <w:rFonts w:ascii="Wingdings" w:hAnsi="Wingdings" w:cs="FuturaA Bk BT"/>
    </w:rPr>
  </w:style>
  <w:style w:type="character" w:customStyle="1" w:styleId="WW8Num56z1">
    <w:name w:val="WW8Num56z1"/>
    <w:rsid w:val="007E2BFF"/>
    <w:rPr>
      <w:rFonts w:ascii="Courier New" w:hAnsi="Courier New" w:cs="Times"/>
    </w:rPr>
  </w:style>
  <w:style w:type="character" w:customStyle="1" w:styleId="WW8Num56z2">
    <w:name w:val="WW8Num56z2"/>
    <w:rsid w:val="007E2BFF"/>
    <w:rPr>
      <w:rFonts w:ascii="Wingdings" w:hAnsi="Wingdings" w:cs="FuturaA Bk BT"/>
    </w:rPr>
  </w:style>
  <w:style w:type="character" w:customStyle="1" w:styleId="WW8Num57z1">
    <w:name w:val="WW8Num57z1"/>
    <w:rsid w:val="007E2BFF"/>
    <w:rPr>
      <w:rFonts w:ascii="Courier New" w:hAnsi="Courier New" w:cs="Times"/>
    </w:rPr>
  </w:style>
  <w:style w:type="character" w:customStyle="1" w:styleId="WW8Num57z2">
    <w:name w:val="WW8Num57z2"/>
    <w:rsid w:val="007E2BFF"/>
    <w:rPr>
      <w:rFonts w:ascii="Wingdings" w:hAnsi="Wingdings" w:cs="FuturaA Bk BT"/>
    </w:rPr>
  </w:style>
  <w:style w:type="character" w:customStyle="1" w:styleId="WW8Num58z1">
    <w:name w:val="WW8Num58z1"/>
    <w:rsid w:val="007E2BFF"/>
    <w:rPr>
      <w:rFonts w:ascii="Courier New" w:hAnsi="Courier New" w:cs="Times"/>
      <w:sz w:val="24"/>
      <w:szCs w:val="24"/>
      <w:lang w:val="en-US"/>
    </w:rPr>
  </w:style>
  <w:style w:type="character" w:customStyle="1" w:styleId="WW8Num58z2">
    <w:name w:val="WW8Num58z2"/>
    <w:rsid w:val="007E2BFF"/>
    <w:rPr>
      <w:rFonts w:ascii="Wingdings" w:hAnsi="Wingdings"/>
      <w:sz w:val="24"/>
      <w:szCs w:val="24"/>
      <w:lang w:val="en-US"/>
    </w:rPr>
  </w:style>
  <w:style w:type="character" w:customStyle="1" w:styleId="WW8Num58z3">
    <w:name w:val="WW8Num58z3"/>
    <w:rsid w:val="007E2BFF"/>
    <w:rPr>
      <w:rFonts w:ascii="Symbol" w:hAnsi="Symbol" w:cs="Symbol"/>
    </w:rPr>
  </w:style>
  <w:style w:type="character" w:customStyle="1" w:styleId="WW8Num59z1">
    <w:name w:val="WW8Num59z1"/>
    <w:rsid w:val="007E2BFF"/>
    <w:rPr>
      <w:rFonts w:ascii="Courier New" w:hAnsi="Courier New" w:cs="Times"/>
      <w:sz w:val="24"/>
      <w:szCs w:val="24"/>
      <w:lang w:val="en-US"/>
    </w:rPr>
  </w:style>
  <w:style w:type="character" w:customStyle="1" w:styleId="WW8Num59z2">
    <w:name w:val="WW8Num59z2"/>
    <w:rsid w:val="007E2BFF"/>
    <w:rPr>
      <w:rFonts w:ascii="Wingdings" w:hAnsi="Wingdings"/>
      <w:sz w:val="24"/>
      <w:szCs w:val="24"/>
      <w:lang w:val="en-US"/>
    </w:rPr>
  </w:style>
  <w:style w:type="character" w:customStyle="1" w:styleId="WW8Num59z3">
    <w:name w:val="WW8Num59z3"/>
    <w:rsid w:val="007E2BFF"/>
    <w:rPr>
      <w:rFonts w:ascii="Symbol" w:hAnsi="Symbol" w:cs="Symbol"/>
    </w:rPr>
  </w:style>
  <w:style w:type="character" w:customStyle="1" w:styleId="WW8Num61z1">
    <w:name w:val="WW8Num61z1"/>
    <w:rsid w:val="007E2BFF"/>
    <w:rPr>
      <w:rFonts w:ascii="Courier New" w:hAnsi="Courier New" w:cs="Times"/>
      <w:sz w:val="24"/>
      <w:szCs w:val="24"/>
      <w:lang w:val="en-US"/>
    </w:rPr>
  </w:style>
  <w:style w:type="character" w:customStyle="1" w:styleId="WW8Num61z2">
    <w:name w:val="WW8Num61z2"/>
    <w:rsid w:val="007E2BFF"/>
    <w:rPr>
      <w:rFonts w:ascii="Wingdings" w:hAnsi="Wingdings"/>
      <w:sz w:val="24"/>
      <w:szCs w:val="24"/>
      <w:lang w:val="en-US"/>
    </w:rPr>
  </w:style>
  <w:style w:type="character" w:customStyle="1" w:styleId="WW8Num63z1">
    <w:name w:val="WW8Num63z1"/>
    <w:rsid w:val="007E2BFF"/>
    <w:rPr>
      <w:rFonts w:ascii="Courier New" w:hAnsi="Courier New" w:cs="Times"/>
    </w:rPr>
  </w:style>
  <w:style w:type="character" w:customStyle="1" w:styleId="WW8Num63z2">
    <w:name w:val="WW8Num63z2"/>
    <w:rsid w:val="007E2BFF"/>
    <w:rPr>
      <w:rFonts w:ascii="Wingdings" w:hAnsi="Wingdings" w:cs="FuturaA Bk BT"/>
    </w:rPr>
  </w:style>
  <w:style w:type="character" w:customStyle="1" w:styleId="WW8Num65z1">
    <w:name w:val="WW8Num65z1"/>
    <w:rsid w:val="007E2BFF"/>
    <w:rPr>
      <w:rFonts w:ascii="Courier New" w:hAnsi="Courier New" w:cs="Times"/>
    </w:rPr>
  </w:style>
  <w:style w:type="character" w:customStyle="1" w:styleId="WW8Num65z2">
    <w:name w:val="WW8Num65z2"/>
    <w:rsid w:val="007E2BFF"/>
    <w:rPr>
      <w:rFonts w:ascii="Wingdings" w:hAnsi="Wingdings" w:cs="FuturaA Bk BT"/>
    </w:rPr>
  </w:style>
  <w:style w:type="character" w:customStyle="1" w:styleId="WW8Num67z1">
    <w:name w:val="WW8Num67z1"/>
    <w:rsid w:val="007E2BFF"/>
    <w:rPr>
      <w:rFonts w:ascii="Courier New" w:hAnsi="Courier New" w:cs="Times"/>
    </w:rPr>
  </w:style>
  <w:style w:type="character" w:customStyle="1" w:styleId="WW8Num69z1">
    <w:name w:val="WW8Num69z1"/>
    <w:rsid w:val="007E2BFF"/>
    <w:rPr>
      <w:rFonts w:ascii="Courier New" w:hAnsi="Courier New" w:cs="Times"/>
    </w:rPr>
  </w:style>
  <w:style w:type="character" w:customStyle="1" w:styleId="WW8Num69z2">
    <w:name w:val="WW8Num69z2"/>
    <w:rsid w:val="007E2BFF"/>
    <w:rPr>
      <w:rFonts w:ascii="Wingdings" w:hAnsi="Wingdings" w:cs="FuturaA Bk BT"/>
    </w:rPr>
  </w:style>
  <w:style w:type="character" w:customStyle="1" w:styleId="WW8Num70z1">
    <w:name w:val="WW8Num70z1"/>
    <w:rsid w:val="007E2BFF"/>
    <w:rPr>
      <w:rFonts w:ascii="Courier New" w:hAnsi="Courier New" w:cs="Times"/>
    </w:rPr>
  </w:style>
  <w:style w:type="character" w:customStyle="1" w:styleId="WW8Num71z1">
    <w:name w:val="WW8Num71z1"/>
    <w:rsid w:val="007E2BFF"/>
    <w:rPr>
      <w:rFonts w:ascii="Courier New" w:hAnsi="Courier New" w:cs="Times"/>
      <w:sz w:val="24"/>
      <w:szCs w:val="24"/>
      <w:lang w:val="en-US"/>
    </w:rPr>
  </w:style>
  <w:style w:type="character" w:customStyle="1" w:styleId="WW8Num71z2">
    <w:name w:val="WW8Num71z2"/>
    <w:rsid w:val="007E2BFF"/>
    <w:rPr>
      <w:rFonts w:ascii="Wingdings" w:hAnsi="Wingdings"/>
      <w:sz w:val="24"/>
      <w:szCs w:val="24"/>
      <w:lang w:val="en-US"/>
    </w:rPr>
  </w:style>
  <w:style w:type="character" w:customStyle="1" w:styleId="WW8Num72z1">
    <w:name w:val="WW8Num72z1"/>
    <w:rsid w:val="007E2BFF"/>
    <w:rPr>
      <w:rFonts w:ascii="Courier New" w:hAnsi="Courier New" w:cs="Times"/>
    </w:rPr>
  </w:style>
  <w:style w:type="character" w:customStyle="1" w:styleId="WW8Num72z2">
    <w:name w:val="WW8Num72z2"/>
    <w:rsid w:val="007E2BFF"/>
    <w:rPr>
      <w:rFonts w:ascii="Wingdings" w:hAnsi="Wingdings" w:cs="FuturaA Bk BT"/>
    </w:rPr>
  </w:style>
  <w:style w:type="character" w:customStyle="1" w:styleId="WW8Num73z1">
    <w:name w:val="WW8Num73z1"/>
    <w:rsid w:val="007E2BFF"/>
    <w:rPr>
      <w:rFonts w:ascii="Courier New" w:hAnsi="Courier New" w:cs="Times"/>
      <w:sz w:val="24"/>
      <w:szCs w:val="24"/>
      <w:lang w:val="en-US"/>
    </w:rPr>
  </w:style>
  <w:style w:type="character" w:customStyle="1" w:styleId="WW8Num73z2">
    <w:name w:val="WW8Num73z2"/>
    <w:rsid w:val="007E2BFF"/>
    <w:rPr>
      <w:rFonts w:ascii="Wingdings" w:hAnsi="Wingdings"/>
      <w:sz w:val="24"/>
      <w:szCs w:val="24"/>
      <w:lang w:val="en-US"/>
    </w:rPr>
  </w:style>
  <w:style w:type="character" w:customStyle="1" w:styleId="WW8Num74z1">
    <w:name w:val="WW8Num74z1"/>
    <w:rsid w:val="007E2BFF"/>
    <w:rPr>
      <w:rFonts w:ascii="Courier New" w:hAnsi="Courier New" w:cs="Times"/>
    </w:rPr>
  </w:style>
  <w:style w:type="character" w:customStyle="1" w:styleId="WW8Num74z2">
    <w:name w:val="WW8Num74z2"/>
    <w:rsid w:val="007E2BFF"/>
    <w:rPr>
      <w:rFonts w:ascii="Wingdings" w:hAnsi="Wingdings" w:cs="FuturaA Bk BT"/>
    </w:rPr>
  </w:style>
  <w:style w:type="character" w:customStyle="1" w:styleId="WW8Num75z1">
    <w:name w:val="WW8Num75z1"/>
    <w:rsid w:val="007E2BFF"/>
    <w:rPr>
      <w:rFonts w:ascii="Courier New" w:hAnsi="Courier New" w:cs="Times"/>
      <w:sz w:val="24"/>
      <w:szCs w:val="24"/>
      <w:lang w:val="en-US"/>
    </w:rPr>
  </w:style>
  <w:style w:type="character" w:customStyle="1" w:styleId="WW8Num75z2">
    <w:name w:val="WW8Num75z2"/>
    <w:rsid w:val="007E2BFF"/>
    <w:rPr>
      <w:rFonts w:ascii="Wingdings" w:hAnsi="Wingdings"/>
      <w:sz w:val="24"/>
      <w:szCs w:val="24"/>
      <w:lang w:val="en-US"/>
    </w:rPr>
  </w:style>
  <w:style w:type="character" w:customStyle="1" w:styleId="WW8Num76z1">
    <w:name w:val="WW8Num76z1"/>
    <w:rsid w:val="007E2BFF"/>
    <w:rPr>
      <w:rFonts w:ascii="Courier New" w:hAnsi="Courier New" w:cs="Times"/>
    </w:rPr>
  </w:style>
  <w:style w:type="character" w:customStyle="1" w:styleId="WW8Num76z2">
    <w:name w:val="WW8Num76z2"/>
    <w:rsid w:val="007E2BFF"/>
    <w:rPr>
      <w:rFonts w:ascii="Wingdings" w:hAnsi="Wingdings" w:cs="FuturaA Bk BT"/>
    </w:rPr>
  </w:style>
  <w:style w:type="character" w:customStyle="1" w:styleId="WW8Num78z1">
    <w:name w:val="WW8Num78z1"/>
    <w:rsid w:val="007E2BFF"/>
    <w:rPr>
      <w:rFonts w:ascii="Courier New" w:hAnsi="Courier New" w:cs="Times"/>
      <w:sz w:val="24"/>
      <w:szCs w:val="24"/>
      <w:lang w:val="en-US"/>
    </w:rPr>
  </w:style>
  <w:style w:type="character" w:customStyle="1" w:styleId="WW8Num78z2">
    <w:name w:val="WW8Num78z2"/>
    <w:rsid w:val="007E2BFF"/>
    <w:rPr>
      <w:rFonts w:ascii="Wingdings" w:hAnsi="Wingdings"/>
      <w:sz w:val="24"/>
      <w:szCs w:val="24"/>
      <w:lang w:val="en-US"/>
    </w:rPr>
  </w:style>
  <w:style w:type="character" w:customStyle="1" w:styleId="WW8Num84z1">
    <w:name w:val="WW8Num84z1"/>
    <w:rsid w:val="007E2BFF"/>
    <w:rPr>
      <w:rFonts w:ascii="Courier New" w:hAnsi="Courier New" w:cs="Times"/>
      <w:sz w:val="24"/>
      <w:szCs w:val="24"/>
      <w:lang w:val="en-US"/>
    </w:rPr>
  </w:style>
  <w:style w:type="character" w:customStyle="1" w:styleId="WW8Num84z2">
    <w:name w:val="WW8Num84z2"/>
    <w:rsid w:val="007E2BFF"/>
    <w:rPr>
      <w:rFonts w:ascii="Wingdings" w:hAnsi="Wingdings"/>
      <w:sz w:val="24"/>
      <w:szCs w:val="24"/>
      <w:lang w:val="en-US"/>
    </w:rPr>
  </w:style>
  <w:style w:type="character" w:customStyle="1" w:styleId="WW8Num85z1">
    <w:name w:val="WW8Num85z1"/>
    <w:rsid w:val="007E2BFF"/>
    <w:rPr>
      <w:rFonts w:ascii="Courier New" w:hAnsi="Courier New" w:cs="Times"/>
      <w:sz w:val="24"/>
      <w:szCs w:val="24"/>
      <w:lang w:val="en-US"/>
    </w:rPr>
  </w:style>
  <w:style w:type="character" w:customStyle="1" w:styleId="WW8Num85z2">
    <w:name w:val="WW8Num85z2"/>
    <w:rsid w:val="007E2BFF"/>
    <w:rPr>
      <w:rFonts w:ascii="Wingdings" w:hAnsi="Wingdings"/>
      <w:sz w:val="24"/>
      <w:szCs w:val="24"/>
      <w:lang w:val="en-US"/>
    </w:rPr>
  </w:style>
  <w:style w:type="character" w:customStyle="1" w:styleId="WW8Num86z1">
    <w:name w:val="WW8Num86z1"/>
    <w:rsid w:val="007E2BFF"/>
    <w:rPr>
      <w:rFonts w:ascii="Courier New" w:hAnsi="Courier New" w:cs="Times"/>
      <w:sz w:val="24"/>
      <w:szCs w:val="24"/>
      <w:lang w:val="en-US"/>
    </w:rPr>
  </w:style>
  <w:style w:type="character" w:customStyle="1" w:styleId="WW8Num86z2">
    <w:name w:val="WW8Num86z2"/>
    <w:rsid w:val="007E2BFF"/>
    <w:rPr>
      <w:rFonts w:ascii="Wingdings" w:hAnsi="Wingdings"/>
      <w:sz w:val="24"/>
      <w:szCs w:val="24"/>
      <w:lang w:val="en-US"/>
    </w:rPr>
  </w:style>
  <w:style w:type="character" w:customStyle="1" w:styleId="WW8Num87z1">
    <w:name w:val="WW8Num87z1"/>
    <w:rsid w:val="007E2BFF"/>
    <w:rPr>
      <w:rFonts w:ascii="Courier New" w:hAnsi="Courier New" w:cs="Times"/>
      <w:sz w:val="24"/>
      <w:szCs w:val="24"/>
      <w:lang w:val="en-US"/>
    </w:rPr>
  </w:style>
  <w:style w:type="character" w:customStyle="1" w:styleId="WW8Num87z2">
    <w:name w:val="WW8Num87z2"/>
    <w:rsid w:val="007E2BFF"/>
    <w:rPr>
      <w:rFonts w:ascii="Wingdings" w:hAnsi="Wingdings"/>
      <w:sz w:val="24"/>
      <w:szCs w:val="24"/>
      <w:lang w:val="en-US"/>
    </w:rPr>
  </w:style>
  <w:style w:type="character" w:customStyle="1" w:styleId="WW8Num88z1">
    <w:name w:val="WW8Num88z1"/>
    <w:rsid w:val="007E2BFF"/>
    <w:rPr>
      <w:rFonts w:ascii="Courier New" w:hAnsi="Courier New" w:cs="Times"/>
      <w:sz w:val="24"/>
      <w:szCs w:val="24"/>
      <w:lang w:val="en-US"/>
    </w:rPr>
  </w:style>
  <w:style w:type="character" w:customStyle="1" w:styleId="WW8Num88z2">
    <w:name w:val="WW8Num88z2"/>
    <w:rsid w:val="007E2BFF"/>
    <w:rPr>
      <w:rFonts w:ascii="Wingdings" w:hAnsi="Wingdings"/>
      <w:sz w:val="24"/>
      <w:szCs w:val="24"/>
      <w:lang w:val="en-US"/>
    </w:rPr>
  </w:style>
  <w:style w:type="character" w:customStyle="1" w:styleId="WW8Num89z1">
    <w:name w:val="WW8Num89z1"/>
    <w:rsid w:val="007E2BFF"/>
    <w:rPr>
      <w:rFonts w:ascii="Courier New" w:hAnsi="Courier New" w:cs="Times"/>
    </w:rPr>
  </w:style>
  <w:style w:type="character" w:customStyle="1" w:styleId="WW8Num89z2">
    <w:name w:val="WW8Num89z2"/>
    <w:rsid w:val="007E2BFF"/>
    <w:rPr>
      <w:rFonts w:ascii="Wingdings" w:hAnsi="Wingdings" w:cs="FuturaA Bk BT"/>
    </w:rPr>
  </w:style>
  <w:style w:type="character" w:customStyle="1" w:styleId="WW8Num90z1">
    <w:name w:val="WW8Num90z1"/>
    <w:rsid w:val="007E2BFF"/>
    <w:rPr>
      <w:rFonts w:ascii="Courier New" w:hAnsi="Courier New" w:cs="Times"/>
      <w:sz w:val="24"/>
      <w:szCs w:val="24"/>
      <w:lang w:val="en-US"/>
    </w:rPr>
  </w:style>
  <w:style w:type="character" w:customStyle="1" w:styleId="WW8Num90z2">
    <w:name w:val="WW8Num90z2"/>
    <w:rsid w:val="007E2BFF"/>
    <w:rPr>
      <w:rFonts w:ascii="Wingdings" w:hAnsi="Wingdings"/>
      <w:sz w:val="24"/>
      <w:szCs w:val="24"/>
      <w:lang w:val="en-US"/>
    </w:rPr>
  </w:style>
  <w:style w:type="character" w:customStyle="1" w:styleId="WW8Num91z1">
    <w:name w:val="WW8Num91z1"/>
    <w:rsid w:val="007E2BFF"/>
    <w:rPr>
      <w:rFonts w:ascii="Courier New" w:hAnsi="Courier New" w:cs="Times"/>
      <w:sz w:val="24"/>
      <w:szCs w:val="24"/>
      <w:lang w:val="en-US"/>
    </w:rPr>
  </w:style>
  <w:style w:type="character" w:customStyle="1" w:styleId="WW8Num91z2">
    <w:name w:val="WW8Num91z2"/>
    <w:rsid w:val="007E2BFF"/>
    <w:rPr>
      <w:rFonts w:ascii="Wingdings" w:hAnsi="Wingdings"/>
      <w:sz w:val="24"/>
      <w:szCs w:val="24"/>
      <w:lang w:val="en-US"/>
    </w:rPr>
  </w:style>
  <w:style w:type="character" w:customStyle="1" w:styleId="WW8Num92z1">
    <w:name w:val="WW8Num92z1"/>
    <w:rsid w:val="007E2BFF"/>
    <w:rPr>
      <w:rFonts w:ascii="Courier New" w:hAnsi="Courier New" w:cs="Times"/>
      <w:sz w:val="24"/>
      <w:szCs w:val="24"/>
      <w:lang w:val="en-US"/>
    </w:rPr>
  </w:style>
  <w:style w:type="character" w:customStyle="1" w:styleId="WW8Num92z2">
    <w:name w:val="WW8Num92z2"/>
    <w:rsid w:val="007E2BFF"/>
    <w:rPr>
      <w:rFonts w:ascii="Wingdings" w:hAnsi="Wingdings"/>
      <w:sz w:val="24"/>
      <w:szCs w:val="24"/>
      <w:lang w:val="en-US"/>
    </w:rPr>
  </w:style>
  <w:style w:type="character" w:customStyle="1" w:styleId="WW8Num93z1">
    <w:name w:val="WW8Num93z1"/>
    <w:rsid w:val="007E2BFF"/>
    <w:rPr>
      <w:rFonts w:ascii="Courier New" w:hAnsi="Courier New" w:cs="Times"/>
      <w:sz w:val="24"/>
      <w:szCs w:val="24"/>
      <w:lang w:val="en-US"/>
    </w:rPr>
  </w:style>
  <w:style w:type="character" w:customStyle="1" w:styleId="WW8Num93z2">
    <w:name w:val="WW8Num93z2"/>
    <w:rsid w:val="007E2BFF"/>
    <w:rPr>
      <w:rFonts w:ascii="Wingdings" w:hAnsi="Wingdings"/>
      <w:sz w:val="24"/>
      <w:szCs w:val="24"/>
      <w:lang w:val="en-US"/>
    </w:rPr>
  </w:style>
  <w:style w:type="character" w:customStyle="1" w:styleId="WW8Num94z1">
    <w:name w:val="WW8Num94z1"/>
    <w:rsid w:val="007E2BFF"/>
    <w:rPr>
      <w:rFonts w:ascii="Courier New" w:hAnsi="Courier New" w:cs="Times"/>
      <w:sz w:val="24"/>
      <w:szCs w:val="24"/>
      <w:lang w:val="en-US"/>
    </w:rPr>
  </w:style>
  <w:style w:type="character" w:customStyle="1" w:styleId="WW8Num94z2">
    <w:name w:val="WW8Num94z2"/>
    <w:rsid w:val="007E2BFF"/>
    <w:rPr>
      <w:rFonts w:ascii="Wingdings" w:hAnsi="Wingdings"/>
      <w:sz w:val="24"/>
      <w:szCs w:val="24"/>
      <w:lang w:val="en-US"/>
    </w:rPr>
  </w:style>
  <w:style w:type="character" w:customStyle="1" w:styleId="WW8Num95z1">
    <w:name w:val="WW8Num95z1"/>
    <w:rsid w:val="007E2BFF"/>
    <w:rPr>
      <w:rFonts w:ascii="Courier New" w:hAnsi="Courier New" w:cs="Times"/>
      <w:sz w:val="24"/>
      <w:szCs w:val="24"/>
      <w:lang w:val="en-US"/>
    </w:rPr>
  </w:style>
  <w:style w:type="character" w:customStyle="1" w:styleId="WW8Num95z2">
    <w:name w:val="WW8Num95z2"/>
    <w:rsid w:val="007E2BFF"/>
    <w:rPr>
      <w:rFonts w:ascii="Wingdings" w:hAnsi="Wingdings"/>
      <w:sz w:val="24"/>
      <w:szCs w:val="24"/>
      <w:lang w:val="en-US"/>
    </w:rPr>
  </w:style>
  <w:style w:type="character" w:customStyle="1" w:styleId="WW8Num96z1">
    <w:name w:val="WW8Num96z1"/>
    <w:rsid w:val="007E2BFF"/>
    <w:rPr>
      <w:rFonts w:ascii="Courier New" w:hAnsi="Courier New" w:cs="Times"/>
      <w:sz w:val="24"/>
      <w:szCs w:val="24"/>
      <w:lang w:val="en-US"/>
    </w:rPr>
  </w:style>
  <w:style w:type="character" w:customStyle="1" w:styleId="WW8Num96z2">
    <w:name w:val="WW8Num96z2"/>
    <w:rsid w:val="007E2BFF"/>
    <w:rPr>
      <w:rFonts w:ascii="Wingdings" w:hAnsi="Wingdings"/>
      <w:sz w:val="24"/>
      <w:szCs w:val="24"/>
      <w:lang w:val="en-US"/>
    </w:rPr>
  </w:style>
  <w:style w:type="character" w:customStyle="1" w:styleId="WW8Num97z1">
    <w:name w:val="WW8Num97z1"/>
    <w:rsid w:val="007E2BFF"/>
    <w:rPr>
      <w:rFonts w:ascii="Courier New" w:hAnsi="Courier New" w:cs="Times"/>
      <w:sz w:val="24"/>
      <w:szCs w:val="24"/>
      <w:lang w:val="en-US"/>
    </w:rPr>
  </w:style>
  <w:style w:type="character" w:customStyle="1" w:styleId="WW8Num97z2">
    <w:name w:val="WW8Num97z2"/>
    <w:rsid w:val="007E2BFF"/>
    <w:rPr>
      <w:rFonts w:ascii="Wingdings" w:hAnsi="Wingdings"/>
      <w:sz w:val="24"/>
      <w:szCs w:val="24"/>
      <w:lang w:val="en-US"/>
    </w:rPr>
  </w:style>
  <w:style w:type="character" w:customStyle="1" w:styleId="WW8Num98z1">
    <w:name w:val="WW8Num98z1"/>
    <w:rsid w:val="007E2BFF"/>
    <w:rPr>
      <w:rFonts w:ascii="Courier New" w:hAnsi="Courier New" w:cs="Times"/>
    </w:rPr>
  </w:style>
  <w:style w:type="character" w:customStyle="1" w:styleId="WW8Num98z2">
    <w:name w:val="WW8Num98z2"/>
    <w:rsid w:val="007E2BFF"/>
    <w:rPr>
      <w:rFonts w:ascii="Wingdings" w:hAnsi="Wingdings" w:cs="FuturaA Bk BT"/>
    </w:rPr>
  </w:style>
  <w:style w:type="character" w:customStyle="1" w:styleId="WW8Num99z1">
    <w:name w:val="WW8Num99z1"/>
    <w:rsid w:val="007E2BFF"/>
    <w:rPr>
      <w:rFonts w:ascii="Courier New" w:hAnsi="Courier New" w:cs="Times"/>
      <w:sz w:val="24"/>
      <w:szCs w:val="24"/>
      <w:lang w:val="en-US"/>
    </w:rPr>
  </w:style>
  <w:style w:type="character" w:customStyle="1" w:styleId="WW8Num99z2">
    <w:name w:val="WW8Num99z2"/>
    <w:rsid w:val="007E2BFF"/>
    <w:rPr>
      <w:rFonts w:ascii="Wingdings" w:hAnsi="Wingdings"/>
      <w:sz w:val="24"/>
      <w:szCs w:val="24"/>
      <w:lang w:val="en-US"/>
    </w:rPr>
  </w:style>
  <w:style w:type="character" w:customStyle="1" w:styleId="WW8Num100z1">
    <w:name w:val="WW8Num100z1"/>
    <w:rsid w:val="007E2BFF"/>
    <w:rPr>
      <w:rFonts w:ascii="Courier New" w:hAnsi="Courier New" w:cs="Times"/>
      <w:sz w:val="24"/>
      <w:szCs w:val="24"/>
      <w:lang w:val="en-US"/>
    </w:rPr>
  </w:style>
  <w:style w:type="character" w:customStyle="1" w:styleId="WW8Num100z2">
    <w:name w:val="WW8Num100z2"/>
    <w:rsid w:val="007E2BFF"/>
    <w:rPr>
      <w:rFonts w:ascii="Wingdings" w:hAnsi="Wingdings"/>
      <w:sz w:val="24"/>
      <w:szCs w:val="24"/>
      <w:lang w:val="en-US"/>
    </w:rPr>
  </w:style>
  <w:style w:type="character" w:customStyle="1" w:styleId="WW8Num101z1">
    <w:name w:val="WW8Num101z1"/>
    <w:rsid w:val="007E2BFF"/>
    <w:rPr>
      <w:rFonts w:ascii="Courier New" w:hAnsi="Courier New" w:cs="Times"/>
    </w:rPr>
  </w:style>
  <w:style w:type="character" w:customStyle="1" w:styleId="WW8Num101z2">
    <w:name w:val="WW8Num101z2"/>
    <w:rsid w:val="007E2BFF"/>
    <w:rPr>
      <w:rFonts w:ascii="Wingdings" w:hAnsi="Wingdings" w:cs="FuturaA Bk BT"/>
    </w:rPr>
  </w:style>
  <w:style w:type="character" w:customStyle="1" w:styleId="WW8Num102z1">
    <w:name w:val="WW8Num102z1"/>
    <w:rsid w:val="007E2BFF"/>
    <w:rPr>
      <w:rFonts w:ascii="Courier New" w:hAnsi="Courier New" w:cs="Times"/>
      <w:sz w:val="24"/>
      <w:szCs w:val="24"/>
      <w:lang w:val="en-US"/>
    </w:rPr>
  </w:style>
  <w:style w:type="character" w:customStyle="1" w:styleId="WW8Num102z2">
    <w:name w:val="WW8Num102z2"/>
    <w:rsid w:val="007E2BFF"/>
    <w:rPr>
      <w:rFonts w:ascii="Wingdings" w:hAnsi="Wingdings"/>
      <w:sz w:val="24"/>
      <w:szCs w:val="24"/>
      <w:lang w:val="en-US"/>
    </w:rPr>
  </w:style>
  <w:style w:type="character" w:customStyle="1" w:styleId="WW8Num103z1">
    <w:name w:val="WW8Num103z1"/>
    <w:rsid w:val="007E2BFF"/>
    <w:rPr>
      <w:rFonts w:ascii="Courier New" w:hAnsi="Courier New" w:cs="Times"/>
      <w:sz w:val="24"/>
      <w:szCs w:val="24"/>
      <w:lang w:val="en-US"/>
    </w:rPr>
  </w:style>
  <w:style w:type="character" w:customStyle="1" w:styleId="WW8Num103z2">
    <w:name w:val="WW8Num103z2"/>
    <w:rsid w:val="007E2BFF"/>
    <w:rPr>
      <w:rFonts w:ascii="Wingdings" w:hAnsi="Wingdings"/>
      <w:sz w:val="24"/>
      <w:szCs w:val="24"/>
      <w:lang w:val="en-US"/>
    </w:rPr>
  </w:style>
  <w:style w:type="character" w:customStyle="1" w:styleId="WW8Num104z1">
    <w:name w:val="WW8Num104z1"/>
    <w:rsid w:val="007E2BFF"/>
    <w:rPr>
      <w:rFonts w:ascii="Courier New" w:hAnsi="Courier New" w:cs="Times"/>
      <w:sz w:val="24"/>
      <w:szCs w:val="24"/>
      <w:lang w:val="en-US"/>
    </w:rPr>
  </w:style>
  <w:style w:type="character" w:customStyle="1" w:styleId="WW8Num104z2">
    <w:name w:val="WW8Num104z2"/>
    <w:rsid w:val="007E2BFF"/>
    <w:rPr>
      <w:rFonts w:ascii="Wingdings" w:hAnsi="Wingdings"/>
      <w:sz w:val="24"/>
      <w:szCs w:val="24"/>
      <w:lang w:val="en-US"/>
    </w:rPr>
  </w:style>
  <w:style w:type="character" w:customStyle="1" w:styleId="WW8Num105z1">
    <w:name w:val="WW8Num105z1"/>
    <w:rsid w:val="007E2BFF"/>
    <w:rPr>
      <w:rFonts w:ascii="Courier New" w:hAnsi="Courier New" w:cs="Times"/>
      <w:sz w:val="24"/>
      <w:szCs w:val="24"/>
      <w:lang w:val="en-US"/>
    </w:rPr>
  </w:style>
  <w:style w:type="character" w:customStyle="1" w:styleId="WW8Num105z2">
    <w:name w:val="WW8Num105z2"/>
    <w:rsid w:val="007E2BFF"/>
    <w:rPr>
      <w:rFonts w:ascii="Wingdings" w:hAnsi="Wingdings"/>
      <w:sz w:val="24"/>
      <w:szCs w:val="24"/>
      <w:lang w:val="en-US"/>
    </w:rPr>
  </w:style>
  <w:style w:type="character" w:customStyle="1" w:styleId="WW8Num106z1">
    <w:name w:val="WW8Num106z1"/>
    <w:rsid w:val="007E2BFF"/>
    <w:rPr>
      <w:rFonts w:ascii="Courier New" w:hAnsi="Courier New" w:cs="Times"/>
      <w:sz w:val="24"/>
      <w:szCs w:val="24"/>
      <w:lang w:val="en-US"/>
    </w:rPr>
  </w:style>
  <w:style w:type="character" w:customStyle="1" w:styleId="WW8Num106z2">
    <w:name w:val="WW8Num106z2"/>
    <w:rsid w:val="007E2BFF"/>
    <w:rPr>
      <w:rFonts w:ascii="Wingdings" w:hAnsi="Wingdings"/>
      <w:sz w:val="24"/>
      <w:szCs w:val="24"/>
      <w:lang w:val="en-US"/>
    </w:rPr>
  </w:style>
  <w:style w:type="character" w:customStyle="1" w:styleId="WW8Num107z1">
    <w:name w:val="WW8Num107z1"/>
    <w:rsid w:val="007E2BFF"/>
    <w:rPr>
      <w:rFonts w:ascii="Courier New" w:hAnsi="Courier New" w:cs="Times"/>
      <w:sz w:val="24"/>
      <w:szCs w:val="24"/>
      <w:lang w:val="en-US"/>
    </w:rPr>
  </w:style>
  <w:style w:type="character" w:customStyle="1" w:styleId="WW8Num107z2">
    <w:name w:val="WW8Num107z2"/>
    <w:rsid w:val="007E2BFF"/>
    <w:rPr>
      <w:rFonts w:ascii="Wingdings" w:hAnsi="Wingdings"/>
      <w:sz w:val="24"/>
      <w:szCs w:val="24"/>
      <w:lang w:val="en-US"/>
    </w:rPr>
  </w:style>
  <w:style w:type="character" w:customStyle="1" w:styleId="WW8Num108z1">
    <w:name w:val="WW8Num108z1"/>
    <w:rsid w:val="007E2BFF"/>
    <w:rPr>
      <w:rFonts w:ascii="Courier New" w:hAnsi="Courier New" w:cs="Times"/>
      <w:sz w:val="24"/>
      <w:szCs w:val="24"/>
      <w:lang w:val="en-US"/>
    </w:rPr>
  </w:style>
  <w:style w:type="character" w:customStyle="1" w:styleId="WW8Num108z2">
    <w:name w:val="WW8Num108z2"/>
    <w:rsid w:val="007E2BFF"/>
    <w:rPr>
      <w:rFonts w:ascii="Wingdings" w:hAnsi="Wingdings"/>
      <w:sz w:val="24"/>
      <w:szCs w:val="24"/>
      <w:lang w:val="en-US"/>
    </w:rPr>
  </w:style>
  <w:style w:type="character" w:customStyle="1" w:styleId="WW8Num109z1">
    <w:name w:val="WW8Num109z1"/>
    <w:rsid w:val="007E2BFF"/>
    <w:rPr>
      <w:rFonts w:ascii="Courier New" w:hAnsi="Courier New" w:cs="Times"/>
      <w:sz w:val="24"/>
      <w:szCs w:val="24"/>
      <w:lang w:val="en-US"/>
    </w:rPr>
  </w:style>
  <w:style w:type="character" w:customStyle="1" w:styleId="WW8Num109z2">
    <w:name w:val="WW8Num109z2"/>
    <w:rsid w:val="007E2BFF"/>
    <w:rPr>
      <w:rFonts w:ascii="Wingdings" w:hAnsi="Wingdings"/>
      <w:sz w:val="24"/>
      <w:szCs w:val="24"/>
      <w:lang w:val="en-US"/>
    </w:rPr>
  </w:style>
  <w:style w:type="character" w:customStyle="1" w:styleId="WW8Num110z1">
    <w:name w:val="WW8Num110z1"/>
    <w:rsid w:val="007E2BFF"/>
    <w:rPr>
      <w:rFonts w:ascii="Courier New" w:hAnsi="Courier New" w:cs="Times"/>
    </w:rPr>
  </w:style>
  <w:style w:type="character" w:customStyle="1" w:styleId="WW8Num110z2">
    <w:name w:val="WW8Num110z2"/>
    <w:rsid w:val="007E2BFF"/>
    <w:rPr>
      <w:rFonts w:ascii="Wingdings" w:hAnsi="Wingdings" w:cs="FuturaA Bk BT"/>
    </w:rPr>
  </w:style>
  <w:style w:type="character" w:customStyle="1" w:styleId="WW8Num111z1">
    <w:name w:val="WW8Num111z1"/>
    <w:rsid w:val="007E2BFF"/>
    <w:rPr>
      <w:rFonts w:ascii="Courier New" w:hAnsi="Courier New" w:cs="Times"/>
      <w:sz w:val="24"/>
      <w:szCs w:val="24"/>
      <w:lang w:val="en-US"/>
    </w:rPr>
  </w:style>
  <w:style w:type="character" w:customStyle="1" w:styleId="WW8Num111z2">
    <w:name w:val="WW8Num111z2"/>
    <w:rsid w:val="007E2BFF"/>
    <w:rPr>
      <w:rFonts w:ascii="Wingdings" w:hAnsi="Wingdings"/>
      <w:sz w:val="24"/>
      <w:szCs w:val="24"/>
      <w:lang w:val="en-US"/>
    </w:rPr>
  </w:style>
  <w:style w:type="character" w:customStyle="1" w:styleId="WW8Num112z1">
    <w:name w:val="WW8Num112z1"/>
    <w:rsid w:val="007E2BFF"/>
    <w:rPr>
      <w:rFonts w:ascii="Courier New" w:hAnsi="Courier New" w:cs="Times"/>
      <w:sz w:val="24"/>
      <w:szCs w:val="24"/>
      <w:lang w:val="en-US"/>
    </w:rPr>
  </w:style>
  <w:style w:type="character" w:customStyle="1" w:styleId="WW8Num112z2">
    <w:name w:val="WW8Num112z2"/>
    <w:rsid w:val="007E2BFF"/>
    <w:rPr>
      <w:rFonts w:ascii="Wingdings" w:hAnsi="Wingdings"/>
      <w:sz w:val="24"/>
      <w:szCs w:val="24"/>
      <w:lang w:val="en-US"/>
    </w:rPr>
  </w:style>
  <w:style w:type="character" w:customStyle="1" w:styleId="WW8Num113z1">
    <w:name w:val="WW8Num113z1"/>
    <w:rsid w:val="007E2BFF"/>
    <w:rPr>
      <w:rFonts w:ascii="Courier New" w:hAnsi="Courier New" w:cs="Times"/>
      <w:sz w:val="24"/>
      <w:szCs w:val="24"/>
      <w:lang w:val="en-US"/>
    </w:rPr>
  </w:style>
  <w:style w:type="character" w:customStyle="1" w:styleId="WW8Num113z2">
    <w:name w:val="WW8Num113z2"/>
    <w:rsid w:val="007E2BFF"/>
    <w:rPr>
      <w:rFonts w:ascii="Wingdings" w:hAnsi="Wingdings"/>
      <w:sz w:val="24"/>
      <w:szCs w:val="24"/>
      <w:lang w:val="en-US"/>
    </w:rPr>
  </w:style>
  <w:style w:type="character" w:customStyle="1" w:styleId="WW8Num114z1">
    <w:name w:val="WW8Num114z1"/>
    <w:rsid w:val="007E2BFF"/>
    <w:rPr>
      <w:rFonts w:ascii="Courier New" w:hAnsi="Courier New" w:cs="Times"/>
      <w:sz w:val="24"/>
      <w:szCs w:val="24"/>
      <w:lang w:val="en-US"/>
    </w:rPr>
  </w:style>
  <w:style w:type="character" w:customStyle="1" w:styleId="WW8Num114z2">
    <w:name w:val="WW8Num114z2"/>
    <w:rsid w:val="007E2BFF"/>
    <w:rPr>
      <w:rFonts w:ascii="Wingdings" w:hAnsi="Wingdings"/>
      <w:sz w:val="24"/>
      <w:szCs w:val="24"/>
      <w:lang w:val="en-US"/>
    </w:rPr>
  </w:style>
  <w:style w:type="character" w:customStyle="1" w:styleId="WW8Num127z1">
    <w:name w:val="WW8Num127z1"/>
    <w:rsid w:val="007E2BFF"/>
    <w:rPr>
      <w:rFonts w:ascii="Courier New" w:hAnsi="Courier New" w:cs="Times"/>
    </w:rPr>
  </w:style>
  <w:style w:type="character" w:customStyle="1" w:styleId="WW8Num127z2">
    <w:name w:val="WW8Num127z2"/>
    <w:rsid w:val="007E2BFF"/>
    <w:rPr>
      <w:rFonts w:ascii="Wingdings" w:hAnsi="Wingdings" w:cs="FuturaA Bk BT"/>
    </w:rPr>
  </w:style>
  <w:style w:type="character" w:customStyle="1" w:styleId="WW8Num128z1">
    <w:name w:val="WW8Num128z1"/>
    <w:rsid w:val="007E2BFF"/>
    <w:rPr>
      <w:rFonts w:ascii="Courier New" w:hAnsi="Courier New" w:cs="Times"/>
    </w:rPr>
  </w:style>
  <w:style w:type="character" w:customStyle="1" w:styleId="WW8Num128z2">
    <w:name w:val="WW8Num128z2"/>
    <w:rsid w:val="007E2BFF"/>
    <w:rPr>
      <w:rFonts w:ascii="Wingdings" w:hAnsi="Wingdings" w:cs="FuturaA Bk BT"/>
    </w:rPr>
  </w:style>
  <w:style w:type="character" w:customStyle="1" w:styleId="WW8Num129z1">
    <w:name w:val="WW8Num129z1"/>
    <w:rsid w:val="007E2BFF"/>
    <w:rPr>
      <w:rFonts w:ascii="Courier New" w:hAnsi="Courier New" w:cs="Times"/>
      <w:sz w:val="24"/>
      <w:szCs w:val="24"/>
      <w:lang w:val="en-US"/>
    </w:rPr>
  </w:style>
  <w:style w:type="character" w:customStyle="1" w:styleId="WW8Num129z2">
    <w:name w:val="WW8Num129z2"/>
    <w:rsid w:val="007E2BFF"/>
    <w:rPr>
      <w:rFonts w:ascii="Wingdings" w:hAnsi="Wingdings"/>
      <w:sz w:val="24"/>
      <w:szCs w:val="24"/>
      <w:lang w:val="en-US"/>
    </w:rPr>
  </w:style>
  <w:style w:type="character" w:customStyle="1" w:styleId="WW8Num130z2">
    <w:name w:val="WW8Num130z2"/>
    <w:rsid w:val="007E2BFF"/>
    <w:rPr>
      <w:rFonts w:ascii="Wingdings" w:hAnsi="Wingdings"/>
      <w:sz w:val="24"/>
      <w:szCs w:val="24"/>
      <w:lang w:val="en-US"/>
    </w:rPr>
  </w:style>
  <w:style w:type="character" w:customStyle="1" w:styleId="WW8Num133z1">
    <w:name w:val="WW8Num133z1"/>
    <w:rsid w:val="007E2BFF"/>
    <w:rPr>
      <w:rFonts w:ascii="Courier New" w:hAnsi="Courier New" w:cs="Times"/>
      <w:sz w:val="24"/>
      <w:szCs w:val="24"/>
      <w:lang w:val="en-US"/>
    </w:rPr>
  </w:style>
  <w:style w:type="character" w:customStyle="1" w:styleId="WW8Num133z2">
    <w:name w:val="WW8Num133z2"/>
    <w:rsid w:val="007E2BFF"/>
    <w:rPr>
      <w:rFonts w:ascii="Wingdings" w:hAnsi="Wingdings"/>
      <w:sz w:val="24"/>
      <w:szCs w:val="24"/>
      <w:lang w:val="en-US"/>
    </w:rPr>
  </w:style>
  <w:style w:type="character" w:customStyle="1" w:styleId="WW8Num137z1">
    <w:name w:val="WW8Num137z1"/>
    <w:rsid w:val="007E2BFF"/>
    <w:rPr>
      <w:rFonts w:ascii="Courier New" w:hAnsi="Courier New" w:cs="Times"/>
      <w:sz w:val="24"/>
      <w:szCs w:val="24"/>
      <w:lang w:val="en-US"/>
    </w:rPr>
  </w:style>
  <w:style w:type="character" w:customStyle="1" w:styleId="WW8Num137z2">
    <w:name w:val="WW8Num137z2"/>
    <w:rsid w:val="007E2BFF"/>
    <w:rPr>
      <w:rFonts w:ascii="Wingdings" w:hAnsi="Wingdings"/>
      <w:sz w:val="24"/>
      <w:szCs w:val="24"/>
      <w:lang w:val="en-US"/>
    </w:rPr>
  </w:style>
  <w:style w:type="character" w:customStyle="1" w:styleId="WW8Num138z1">
    <w:name w:val="WW8Num138z1"/>
    <w:rsid w:val="007E2BFF"/>
    <w:rPr>
      <w:rFonts w:ascii="Courier New" w:hAnsi="Courier New" w:cs="Times"/>
      <w:sz w:val="24"/>
      <w:szCs w:val="24"/>
      <w:lang w:val="en-US"/>
    </w:rPr>
  </w:style>
  <w:style w:type="character" w:customStyle="1" w:styleId="WW8Num138z2">
    <w:name w:val="WW8Num138z2"/>
    <w:rsid w:val="007E2BFF"/>
    <w:rPr>
      <w:rFonts w:ascii="Wingdings" w:hAnsi="Wingdings"/>
      <w:sz w:val="24"/>
      <w:szCs w:val="24"/>
      <w:lang w:val="en-US"/>
    </w:rPr>
  </w:style>
  <w:style w:type="character" w:customStyle="1" w:styleId="WW8Num139z1">
    <w:name w:val="WW8Num139z1"/>
    <w:rsid w:val="007E2BFF"/>
    <w:rPr>
      <w:rFonts w:ascii="Courier New" w:hAnsi="Courier New" w:cs="Times"/>
      <w:sz w:val="24"/>
      <w:szCs w:val="24"/>
      <w:lang w:val="en-US"/>
    </w:rPr>
  </w:style>
  <w:style w:type="character" w:customStyle="1" w:styleId="WW8Num139z2">
    <w:name w:val="WW8Num139z2"/>
    <w:rsid w:val="007E2BFF"/>
    <w:rPr>
      <w:rFonts w:ascii="Wingdings" w:hAnsi="Wingdings"/>
      <w:sz w:val="24"/>
      <w:szCs w:val="24"/>
      <w:lang w:val="en-US"/>
    </w:rPr>
  </w:style>
  <w:style w:type="character" w:customStyle="1" w:styleId="WW8Num140z2">
    <w:name w:val="WW8Num140z2"/>
    <w:rsid w:val="007E2BFF"/>
    <w:rPr>
      <w:rFonts w:ascii="Wingdings" w:hAnsi="Wingdings"/>
      <w:sz w:val="24"/>
      <w:szCs w:val="24"/>
      <w:lang w:val="en-US"/>
    </w:rPr>
  </w:style>
  <w:style w:type="character" w:customStyle="1" w:styleId="WW8Num141z2">
    <w:name w:val="WW8Num141z2"/>
    <w:rsid w:val="007E2BFF"/>
    <w:rPr>
      <w:rFonts w:ascii="Wingdings" w:hAnsi="Wingdings"/>
      <w:sz w:val="24"/>
      <w:szCs w:val="24"/>
      <w:lang w:val="en-US"/>
    </w:rPr>
  </w:style>
  <w:style w:type="character" w:customStyle="1" w:styleId="WW8Num143z1">
    <w:name w:val="WW8Num143z1"/>
    <w:rsid w:val="007E2BFF"/>
    <w:rPr>
      <w:rFonts w:ascii="Courier New" w:hAnsi="Courier New" w:cs="Times"/>
      <w:sz w:val="24"/>
      <w:szCs w:val="24"/>
      <w:lang w:val="en-US"/>
    </w:rPr>
  </w:style>
  <w:style w:type="character" w:customStyle="1" w:styleId="WW8Num143z2">
    <w:name w:val="WW8Num143z2"/>
    <w:rsid w:val="007E2BFF"/>
    <w:rPr>
      <w:rFonts w:ascii="Wingdings" w:hAnsi="Wingdings"/>
      <w:sz w:val="24"/>
      <w:szCs w:val="24"/>
      <w:lang w:val="en-US"/>
    </w:rPr>
  </w:style>
  <w:style w:type="character" w:customStyle="1" w:styleId="WW8Num144z1">
    <w:name w:val="WW8Num144z1"/>
    <w:rsid w:val="007E2BFF"/>
    <w:rPr>
      <w:rFonts w:ascii="Courier New" w:hAnsi="Courier New" w:cs="Times"/>
    </w:rPr>
  </w:style>
  <w:style w:type="character" w:customStyle="1" w:styleId="WW8Num144z2">
    <w:name w:val="WW8Num144z2"/>
    <w:rsid w:val="007E2BFF"/>
    <w:rPr>
      <w:rFonts w:ascii="Wingdings" w:hAnsi="Wingdings" w:cs="FuturaA Bk BT"/>
    </w:rPr>
  </w:style>
  <w:style w:type="character" w:customStyle="1" w:styleId="WW8Num145z1">
    <w:name w:val="WW8Num145z1"/>
    <w:rsid w:val="007E2BFF"/>
    <w:rPr>
      <w:rFonts w:ascii="Courier New" w:hAnsi="Courier New" w:cs="Times"/>
      <w:sz w:val="24"/>
      <w:szCs w:val="24"/>
      <w:lang w:val="en-US"/>
    </w:rPr>
  </w:style>
  <w:style w:type="character" w:customStyle="1" w:styleId="WW8Num145z2">
    <w:name w:val="WW8Num145z2"/>
    <w:rsid w:val="007E2BFF"/>
    <w:rPr>
      <w:rFonts w:ascii="Wingdings" w:hAnsi="Wingdings"/>
      <w:sz w:val="24"/>
      <w:szCs w:val="24"/>
      <w:lang w:val="en-US"/>
    </w:rPr>
  </w:style>
  <w:style w:type="character" w:customStyle="1" w:styleId="Absatz-Standardschriftart">
    <w:name w:val="Absatz-Standardschriftart"/>
    <w:rsid w:val="007E2BFF"/>
  </w:style>
  <w:style w:type="character" w:customStyle="1" w:styleId="WW8Num60z1">
    <w:name w:val="WW8Num60z1"/>
    <w:rsid w:val="007E2BFF"/>
    <w:rPr>
      <w:rFonts w:ascii="Courier New" w:hAnsi="Courier New" w:cs="Times"/>
      <w:sz w:val="24"/>
      <w:szCs w:val="24"/>
      <w:lang w:val="en-US"/>
    </w:rPr>
  </w:style>
  <w:style w:type="character" w:customStyle="1" w:styleId="WW8Num60z2">
    <w:name w:val="WW8Num60z2"/>
    <w:rsid w:val="007E2BFF"/>
    <w:rPr>
      <w:rFonts w:ascii="Wingdings" w:hAnsi="Wingdings"/>
      <w:sz w:val="24"/>
      <w:szCs w:val="24"/>
      <w:lang w:val="en-US"/>
    </w:rPr>
  </w:style>
  <w:style w:type="character" w:customStyle="1" w:styleId="WW8Num66z1">
    <w:name w:val="WW8Num66z1"/>
    <w:rsid w:val="007E2BFF"/>
    <w:rPr>
      <w:rFonts w:ascii="Courier New" w:hAnsi="Courier New" w:cs="Times"/>
    </w:rPr>
  </w:style>
  <w:style w:type="character" w:customStyle="1" w:styleId="WW8Num66z2">
    <w:name w:val="WW8Num66z2"/>
    <w:rsid w:val="007E2BFF"/>
    <w:rPr>
      <w:rFonts w:ascii="Wingdings" w:hAnsi="Wingdings" w:cs="FuturaA Bk BT"/>
    </w:rPr>
  </w:style>
  <w:style w:type="character" w:customStyle="1" w:styleId="WW8Num69z3">
    <w:name w:val="WW8Num69z3"/>
    <w:rsid w:val="007E2BFF"/>
    <w:rPr>
      <w:rFonts w:ascii="Symbol" w:hAnsi="Symbol" w:cs="Symbol"/>
    </w:rPr>
  </w:style>
  <w:style w:type="character" w:customStyle="1" w:styleId="WW8Num70z3">
    <w:name w:val="WW8Num70z3"/>
    <w:rsid w:val="007E2BFF"/>
    <w:rPr>
      <w:rFonts w:ascii="Symbol" w:hAnsi="Symbol" w:cs="Symbol"/>
    </w:rPr>
  </w:style>
  <w:style w:type="character" w:customStyle="1" w:styleId="WW8Num77z1">
    <w:name w:val="WW8Num77z1"/>
    <w:rsid w:val="007E2BFF"/>
    <w:rPr>
      <w:rFonts w:ascii="Courier New" w:hAnsi="Courier New" w:cs="Times"/>
      <w:sz w:val="24"/>
      <w:szCs w:val="24"/>
      <w:lang w:val="en-US"/>
    </w:rPr>
  </w:style>
  <w:style w:type="character" w:customStyle="1" w:styleId="WW8Num77z2">
    <w:name w:val="WW8Num77z2"/>
    <w:rsid w:val="007E2BFF"/>
    <w:rPr>
      <w:rFonts w:ascii="Wingdings" w:hAnsi="Wingdings"/>
      <w:sz w:val="24"/>
      <w:szCs w:val="24"/>
      <w:lang w:val="en-US"/>
    </w:rPr>
  </w:style>
  <w:style w:type="character" w:customStyle="1" w:styleId="WW8Num115z1">
    <w:name w:val="WW8Num115z1"/>
    <w:rsid w:val="007E2BFF"/>
    <w:rPr>
      <w:rFonts w:ascii="Courier New" w:hAnsi="Courier New" w:cs="Times"/>
      <w:sz w:val="24"/>
      <w:szCs w:val="24"/>
      <w:lang w:val="en-US"/>
    </w:rPr>
  </w:style>
  <w:style w:type="character" w:customStyle="1" w:styleId="WW8Num115z2">
    <w:name w:val="WW8Num115z2"/>
    <w:rsid w:val="007E2BFF"/>
    <w:rPr>
      <w:rFonts w:ascii="Wingdings" w:hAnsi="Wingdings"/>
      <w:sz w:val="24"/>
      <w:szCs w:val="24"/>
      <w:lang w:val="en-US"/>
    </w:rPr>
  </w:style>
  <w:style w:type="character" w:customStyle="1" w:styleId="WW8Num116z1">
    <w:name w:val="WW8Num116z1"/>
    <w:rsid w:val="007E2BFF"/>
    <w:rPr>
      <w:rFonts w:ascii="Courier New" w:hAnsi="Courier New" w:cs="Times"/>
      <w:sz w:val="24"/>
      <w:szCs w:val="24"/>
      <w:lang w:val="en-US"/>
    </w:rPr>
  </w:style>
  <w:style w:type="character" w:customStyle="1" w:styleId="WW8Num116z2">
    <w:name w:val="WW8Num116z2"/>
    <w:rsid w:val="007E2BFF"/>
    <w:rPr>
      <w:rFonts w:ascii="Wingdings" w:hAnsi="Wingdings"/>
      <w:sz w:val="24"/>
      <w:szCs w:val="24"/>
      <w:lang w:val="en-US"/>
    </w:rPr>
  </w:style>
  <w:style w:type="character" w:customStyle="1" w:styleId="WW8Num117z1">
    <w:name w:val="WW8Num117z1"/>
    <w:rsid w:val="007E2BFF"/>
    <w:rPr>
      <w:rFonts w:ascii="Courier New" w:hAnsi="Courier New" w:cs="Times"/>
      <w:sz w:val="24"/>
      <w:szCs w:val="24"/>
      <w:lang w:val="en-US"/>
    </w:rPr>
  </w:style>
  <w:style w:type="character" w:customStyle="1" w:styleId="WW8Num117z2">
    <w:name w:val="WW8Num117z2"/>
    <w:rsid w:val="007E2BFF"/>
    <w:rPr>
      <w:rFonts w:ascii="Wingdings" w:hAnsi="Wingdings"/>
      <w:sz w:val="24"/>
      <w:szCs w:val="24"/>
      <w:lang w:val="en-US"/>
    </w:rPr>
  </w:style>
  <w:style w:type="character" w:customStyle="1" w:styleId="WW8Num118z1">
    <w:name w:val="WW8Num118z1"/>
    <w:rsid w:val="007E2BFF"/>
    <w:rPr>
      <w:rFonts w:ascii="Courier New" w:hAnsi="Courier New" w:cs="Times"/>
      <w:sz w:val="24"/>
      <w:szCs w:val="24"/>
      <w:lang w:val="en-US"/>
    </w:rPr>
  </w:style>
  <w:style w:type="character" w:customStyle="1" w:styleId="WW8Num118z2">
    <w:name w:val="WW8Num118z2"/>
    <w:rsid w:val="007E2BFF"/>
    <w:rPr>
      <w:rFonts w:ascii="Wingdings" w:hAnsi="Wingdings"/>
      <w:sz w:val="24"/>
      <w:szCs w:val="24"/>
      <w:lang w:val="en-US"/>
    </w:rPr>
  </w:style>
  <w:style w:type="character" w:customStyle="1" w:styleId="WW8Num119z1">
    <w:name w:val="WW8Num119z1"/>
    <w:rsid w:val="007E2BFF"/>
    <w:rPr>
      <w:rFonts w:ascii="Courier New" w:hAnsi="Courier New" w:cs="Times"/>
      <w:sz w:val="24"/>
      <w:szCs w:val="24"/>
      <w:lang w:val="en-US"/>
    </w:rPr>
  </w:style>
  <w:style w:type="character" w:customStyle="1" w:styleId="WW8Num119z2">
    <w:name w:val="WW8Num119z2"/>
    <w:rsid w:val="007E2BFF"/>
    <w:rPr>
      <w:rFonts w:ascii="Wingdings" w:hAnsi="Wingdings"/>
      <w:sz w:val="24"/>
      <w:szCs w:val="24"/>
      <w:lang w:val="en-US"/>
    </w:rPr>
  </w:style>
  <w:style w:type="character" w:customStyle="1" w:styleId="WW8Num121z1">
    <w:name w:val="WW8Num121z1"/>
    <w:rsid w:val="007E2BFF"/>
    <w:rPr>
      <w:rFonts w:ascii="Courier New" w:hAnsi="Courier New" w:cs="Times"/>
      <w:sz w:val="24"/>
      <w:szCs w:val="24"/>
      <w:lang w:val="en-US"/>
    </w:rPr>
  </w:style>
  <w:style w:type="character" w:customStyle="1" w:styleId="WW8Num121z2">
    <w:name w:val="WW8Num121z2"/>
    <w:rsid w:val="007E2BFF"/>
    <w:rPr>
      <w:rFonts w:ascii="Wingdings" w:hAnsi="Wingdings"/>
      <w:sz w:val="24"/>
      <w:szCs w:val="24"/>
      <w:lang w:val="en-US"/>
    </w:rPr>
  </w:style>
  <w:style w:type="character" w:customStyle="1" w:styleId="WW8Num122z1">
    <w:name w:val="WW8Num122z1"/>
    <w:rsid w:val="007E2BFF"/>
    <w:rPr>
      <w:rFonts w:ascii="Courier New" w:hAnsi="Courier New" w:cs="Times"/>
      <w:sz w:val="24"/>
      <w:szCs w:val="24"/>
      <w:lang w:val="en-US"/>
    </w:rPr>
  </w:style>
  <w:style w:type="character" w:customStyle="1" w:styleId="WW8Num122z2">
    <w:name w:val="WW8Num122z2"/>
    <w:rsid w:val="007E2BFF"/>
    <w:rPr>
      <w:rFonts w:ascii="Wingdings" w:hAnsi="Wingdings"/>
      <w:sz w:val="24"/>
      <w:szCs w:val="24"/>
      <w:lang w:val="en-US"/>
    </w:rPr>
  </w:style>
  <w:style w:type="character" w:customStyle="1" w:styleId="WW8Num123z1">
    <w:name w:val="WW8Num123z1"/>
    <w:rsid w:val="007E2BFF"/>
    <w:rPr>
      <w:rFonts w:ascii="Courier New" w:hAnsi="Courier New" w:cs="Times"/>
      <w:sz w:val="24"/>
      <w:szCs w:val="24"/>
      <w:lang w:val="en-US"/>
    </w:rPr>
  </w:style>
  <w:style w:type="character" w:customStyle="1" w:styleId="WW8Num123z2">
    <w:name w:val="WW8Num123z2"/>
    <w:rsid w:val="007E2BFF"/>
    <w:rPr>
      <w:rFonts w:ascii="Wingdings" w:hAnsi="Wingdings"/>
      <w:sz w:val="24"/>
      <w:szCs w:val="24"/>
      <w:lang w:val="en-US"/>
    </w:rPr>
  </w:style>
  <w:style w:type="character" w:customStyle="1" w:styleId="WW8Num124z1">
    <w:name w:val="WW8Num124z1"/>
    <w:rsid w:val="007E2BFF"/>
    <w:rPr>
      <w:rFonts w:ascii="Courier New" w:hAnsi="Courier New" w:cs="Times"/>
    </w:rPr>
  </w:style>
  <w:style w:type="character" w:customStyle="1" w:styleId="WW8Num124z2">
    <w:name w:val="WW8Num124z2"/>
    <w:rsid w:val="007E2BFF"/>
    <w:rPr>
      <w:rFonts w:ascii="Wingdings" w:hAnsi="Wingdings" w:cs="FuturaA Bk BT"/>
    </w:rPr>
  </w:style>
  <w:style w:type="character" w:customStyle="1" w:styleId="WW8Num125z1">
    <w:name w:val="WW8Num125z1"/>
    <w:rsid w:val="007E2BFF"/>
    <w:rPr>
      <w:rFonts w:ascii="Courier New" w:hAnsi="Courier New" w:cs="Times"/>
      <w:sz w:val="24"/>
      <w:szCs w:val="24"/>
      <w:lang w:val="en-US"/>
    </w:rPr>
  </w:style>
  <w:style w:type="character" w:customStyle="1" w:styleId="WW8Num125z2">
    <w:name w:val="WW8Num125z2"/>
    <w:rsid w:val="007E2BFF"/>
    <w:rPr>
      <w:rFonts w:ascii="Wingdings" w:hAnsi="Wingdings"/>
      <w:sz w:val="24"/>
      <w:szCs w:val="24"/>
      <w:lang w:val="en-US"/>
    </w:rPr>
  </w:style>
  <w:style w:type="character" w:customStyle="1" w:styleId="WW8Num126z1">
    <w:name w:val="WW8Num126z1"/>
    <w:rsid w:val="007E2BFF"/>
    <w:rPr>
      <w:rFonts w:ascii="Courier New" w:hAnsi="Courier New" w:cs="Times"/>
      <w:sz w:val="24"/>
      <w:szCs w:val="24"/>
      <w:lang w:val="en-US"/>
    </w:rPr>
  </w:style>
  <w:style w:type="character" w:customStyle="1" w:styleId="WW8Num126z2">
    <w:name w:val="WW8Num126z2"/>
    <w:rsid w:val="007E2BFF"/>
    <w:rPr>
      <w:rFonts w:ascii="Wingdings" w:hAnsi="Wingdings"/>
      <w:sz w:val="24"/>
      <w:szCs w:val="24"/>
      <w:lang w:val="en-US"/>
    </w:rPr>
  </w:style>
  <w:style w:type="character" w:customStyle="1" w:styleId="WW8Num132z1">
    <w:name w:val="WW8Num132z1"/>
    <w:rsid w:val="007E2BFF"/>
    <w:rPr>
      <w:rFonts w:ascii="Courier New" w:hAnsi="Courier New" w:cs="Times"/>
      <w:sz w:val="24"/>
      <w:szCs w:val="24"/>
      <w:lang w:val="en-US"/>
    </w:rPr>
  </w:style>
  <w:style w:type="character" w:customStyle="1" w:styleId="WW8Num132z2">
    <w:name w:val="WW8Num132z2"/>
    <w:rsid w:val="007E2BFF"/>
    <w:rPr>
      <w:rFonts w:ascii="Wingdings" w:hAnsi="Wingdings"/>
      <w:sz w:val="24"/>
      <w:szCs w:val="24"/>
      <w:lang w:val="en-US"/>
    </w:rPr>
  </w:style>
  <w:style w:type="character" w:customStyle="1" w:styleId="WW8Num134z2">
    <w:name w:val="WW8Num134z2"/>
    <w:rsid w:val="007E2BFF"/>
    <w:rPr>
      <w:rFonts w:ascii="Wingdings" w:hAnsi="Wingdings"/>
      <w:sz w:val="24"/>
      <w:szCs w:val="24"/>
      <w:lang w:val="en-US"/>
    </w:rPr>
  </w:style>
  <w:style w:type="character" w:customStyle="1" w:styleId="WW8Num136z2">
    <w:name w:val="WW8Num136z2"/>
    <w:rsid w:val="007E2BFF"/>
    <w:rPr>
      <w:rFonts w:ascii="Wingdings" w:hAnsi="Wingdings"/>
      <w:sz w:val="24"/>
      <w:szCs w:val="24"/>
      <w:lang w:val="en-US"/>
    </w:rPr>
  </w:style>
  <w:style w:type="character" w:customStyle="1" w:styleId="WW8Num156z1">
    <w:name w:val="WW8Num156z1"/>
    <w:rsid w:val="007E2BFF"/>
    <w:rPr>
      <w:rFonts w:ascii="Courier New" w:hAnsi="Courier New" w:cs="Times"/>
      <w:sz w:val="24"/>
      <w:szCs w:val="24"/>
      <w:lang w:val="en-US"/>
    </w:rPr>
  </w:style>
  <w:style w:type="character" w:customStyle="1" w:styleId="WW8Num156z2">
    <w:name w:val="WW8Num156z2"/>
    <w:rsid w:val="007E2BFF"/>
    <w:rPr>
      <w:rFonts w:ascii="Wingdings" w:hAnsi="Wingdings"/>
      <w:sz w:val="24"/>
      <w:szCs w:val="24"/>
      <w:lang w:val="en-US"/>
    </w:rPr>
  </w:style>
  <w:style w:type="character" w:customStyle="1" w:styleId="WW8Num157z1">
    <w:name w:val="WW8Num157z1"/>
    <w:rsid w:val="007E2BFF"/>
    <w:rPr>
      <w:rFonts w:ascii="Courier New" w:hAnsi="Courier New" w:cs="Times"/>
      <w:sz w:val="24"/>
      <w:szCs w:val="24"/>
      <w:lang w:val="en-US"/>
    </w:rPr>
  </w:style>
  <w:style w:type="character" w:customStyle="1" w:styleId="WW8Num157z2">
    <w:name w:val="WW8Num157z2"/>
    <w:rsid w:val="007E2BFF"/>
    <w:rPr>
      <w:rFonts w:ascii="Wingdings" w:hAnsi="Wingdings"/>
      <w:sz w:val="24"/>
      <w:szCs w:val="24"/>
      <w:lang w:val="en-US"/>
    </w:rPr>
  </w:style>
  <w:style w:type="character" w:customStyle="1" w:styleId="WW8Num158z1">
    <w:name w:val="WW8Num158z1"/>
    <w:rsid w:val="007E2BFF"/>
    <w:rPr>
      <w:rFonts w:ascii="Courier New" w:hAnsi="Courier New" w:cs="Times"/>
    </w:rPr>
  </w:style>
  <w:style w:type="character" w:customStyle="1" w:styleId="WW8Num158z2">
    <w:name w:val="WW8Num158z2"/>
    <w:rsid w:val="007E2BFF"/>
    <w:rPr>
      <w:rFonts w:ascii="Wingdings" w:hAnsi="Wingdings" w:cs="FuturaA Bk BT"/>
    </w:rPr>
  </w:style>
  <w:style w:type="character" w:customStyle="1" w:styleId="WW8Num159z1">
    <w:name w:val="WW8Num159z1"/>
    <w:rsid w:val="007E2BFF"/>
    <w:rPr>
      <w:rFonts w:ascii="Courier New" w:hAnsi="Courier New" w:cs="Times"/>
      <w:sz w:val="24"/>
      <w:szCs w:val="24"/>
      <w:lang w:val="en-US"/>
    </w:rPr>
  </w:style>
  <w:style w:type="character" w:customStyle="1" w:styleId="WW8Num159z2">
    <w:name w:val="WW8Num159z2"/>
    <w:rsid w:val="007E2BFF"/>
    <w:rPr>
      <w:rFonts w:ascii="Wingdings" w:hAnsi="Wingdings"/>
      <w:sz w:val="24"/>
      <w:szCs w:val="24"/>
      <w:lang w:val="en-US"/>
    </w:rPr>
  </w:style>
  <w:style w:type="character" w:customStyle="1" w:styleId="WW8Num163z1">
    <w:name w:val="WW8Num163z1"/>
    <w:rsid w:val="007E2BFF"/>
    <w:rPr>
      <w:rFonts w:ascii="Courier New" w:hAnsi="Courier New" w:cs="Times"/>
      <w:sz w:val="24"/>
      <w:szCs w:val="24"/>
      <w:lang w:val="en-US"/>
    </w:rPr>
  </w:style>
  <w:style w:type="character" w:customStyle="1" w:styleId="WW8Num163z2">
    <w:name w:val="WW8Num163z2"/>
    <w:rsid w:val="007E2BFF"/>
    <w:rPr>
      <w:rFonts w:ascii="Wingdings" w:hAnsi="Wingdings"/>
      <w:sz w:val="24"/>
      <w:szCs w:val="24"/>
      <w:lang w:val="en-US"/>
    </w:rPr>
  </w:style>
  <w:style w:type="character" w:customStyle="1" w:styleId="WW8Num165z1">
    <w:name w:val="WW8Num165z1"/>
    <w:rsid w:val="007E2BFF"/>
    <w:rPr>
      <w:rFonts w:ascii="Courier New" w:hAnsi="Courier New" w:cs="Times"/>
      <w:sz w:val="24"/>
      <w:szCs w:val="24"/>
      <w:lang w:val="en-US"/>
    </w:rPr>
  </w:style>
  <w:style w:type="character" w:customStyle="1" w:styleId="WW8Num165z2">
    <w:name w:val="WW8Num165z2"/>
    <w:rsid w:val="007E2BFF"/>
    <w:rPr>
      <w:rFonts w:ascii="Wingdings" w:hAnsi="Wingdings"/>
      <w:sz w:val="24"/>
      <w:szCs w:val="24"/>
      <w:lang w:val="en-US"/>
    </w:rPr>
  </w:style>
  <w:style w:type="character" w:customStyle="1" w:styleId="WW8Num167z1">
    <w:name w:val="WW8Num167z1"/>
    <w:rsid w:val="007E2BFF"/>
    <w:rPr>
      <w:rFonts w:ascii="Courier New" w:hAnsi="Courier New" w:cs="Times"/>
      <w:sz w:val="24"/>
      <w:szCs w:val="24"/>
      <w:lang w:val="en-US"/>
    </w:rPr>
  </w:style>
  <w:style w:type="character" w:customStyle="1" w:styleId="WW8Num167z2">
    <w:name w:val="WW8Num167z2"/>
    <w:rsid w:val="007E2BFF"/>
    <w:rPr>
      <w:rFonts w:ascii="Wingdings" w:hAnsi="Wingdings"/>
      <w:sz w:val="24"/>
      <w:szCs w:val="24"/>
      <w:lang w:val="en-US"/>
    </w:rPr>
  </w:style>
  <w:style w:type="character" w:customStyle="1" w:styleId="WW8Num168z1">
    <w:name w:val="WW8Num168z1"/>
    <w:rsid w:val="007E2BFF"/>
    <w:rPr>
      <w:rFonts w:ascii="Courier New" w:hAnsi="Courier New" w:cs="Times"/>
    </w:rPr>
  </w:style>
  <w:style w:type="character" w:customStyle="1" w:styleId="WW8Num168z2">
    <w:name w:val="WW8Num168z2"/>
    <w:rsid w:val="007E2BFF"/>
    <w:rPr>
      <w:rFonts w:ascii="Wingdings" w:hAnsi="Wingdings" w:cs="FuturaA Bk BT"/>
    </w:rPr>
  </w:style>
  <w:style w:type="character" w:customStyle="1" w:styleId="WW8Num169z1">
    <w:name w:val="WW8Num169z1"/>
    <w:rsid w:val="007E2BFF"/>
    <w:rPr>
      <w:rFonts w:ascii="Courier New" w:hAnsi="Courier New" w:cs="Times"/>
      <w:sz w:val="24"/>
      <w:szCs w:val="24"/>
      <w:lang w:val="en-US"/>
    </w:rPr>
  </w:style>
  <w:style w:type="character" w:customStyle="1" w:styleId="WW8Num169z2">
    <w:name w:val="WW8Num169z2"/>
    <w:rsid w:val="007E2BFF"/>
    <w:rPr>
      <w:rFonts w:ascii="Wingdings" w:hAnsi="Wingdings"/>
      <w:sz w:val="24"/>
      <w:szCs w:val="24"/>
      <w:lang w:val="en-US"/>
    </w:rPr>
  </w:style>
  <w:style w:type="character" w:customStyle="1" w:styleId="WW8Num170z1">
    <w:name w:val="WW8Num170z1"/>
    <w:rsid w:val="007E2BFF"/>
    <w:rPr>
      <w:rFonts w:ascii="Courier New" w:hAnsi="Courier New" w:cs="Times"/>
      <w:sz w:val="24"/>
      <w:szCs w:val="24"/>
      <w:lang w:val="en-US"/>
    </w:rPr>
  </w:style>
  <w:style w:type="character" w:customStyle="1" w:styleId="WW8Num170z2">
    <w:name w:val="WW8Num170z2"/>
    <w:rsid w:val="007E2BFF"/>
    <w:rPr>
      <w:rFonts w:ascii="Wingdings" w:hAnsi="Wingdings"/>
      <w:sz w:val="24"/>
      <w:szCs w:val="24"/>
      <w:lang w:val="en-US"/>
    </w:rPr>
  </w:style>
  <w:style w:type="character" w:customStyle="1" w:styleId="WW8Num171z1">
    <w:name w:val="WW8Num171z1"/>
    <w:rsid w:val="007E2BFF"/>
    <w:rPr>
      <w:rFonts w:ascii="Courier New" w:hAnsi="Courier New" w:cs="Times"/>
      <w:sz w:val="24"/>
      <w:szCs w:val="24"/>
      <w:lang w:val="en-US"/>
    </w:rPr>
  </w:style>
  <w:style w:type="character" w:customStyle="1" w:styleId="WW8Num171z2">
    <w:name w:val="WW8Num171z2"/>
    <w:rsid w:val="007E2BFF"/>
    <w:rPr>
      <w:rFonts w:ascii="Wingdings" w:hAnsi="Wingdings"/>
      <w:sz w:val="24"/>
      <w:szCs w:val="24"/>
      <w:lang w:val="en-US"/>
    </w:rPr>
  </w:style>
  <w:style w:type="character" w:customStyle="1" w:styleId="WW8Num173z1">
    <w:name w:val="WW8Num173z1"/>
    <w:rsid w:val="007E2BFF"/>
    <w:rPr>
      <w:rFonts w:ascii="Courier New" w:hAnsi="Courier New" w:cs="Times"/>
      <w:sz w:val="24"/>
      <w:szCs w:val="24"/>
      <w:lang w:val="en-US"/>
    </w:rPr>
  </w:style>
  <w:style w:type="character" w:customStyle="1" w:styleId="WW8Num173z2">
    <w:name w:val="WW8Num173z2"/>
    <w:rsid w:val="007E2BFF"/>
    <w:rPr>
      <w:rFonts w:ascii="Wingdings" w:hAnsi="Wingdings"/>
      <w:sz w:val="24"/>
      <w:szCs w:val="24"/>
      <w:lang w:val="en-US"/>
    </w:rPr>
  </w:style>
  <w:style w:type="character" w:customStyle="1" w:styleId="WW8Num174z1">
    <w:name w:val="WW8Num174z1"/>
    <w:rsid w:val="007E2BFF"/>
    <w:rPr>
      <w:rFonts w:ascii="Courier New" w:hAnsi="Courier New" w:cs="Times"/>
    </w:rPr>
  </w:style>
  <w:style w:type="character" w:customStyle="1" w:styleId="WW8Num174z2">
    <w:name w:val="WW8Num174z2"/>
    <w:rsid w:val="007E2BFF"/>
    <w:rPr>
      <w:rFonts w:ascii="Wingdings" w:hAnsi="Wingdings" w:cs="FuturaA Bk BT"/>
    </w:rPr>
  </w:style>
  <w:style w:type="character" w:customStyle="1" w:styleId="WW8Num175z1">
    <w:name w:val="WW8Num175z1"/>
    <w:rsid w:val="007E2BFF"/>
    <w:rPr>
      <w:rFonts w:ascii="Courier New" w:hAnsi="Courier New" w:cs="Times"/>
      <w:sz w:val="24"/>
      <w:szCs w:val="24"/>
      <w:lang w:val="en-US"/>
    </w:rPr>
  </w:style>
  <w:style w:type="character" w:customStyle="1" w:styleId="WW8Num175z2">
    <w:name w:val="WW8Num175z2"/>
    <w:rsid w:val="007E2BFF"/>
    <w:rPr>
      <w:rFonts w:ascii="Wingdings" w:hAnsi="Wingdings"/>
      <w:sz w:val="24"/>
      <w:szCs w:val="24"/>
      <w:lang w:val="en-US"/>
    </w:rPr>
  </w:style>
  <w:style w:type="character" w:customStyle="1" w:styleId="WW-Absatz-Standardschriftart">
    <w:name w:val="WW-Absatz-Standardschriftart"/>
    <w:rsid w:val="007E2BFF"/>
  </w:style>
  <w:style w:type="character" w:customStyle="1" w:styleId="WW-Absatz-Standardschriftart1">
    <w:name w:val="WW-Absatz-Standardschriftart1"/>
    <w:rsid w:val="007E2BFF"/>
  </w:style>
  <w:style w:type="character" w:customStyle="1" w:styleId="WW-Absatz-Standardschriftart11">
    <w:name w:val="WW-Absatz-Standardschriftart11"/>
    <w:rsid w:val="007E2BFF"/>
  </w:style>
  <w:style w:type="character" w:customStyle="1" w:styleId="Nmerodepgina1">
    <w:name w:val="Número de página1"/>
    <w:rsid w:val="007E2BFF"/>
  </w:style>
  <w:style w:type="character" w:customStyle="1" w:styleId="NumberingSymbols">
    <w:name w:val="Numbering Symbols"/>
    <w:rsid w:val="007E2BFF"/>
    <w:rPr>
      <w:sz w:val="24"/>
      <w:szCs w:val="24"/>
      <w:lang w:val="en-US"/>
    </w:rPr>
  </w:style>
  <w:style w:type="character" w:customStyle="1" w:styleId="RTFNum21">
    <w:name w:val="RTF_Num 2 1"/>
    <w:rsid w:val="007E2BFF"/>
    <w:rPr>
      <w:rFonts w:ascii="Symbol" w:eastAsia="Symbol" w:hAnsi="Symbol" w:cs="Symbol"/>
    </w:rPr>
  </w:style>
  <w:style w:type="character" w:customStyle="1" w:styleId="WW-RTFNum21">
    <w:name w:val="WW-RTF_Num 2 1"/>
    <w:rsid w:val="007E2BFF"/>
    <w:rPr>
      <w:rFonts w:ascii="Symbol" w:eastAsia="Symbol" w:hAnsi="Symbol" w:cs="Symbol"/>
    </w:rPr>
  </w:style>
  <w:style w:type="character" w:customStyle="1" w:styleId="RTFNum22">
    <w:name w:val="RTF_Num 2 2"/>
    <w:rsid w:val="007E2BFF"/>
  </w:style>
  <w:style w:type="character" w:customStyle="1" w:styleId="RTFNum23">
    <w:name w:val="RTF_Num 2 3"/>
    <w:rsid w:val="007E2BFF"/>
  </w:style>
  <w:style w:type="character" w:customStyle="1" w:styleId="RTFNum24">
    <w:name w:val="RTF_Num 2 4"/>
    <w:rsid w:val="007E2BFF"/>
  </w:style>
  <w:style w:type="character" w:customStyle="1" w:styleId="RTFNum25">
    <w:name w:val="RTF_Num 2 5"/>
    <w:rsid w:val="007E2BFF"/>
  </w:style>
  <w:style w:type="character" w:customStyle="1" w:styleId="RTFNum26">
    <w:name w:val="RTF_Num 2 6"/>
    <w:rsid w:val="007E2BFF"/>
  </w:style>
  <w:style w:type="character" w:customStyle="1" w:styleId="RTFNum27">
    <w:name w:val="RTF_Num 2 7"/>
    <w:rsid w:val="007E2BFF"/>
  </w:style>
  <w:style w:type="character" w:customStyle="1" w:styleId="RTFNum28">
    <w:name w:val="RTF_Num 2 8"/>
    <w:rsid w:val="007E2BFF"/>
  </w:style>
  <w:style w:type="character" w:customStyle="1" w:styleId="RTFNum29">
    <w:name w:val="RTF_Num 2 9"/>
    <w:rsid w:val="007E2BFF"/>
  </w:style>
  <w:style w:type="character" w:customStyle="1" w:styleId="WW-RTFNum211">
    <w:name w:val="WW-RTF_Num 2 11"/>
    <w:rsid w:val="007E2BFF"/>
    <w:rPr>
      <w:rFonts w:ascii="Symbol" w:eastAsia="Symbol" w:hAnsi="Symbol" w:cs="Symbol"/>
    </w:rPr>
  </w:style>
  <w:style w:type="character" w:customStyle="1" w:styleId="WW-RTFNum22">
    <w:name w:val="WW-RTF_Num 2 2"/>
    <w:rsid w:val="007E2BFF"/>
  </w:style>
  <w:style w:type="character" w:customStyle="1" w:styleId="WW-RTFNum23">
    <w:name w:val="WW-RTF_Num 2 3"/>
    <w:rsid w:val="007E2BFF"/>
  </w:style>
  <w:style w:type="character" w:customStyle="1" w:styleId="WW-RTFNum24">
    <w:name w:val="WW-RTF_Num 2 4"/>
    <w:rsid w:val="007E2BFF"/>
  </w:style>
  <w:style w:type="character" w:customStyle="1" w:styleId="WW-RTFNum25">
    <w:name w:val="WW-RTF_Num 2 5"/>
    <w:rsid w:val="007E2BFF"/>
  </w:style>
  <w:style w:type="character" w:customStyle="1" w:styleId="WW-RTFNum26">
    <w:name w:val="WW-RTF_Num 2 6"/>
    <w:rsid w:val="007E2BFF"/>
  </w:style>
  <w:style w:type="character" w:customStyle="1" w:styleId="WW-RTFNum27">
    <w:name w:val="WW-RTF_Num 2 7"/>
    <w:rsid w:val="007E2BFF"/>
  </w:style>
  <w:style w:type="character" w:customStyle="1" w:styleId="WW-RTFNum28">
    <w:name w:val="WW-RTF_Num 2 8"/>
    <w:rsid w:val="007E2BFF"/>
  </w:style>
  <w:style w:type="character" w:customStyle="1" w:styleId="WW-RTFNum29">
    <w:name w:val="WW-RTF_Num 2 9"/>
    <w:rsid w:val="007E2BFF"/>
  </w:style>
  <w:style w:type="character" w:customStyle="1" w:styleId="WW-RTFNum2112">
    <w:name w:val="WW-RTF_Num 2 112"/>
    <w:rsid w:val="007E2BFF"/>
  </w:style>
  <w:style w:type="character" w:customStyle="1" w:styleId="WW-RTFNum221">
    <w:name w:val="WW-RTF_Num 2 21"/>
    <w:rsid w:val="007E2BFF"/>
  </w:style>
  <w:style w:type="character" w:customStyle="1" w:styleId="WW-RTFNum231">
    <w:name w:val="WW-RTF_Num 2 31"/>
    <w:rsid w:val="007E2BFF"/>
  </w:style>
  <w:style w:type="character" w:customStyle="1" w:styleId="WW-RTFNum241">
    <w:name w:val="WW-RTF_Num 2 41"/>
    <w:rsid w:val="007E2BFF"/>
  </w:style>
  <w:style w:type="character" w:customStyle="1" w:styleId="WW-RTFNum251">
    <w:name w:val="WW-RTF_Num 2 51"/>
    <w:rsid w:val="007E2BFF"/>
  </w:style>
  <w:style w:type="character" w:customStyle="1" w:styleId="WW-RTFNum261">
    <w:name w:val="WW-RTF_Num 2 61"/>
    <w:rsid w:val="007E2BFF"/>
  </w:style>
  <w:style w:type="character" w:customStyle="1" w:styleId="WW-RTFNum271">
    <w:name w:val="WW-RTF_Num 2 71"/>
    <w:rsid w:val="007E2BFF"/>
  </w:style>
  <w:style w:type="character" w:customStyle="1" w:styleId="WW-RTFNum281">
    <w:name w:val="WW-RTF_Num 2 81"/>
    <w:rsid w:val="007E2BFF"/>
  </w:style>
  <w:style w:type="character" w:customStyle="1" w:styleId="WW-RTFNum291">
    <w:name w:val="WW-RTF_Num 2 91"/>
    <w:rsid w:val="007E2BFF"/>
  </w:style>
  <w:style w:type="character" w:customStyle="1" w:styleId="WW-RTFNum21123">
    <w:name w:val="WW-RTF_Num 2 1123"/>
    <w:rsid w:val="007E2BFF"/>
    <w:rPr>
      <w:rFonts w:ascii="Symbol" w:eastAsia="Symbol" w:hAnsi="Symbol" w:cs="Symbol"/>
    </w:rPr>
  </w:style>
  <w:style w:type="character" w:customStyle="1" w:styleId="WW-RTFNum2212">
    <w:name w:val="WW-RTF_Num 2 212"/>
    <w:rsid w:val="007E2BFF"/>
  </w:style>
  <w:style w:type="character" w:customStyle="1" w:styleId="WW-RTFNum2312">
    <w:name w:val="WW-RTF_Num 2 312"/>
    <w:rsid w:val="007E2BFF"/>
  </w:style>
  <w:style w:type="character" w:customStyle="1" w:styleId="WW-RTFNum2412">
    <w:name w:val="WW-RTF_Num 2 412"/>
    <w:rsid w:val="007E2BFF"/>
  </w:style>
  <w:style w:type="character" w:customStyle="1" w:styleId="WW-RTFNum2512">
    <w:name w:val="WW-RTF_Num 2 512"/>
    <w:rsid w:val="007E2BFF"/>
  </w:style>
  <w:style w:type="character" w:customStyle="1" w:styleId="WW-RTFNum2612">
    <w:name w:val="WW-RTF_Num 2 612"/>
    <w:rsid w:val="007E2BFF"/>
  </w:style>
  <w:style w:type="character" w:customStyle="1" w:styleId="WW-RTFNum2712">
    <w:name w:val="WW-RTF_Num 2 712"/>
    <w:rsid w:val="007E2BFF"/>
  </w:style>
  <w:style w:type="character" w:customStyle="1" w:styleId="WW-RTFNum2812">
    <w:name w:val="WW-RTF_Num 2 812"/>
    <w:rsid w:val="007E2BFF"/>
  </w:style>
  <w:style w:type="character" w:customStyle="1" w:styleId="WW-RTFNum2912">
    <w:name w:val="WW-RTF_Num 2 912"/>
    <w:rsid w:val="007E2BFF"/>
  </w:style>
  <w:style w:type="character" w:customStyle="1" w:styleId="WW-RTFNum211234">
    <w:name w:val="WW-RTF_Num 2 11234"/>
    <w:rsid w:val="007E2BFF"/>
    <w:rPr>
      <w:rFonts w:ascii="Symbol" w:eastAsia="Symbol" w:hAnsi="Symbol" w:cs="Symbol"/>
    </w:rPr>
  </w:style>
  <w:style w:type="character" w:customStyle="1" w:styleId="WW-RTFNum22123">
    <w:name w:val="WW-RTF_Num 2 2123"/>
    <w:rsid w:val="007E2BFF"/>
  </w:style>
  <w:style w:type="character" w:customStyle="1" w:styleId="WW-RTFNum23123">
    <w:name w:val="WW-RTF_Num 2 3123"/>
    <w:rsid w:val="007E2BFF"/>
  </w:style>
  <w:style w:type="character" w:customStyle="1" w:styleId="WW-RTFNum24123">
    <w:name w:val="WW-RTF_Num 2 4123"/>
    <w:rsid w:val="007E2BFF"/>
  </w:style>
  <w:style w:type="character" w:customStyle="1" w:styleId="WW-RTFNum25123">
    <w:name w:val="WW-RTF_Num 2 5123"/>
    <w:rsid w:val="007E2BFF"/>
  </w:style>
  <w:style w:type="character" w:customStyle="1" w:styleId="WW-RTFNum26123">
    <w:name w:val="WW-RTF_Num 2 6123"/>
    <w:rsid w:val="007E2BFF"/>
  </w:style>
  <w:style w:type="character" w:customStyle="1" w:styleId="WW-RTFNum27123">
    <w:name w:val="WW-RTF_Num 2 7123"/>
    <w:rsid w:val="007E2BFF"/>
  </w:style>
  <w:style w:type="character" w:customStyle="1" w:styleId="WW-RTFNum28123">
    <w:name w:val="WW-RTF_Num 2 8123"/>
    <w:rsid w:val="007E2BFF"/>
  </w:style>
  <w:style w:type="character" w:customStyle="1" w:styleId="WW-RTFNum29123">
    <w:name w:val="WW-RTF_Num 2 9123"/>
    <w:rsid w:val="007E2BFF"/>
  </w:style>
  <w:style w:type="character" w:customStyle="1" w:styleId="WW-RTFNum2112345">
    <w:name w:val="WW-RTF_Num 2 112345"/>
    <w:rsid w:val="007E2BFF"/>
    <w:rPr>
      <w:rFonts w:ascii="Symbol" w:eastAsia="Symbol" w:hAnsi="Symbol" w:cs="Symbol"/>
    </w:rPr>
  </w:style>
  <w:style w:type="character" w:customStyle="1" w:styleId="WW-RTFNum221234">
    <w:name w:val="WW-RTF_Num 2 21234"/>
    <w:rsid w:val="007E2BFF"/>
  </w:style>
  <w:style w:type="character" w:customStyle="1" w:styleId="WW-RTFNum231234">
    <w:name w:val="WW-RTF_Num 2 31234"/>
    <w:rsid w:val="007E2BFF"/>
  </w:style>
  <w:style w:type="character" w:customStyle="1" w:styleId="WW-RTFNum241234">
    <w:name w:val="WW-RTF_Num 2 41234"/>
    <w:rsid w:val="007E2BFF"/>
  </w:style>
  <w:style w:type="character" w:customStyle="1" w:styleId="WW-RTFNum251234">
    <w:name w:val="WW-RTF_Num 2 51234"/>
    <w:rsid w:val="007E2BFF"/>
  </w:style>
  <w:style w:type="character" w:customStyle="1" w:styleId="WW-RTFNum261234">
    <w:name w:val="WW-RTF_Num 2 61234"/>
    <w:rsid w:val="007E2BFF"/>
  </w:style>
  <w:style w:type="character" w:customStyle="1" w:styleId="WW-RTFNum271234">
    <w:name w:val="WW-RTF_Num 2 71234"/>
    <w:rsid w:val="007E2BFF"/>
  </w:style>
  <w:style w:type="character" w:customStyle="1" w:styleId="WW-RTFNum281234">
    <w:name w:val="WW-RTF_Num 2 81234"/>
    <w:rsid w:val="007E2BFF"/>
  </w:style>
  <w:style w:type="character" w:customStyle="1" w:styleId="WW-RTFNum291234">
    <w:name w:val="WW-RTF_Num 2 91234"/>
    <w:rsid w:val="007E2BFF"/>
  </w:style>
  <w:style w:type="character" w:customStyle="1" w:styleId="WW-RTFNum21123456">
    <w:name w:val="WW-RTF_Num 2 1123456"/>
    <w:rsid w:val="007E2BFF"/>
    <w:rPr>
      <w:rFonts w:ascii="Symbol" w:eastAsia="Symbol" w:hAnsi="Symbol" w:cs="Symbol"/>
    </w:rPr>
  </w:style>
  <w:style w:type="character" w:customStyle="1" w:styleId="WW-RTFNum2212345">
    <w:name w:val="WW-RTF_Num 2 212345"/>
    <w:rsid w:val="007E2BFF"/>
  </w:style>
  <w:style w:type="character" w:customStyle="1" w:styleId="WW-RTFNum2312345">
    <w:name w:val="WW-RTF_Num 2 312345"/>
    <w:rsid w:val="007E2BFF"/>
  </w:style>
  <w:style w:type="character" w:customStyle="1" w:styleId="WW-RTFNum2412345">
    <w:name w:val="WW-RTF_Num 2 412345"/>
    <w:rsid w:val="007E2BFF"/>
  </w:style>
  <w:style w:type="character" w:customStyle="1" w:styleId="WW-RTFNum2512345">
    <w:name w:val="WW-RTF_Num 2 512345"/>
    <w:rsid w:val="007E2BFF"/>
  </w:style>
  <w:style w:type="character" w:customStyle="1" w:styleId="WW-RTFNum2612345">
    <w:name w:val="WW-RTF_Num 2 612345"/>
    <w:rsid w:val="007E2BFF"/>
  </w:style>
  <w:style w:type="character" w:customStyle="1" w:styleId="WW-RTFNum2712345">
    <w:name w:val="WW-RTF_Num 2 712345"/>
    <w:rsid w:val="007E2BFF"/>
  </w:style>
  <w:style w:type="character" w:customStyle="1" w:styleId="WW-RTFNum2812345">
    <w:name w:val="WW-RTF_Num 2 812345"/>
    <w:rsid w:val="007E2BFF"/>
  </w:style>
  <w:style w:type="character" w:customStyle="1" w:styleId="WW-RTFNum2912345">
    <w:name w:val="WW-RTF_Num 2 912345"/>
    <w:rsid w:val="007E2BFF"/>
  </w:style>
  <w:style w:type="character" w:customStyle="1" w:styleId="WW-RTFNum211234567">
    <w:name w:val="WW-RTF_Num 2 11234567"/>
    <w:rsid w:val="007E2BFF"/>
    <w:rPr>
      <w:rFonts w:ascii="Symbol" w:eastAsia="Symbol" w:hAnsi="Symbol" w:cs="Symbol"/>
    </w:rPr>
  </w:style>
  <w:style w:type="character" w:customStyle="1" w:styleId="WW-RTFNum22123456">
    <w:name w:val="WW-RTF_Num 2 2123456"/>
    <w:rsid w:val="007E2BFF"/>
  </w:style>
  <w:style w:type="character" w:customStyle="1" w:styleId="WW-RTFNum23123456">
    <w:name w:val="WW-RTF_Num 2 3123456"/>
    <w:rsid w:val="007E2BFF"/>
  </w:style>
  <w:style w:type="character" w:customStyle="1" w:styleId="WW-RTFNum24123456">
    <w:name w:val="WW-RTF_Num 2 4123456"/>
    <w:rsid w:val="007E2BFF"/>
  </w:style>
  <w:style w:type="character" w:customStyle="1" w:styleId="WW-RTFNum25123456">
    <w:name w:val="WW-RTF_Num 2 5123456"/>
    <w:rsid w:val="007E2BFF"/>
  </w:style>
  <w:style w:type="character" w:customStyle="1" w:styleId="WW-RTFNum26123456">
    <w:name w:val="WW-RTF_Num 2 6123456"/>
    <w:rsid w:val="007E2BFF"/>
  </w:style>
  <w:style w:type="character" w:customStyle="1" w:styleId="WW-RTFNum27123456">
    <w:name w:val="WW-RTF_Num 2 7123456"/>
    <w:rsid w:val="007E2BFF"/>
  </w:style>
  <w:style w:type="character" w:customStyle="1" w:styleId="WW-RTFNum28123456">
    <w:name w:val="WW-RTF_Num 2 8123456"/>
    <w:rsid w:val="007E2BFF"/>
  </w:style>
  <w:style w:type="character" w:customStyle="1" w:styleId="WW-RTFNum29123456">
    <w:name w:val="WW-RTF_Num 2 9123456"/>
    <w:rsid w:val="007E2BFF"/>
  </w:style>
  <w:style w:type="character" w:customStyle="1" w:styleId="WW-RTFNum2112345678">
    <w:name w:val="WW-RTF_Num 2 112345678"/>
    <w:rsid w:val="007E2BFF"/>
    <w:rPr>
      <w:rFonts w:ascii="Symbol" w:eastAsia="Symbol" w:hAnsi="Symbol" w:cs="Symbol"/>
    </w:rPr>
  </w:style>
  <w:style w:type="character" w:customStyle="1" w:styleId="WW-RTFNum221234567">
    <w:name w:val="WW-RTF_Num 2 21234567"/>
    <w:rsid w:val="007E2BFF"/>
  </w:style>
  <w:style w:type="character" w:customStyle="1" w:styleId="WW-RTFNum231234567">
    <w:name w:val="WW-RTF_Num 2 31234567"/>
    <w:rsid w:val="007E2BFF"/>
  </w:style>
  <w:style w:type="character" w:customStyle="1" w:styleId="WW-RTFNum241234567">
    <w:name w:val="WW-RTF_Num 2 41234567"/>
    <w:rsid w:val="007E2BFF"/>
  </w:style>
  <w:style w:type="character" w:customStyle="1" w:styleId="WW-RTFNum251234567">
    <w:name w:val="WW-RTF_Num 2 51234567"/>
    <w:rsid w:val="007E2BFF"/>
  </w:style>
  <w:style w:type="character" w:customStyle="1" w:styleId="WW-RTFNum261234567">
    <w:name w:val="WW-RTF_Num 2 61234567"/>
    <w:rsid w:val="007E2BFF"/>
  </w:style>
  <w:style w:type="character" w:customStyle="1" w:styleId="WW-RTFNum271234567">
    <w:name w:val="WW-RTF_Num 2 71234567"/>
    <w:rsid w:val="007E2BFF"/>
  </w:style>
  <w:style w:type="character" w:customStyle="1" w:styleId="WW-RTFNum281234567">
    <w:name w:val="WW-RTF_Num 2 81234567"/>
    <w:rsid w:val="007E2BFF"/>
  </w:style>
  <w:style w:type="character" w:customStyle="1" w:styleId="WW-RTFNum291234567">
    <w:name w:val="WW-RTF_Num 2 91234567"/>
    <w:rsid w:val="007E2BFF"/>
  </w:style>
  <w:style w:type="character" w:customStyle="1" w:styleId="WW-RTFNum21123456789">
    <w:name w:val="WW-RTF_Num 2 1123456789"/>
    <w:rsid w:val="007E2BFF"/>
  </w:style>
  <w:style w:type="character" w:customStyle="1" w:styleId="WW-RTFNum2212345678">
    <w:name w:val="WW-RTF_Num 2 212345678"/>
    <w:rsid w:val="007E2BFF"/>
  </w:style>
  <w:style w:type="character" w:customStyle="1" w:styleId="WW-RTFNum2312345678">
    <w:name w:val="WW-RTF_Num 2 312345678"/>
    <w:rsid w:val="007E2BFF"/>
  </w:style>
  <w:style w:type="character" w:customStyle="1" w:styleId="WW-RTFNum2412345678">
    <w:name w:val="WW-RTF_Num 2 412345678"/>
    <w:rsid w:val="007E2BFF"/>
  </w:style>
  <w:style w:type="character" w:customStyle="1" w:styleId="WW-RTFNum2512345678">
    <w:name w:val="WW-RTF_Num 2 512345678"/>
    <w:rsid w:val="007E2BFF"/>
  </w:style>
  <w:style w:type="character" w:customStyle="1" w:styleId="WW-RTFNum2612345678">
    <w:name w:val="WW-RTF_Num 2 612345678"/>
    <w:rsid w:val="007E2BFF"/>
  </w:style>
  <w:style w:type="character" w:customStyle="1" w:styleId="WW-RTFNum2712345678">
    <w:name w:val="WW-RTF_Num 2 712345678"/>
    <w:rsid w:val="007E2BFF"/>
  </w:style>
  <w:style w:type="character" w:customStyle="1" w:styleId="WW-RTFNum2812345678">
    <w:name w:val="WW-RTF_Num 2 812345678"/>
    <w:rsid w:val="007E2BFF"/>
  </w:style>
  <w:style w:type="character" w:customStyle="1" w:styleId="WW-RTFNum2912345678">
    <w:name w:val="WW-RTF_Num 2 912345678"/>
    <w:rsid w:val="007E2BFF"/>
  </w:style>
  <w:style w:type="character" w:customStyle="1" w:styleId="WW-RTFNum2112345678910">
    <w:name w:val="WW-RTF_Num 2 112345678910"/>
    <w:rsid w:val="007E2BFF"/>
    <w:rPr>
      <w:rFonts w:ascii="Symbol" w:eastAsia="Symbol" w:hAnsi="Symbol" w:cs="Symbol"/>
    </w:rPr>
  </w:style>
  <w:style w:type="character" w:customStyle="1" w:styleId="WW-RTFNum22123456789">
    <w:name w:val="WW-RTF_Num 2 2123456789"/>
    <w:rsid w:val="007E2BFF"/>
  </w:style>
  <w:style w:type="character" w:customStyle="1" w:styleId="WW-RTFNum23123456789">
    <w:name w:val="WW-RTF_Num 2 3123456789"/>
    <w:rsid w:val="007E2BFF"/>
  </w:style>
  <w:style w:type="character" w:customStyle="1" w:styleId="WW-RTFNum24123456789">
    <w:name w:val="WW-RTF_Num 2 4123456789"/>
    <w:rsid w:val="007E2BFF"/>
  </w:style>
  <w:style w:type="character" w:customStyle="1" w:styleId="WW-RTFNum25123456789">
    <w:name w:val="WW-RTF_Num 2 5123456789"/>
    <w:rsid w:val="007E2BFF"/>
  </w:style>
  <w:style w:type="character" w:customStyle="1" w:styleId="WW-RTFNum26123456789">
    <w:name w:val="WW-RTF_Num 2 6123456789"/>
    <w:rsid w:val="007E2BFF"/>
  </w:style>
  <w:style w:type="character" w:customStyle="1" w:styleId="WW-RTFNum27123456789">
    <w:name w:val="WW-RTF_Num 2 7123456789"/>
    <w:rsid w:val="007E2BFF"/>
  </w:style>
  <w:style w:type="character" w:customStyle="1" w:styleId="WW-RTFNum28123456789">
    <w:name w:val="WW-RTF_Num 2 8123456789"/>
    <w:rsid w:val="007E2BFF"/>
  </w:style>
  <w:style w:type="character" w:customStyle="1" w:styleId="WW-RTFNum29123456789">
    <w:name w:val="WW-RTF_Num 2 9123456789"/>
    <w:rsid w:val="007E2BFF"/>
  </w:style>
  <w:style w:type="character" w:customStyle="1" w:styleId="WW-RTFNum211234567891011">
    <w:name w:val="WW-RTF_Num 2 11234567891011"/>
    <w:rsid w:val="007E2BFF"/>
    <w:rPr>
      <w:rFonts w:ascii="Symbol" w:eastAsia="Symbol" w:hAnsi="Symbol" w:cs="Symbol"/>
    </w:rPr>
  </w:style>
  <w:style w:type="character" w:customStyle="1" w:styleId="WW-RTFNum2212345678910">
    <w:name w:val="WW-RTF_Num 2 212345678910"/>
    <w:rsid w:val="007E2BFF"/>
  </w:style>
  <w:style w:type="character" w:customStyle="1" w:styleId="WW-RTFNum2312345678910">
    <w:name w:val="WW-RTF_Num 2 312345678910"/>
    <w:rsid w:val="007E2BFF"/>
  </w:style>
  <w:style w:type="character" w:customStyle="1" w:styleId="WW-RTFNum2412345678910">
    <w:name w:val="WW-RTF_Num 2 412345678910"/>
    <w:rsid w:val="007E2BFF"/>
  </w:style>
  <w:style w:type="character" w:customStyle="1" w:styleId="WW-RTFNum2512345678910">
    <w:name w:val="WW-RTF_Num 2 512345678910"/>
    <w:rsid w:val="007E2BFF"/>
  </w:style>
  <w:style w:type="character" w:customStyle="1" w:styleId="WW-RTFNum2612345678910">
    <w:name w:val="WW-RTF_Num 2 612345678910"/>
    <w:rsid w:val="007E2BFF"/>
  </w:style>
  <w:style w:type="character" w:customStyle="1" w:styleId="WW-RTFNum2712345678910">
    <w:name w:val="WW-RTF_Num 2 712345678910"/>
    <w:rsid w:val="007E2BFF"/>
  </w:style>
  <w:style w:type="character" w:customStyle="1" w:styleId="WW-RTFNum2812345678910">
    <w:name w:val="WW-RTF_Num 2 812345678910"/>
    <w:rsid w:val="007E2BFF"/>
  </w:style>
  <w:style w:type="character" w:customStyle="1" w:styleId="WW-RTFNum2912345678910">
    <w:name w:val="WW-RTF_Num 2 912345678910"/>
    <w:rsid w:val="007E2BFF"/>
  </w:style>
  <w:style w:type="character" w:customStyle="1" w:styleId="WW-RTFNum21123456789101112">
    <w:name w:val="WW-RTF_Num 2 1123456789101112"/>
    <w:rsid w:val="007E2BFF"/>
    <w:rPr>
      <w:rFonts w:ascii="Symbol" w:eastAsia="Symbol" w:hAnsi="Symbol" w:cs="Symbol"/>
    </w:rPr>
  </w:style>
  <w:style w:type="character" w:customStyle="1" w:styleId="WW-RTFNum221234567891011">
    <w:name w:val="WW-RTF_Num 2 21234567891011"/>
    <w:rsid w:val="007E2BFF"/>
  </w:style>
  <w:style w:type="character" w:customStyle="1" w:styleId="WW-RTFNum231234567891011">
    <w:name w:val="WW-RTF_Num 2 31234567891011"/>
    <w:rsid w:val="007E2BFF"/>
  </w:style>
  <w:style w:type="character" w:customStyle="1" w:styleId="WW-RTFNum241234567891011">
    <w:name w:val="WW-RTF_Num 2 41234567891011"/>
    <w:rsid w:val="007E2BFF"/>
  </w:style>
  <w:style w:type="character" w:customStyle="1" w:styleId="WW-RTFNum251234567891011">
    <w:name w:val="WW-RTF_Num 2 51234567891011"/>
    <w:rsid w:val="007E2BFF"/>
  </w:style>
  <w:style w:type="character" w:customStyle="1" w:styleId="WW-RTFNum261234567891011">
    <w:name w:val="WW-RTF_Num 2 61234567891011"/>
    <w:rsid w:val="007E2BFF"/>
  </w:style>
  <w:style w:type="character" w:customStyle="1" w:styleId="WW-RTFNum271234567891011">
    <w:name w:val="WW-RTF_Num 2 71234567891011"/>
    <w:rsid w:val="007E2BFF"/>
  </w:style>
  <w:style w:type="character" w:customStyle="1" w:styleId="WW-RTFNum281234567891011">
    <w:name w:val="WW-RTF_Num 2 81234567891011"/>
    <w:rsid w:val="007E2BFF"/>
  </w:style>
  <w:style w:type="character" w:customStyle="1" w:styleId="WW-RTFNum291234567891011">
    <w:name w:val="WW-RTF_Num 2 91234567891011"/>
    <w:rsid w:val="007E2BFF"/>
  </w:style>
  <w:style w:type="character" w:customStyle="1" w:styleId="WW-RTFNum2112345678910111213">
    <w:name w:val="WW-RTF_Num 2 112345678910111213"/>
    <w:rsid w:val="007E2BFF"/>
    <w:rPr>
      <w:rFonts w:ascii="Symbol" w:eastAsia="Symbol" w:hAnsi="Symbol" w:cs="Symbol"/>
    </w:rPr>
  </w:style>
  <w:style w:type="character" w:customStyle="1" w:styleId="WW-RTFNum22123456789101112">
    <w:name w:val="WW-RTF_Num 2 2123456789101112"/>
    <w:rsid w:val="007E2BFF"/>
  </w:style>
  <w:style w:type="character" w:customStyle="1" w:styleId="WW-RTFNum23123456789101112">
    <w:name w:val="WW-RTF_Num 2 3123456789101112"/>
    <w:rsid w:val="007E2BFF"/>
  </w:style>
  <w:style w:type="character" w:customStyle="1" w:styleId="WW-RTFNum24123456789101112">
    <w:name w:val="WW-RTF_Num 2 4123456789101112"/>
    <w:rsid w:val="007E2BFF"/>
  </w:style>
  <w:style w:type="character" w:customStyle="1" w:styleId="WW-RTFNum25123456789101112">
    <w:name w:val="WW-RTF_Num 2 5123456789101112"/>
    <w:rsid w:val="007E2BFF"/>
  </w:style>
  <w:style w:type="character" w:customStyle="1" w:styleId="WW-RTFNum26123456789101112">
    <w:name w:val="WW-RTF_Num 2 6123456789101112"/>
    <w:rsid w:val="007E2BFF"/>
  </w:style>
  <w:style w:type="character" w:customStyle="1" w:styleId="WW-RTFNum27123456789101112">
    <w:name w:val="WW-RTF_Num 2 7123456789101112"/>
    <w:rsid w:val="007E2BFF"/>
  </w:style>
  <w:style w:type="character" w:customStyle="1" w:styleId="WW-RTFNum28123456789101112">
    <w:name w:val="WW-RTF_Num 2 8123456789101112"/>
    <w:rsid w:val="007E2BFF"/>
  </w:style>
  <w:style w:type="character" w:customStyle="1" w:styleId="WW-RTFNum29123456789101112">
    <w:name w:val="WW-RTF_Num 2 9123456789101112"/>
    <w:rsid w:val="007E2BFF"/>
  </w:style>
  <w:style w:type="character" w:customStyle="1" w:styleId="WW-RTFNum211234567891011121314">
    <w:name w:val="WW-RTF_Num 2 11234567891011121314"/>
    <w:rsid w:val="007E2BFF"/>
    <w:rPr>
      <w:rFonts w:ascii="Symbol" w:eastAsia="Symbol" w:hAnsi="Symbol" w:cs="Symbol"/>
    </w:rPr>
  </w:style>
  <w:style w:type="character" w:customStyle="1" w:styleId="WW-RTFNum2212345678910111213">
    <w:name w:val="WW-RTF_Num 2 212345678910111213"/>
    <w:rsid w:val="007E2BFF"/>
  </w:style>
  <w:style w:type="character" w:customStyle="1" w:styleId="WW-RTFNum2312345678910111213">
    <w:name w:val="WW-RTF_Num 2 312345678910111213"/>
    <w:rsid w:val="007E2BFF"/>
  </w:style>
  <w:style w:type="character" w:customStyle="1" w:styleId="WW-RTFNum2412345678910111213">
    <w:name w:val="WW-RTF_Num 2 412345678910111213"/>
    <w:rsid w:val="007E2BFF"/>
  </w:style>
  <w:style w:type="character" w:customStyle="1" w:styleId="WW-RTFNum2512345678910111213">
    <w:name w:val="WW-RTF_Num 2 512345678910111213"/>
    <w:rsid w:val="007E2BFF"/>
  </w:style>
  <w:style w:type="character" w:customStyle="1" w:styleId="WW-RTFNum2612345678910111213">
    <w:name w:val="WW-RTF_Num 2 612345678910111213"/>
    <w:rsid w:val="007E2BFF"/>
  </w:style>
  <w:style w:type="character" w:customStyle="1" w:styleId="WW-RTFNum2712345678910111213">
    <w:name w:val="WW-RTF_Num 2 712345678910111213"/>
    <w:rsid w:val="007E2BFF"/>
  </w:style>
  <w:style w:type="character" w:customStyle="1" w:styleId="WW-RTFNum2812345678910111213">
    <w:name w:val="WW-RTF_Num 2 812345678910111213"/>
    <w:rsid w:val="007E2BFF"/>
  </w:style>
  <w:style w:type="character" w:customStyle="1" w:styleId="WW-RTFNum2912345678910111213">
    <w:name w:val="WW-RTF_Num 2 912345678910111213"/>
    <w:rsid w:val="007E2BFF"/>
  </w:style>
  <w:style w:type="character" w:customStyle="1" w:styleId="WW-RTFNum21123456789101112131415">
    <w:name w:val="WW-RTF_Num 2 1123456789101112131415"/>
    <w:rsid w:val="007E2BFF"/>
    <w:rPr>
      <w:rFonts w:ascii="Symbol" w:eastAsia="Symbol" w:hAnsi="Symbol" w:cs="Symbol"/>
    </w:rPr>
  </w:style>
  <w:style w:type="character" w:customStyle="1" w:styleId="WW-RTFNum221234567891011121314">
    <w:name w:val="WW-RTF_Num 2 21234567891011121314"/>
    <w:rsid w:val="007E2BFF"/>
  </w:style>
  <w:style w:type="character" w:customStyle="1" w:styleId="WW-RTFNum231234567891011121314">
    <w:name w:val="WW-RTF_Num 2 31234567891011121314"/>
    <w:rsid w:val="007E2BFF"/>
  </w:style>
  <w:style w:type="character" w:customStyle="1" w:styleId="WW-RTFNum241234567891011121314">
    <w:name w:val="WW-RTF_Num 2 41234567891011121314"/>
    <w:rsid w:val="007E2BFF"/>
  </w:style>
  <w:style w:type="character" w:customStyle="1" w:styleId="WW-RTFNum251234567891011121314">
    <w:name w:val="WW-RTF_Num 2 51234567891011121314"/>
    <w:rsid w:val="007E2BFF"/>
  </w:style>
  <w:style w:type="character" w:customStyle="1" w:styleId="WW-RTFNum261234567891011121314">
    <w:name w:val="WW-RTF_Num 2 61234567891011121314"/>
    <w:rsid w:val="007E2BFF"/>
  </w:style>
  <w:style w:type="character" w:customStyle="1" w:styleId="WW-RTFNum271234567891011121314">
    <w:name w:val="WW-RTF_Num 2 71234567891011121314"/>
    <w:rsid w:val="007E2BFF"/>
  </w:style>
  <w:style w:type="character" w:customStyle="1" w:styleId="WW-RTFNum281234567891011121314">
    <w:name w:val="WW-RTF_Num 2 81234567891011121314"/>
    <w:rsid w:val="007E2BFF"/>
  </w:style>
  <w:style w:type="character" w:customStyle="1" w:styleId="WW-RTFNum291234567891011121314">
    <w:name w:val="WW-RTF_Num 2 91234567891011121314"/>
    <w:rsid w:val="007E2BFF"/>
  </w:style>
  <w:style w:type="character" w:customStyle="1" w:styleId="WW-RTFNum2112345678910111213141516">
    <w:name w:val="WW-RTF_Num 2 112345678910111213141516"/>
    <w:rsid w:val="007E2BFF"/>
    <w:rPr>
      <w:rFonts w:ascii="Symbol" w:eastAsia="Symbol" w:hAnsi="Symbol" w:cs="Symbol"/>
    </w:rPr>
  </w:style>
  <w:style w:type="character" w:customStyle="1" w:styleId="WW-RTFNum22123456789101112131415">
    <w:name w:val="WW-RTF_Num 2 2123456789101112131415"/>
    <w:rsid w:val="007E2BFF"/>
  </w:style>
  <w:style w:type="character" w:customStyle="1" w:styleId="WW-RTFNum23123456789101112131415">
    <w:name w:val="WW-RTF_Num 2 3123456789101112131415"/>
    <w:rsid w:val="007E2BFF"/>
  </w:style>
  <w:style w:type="character" w:customStyle="1" w:styleId="WW-RTFNum24123456789101112131415">
    <w:name w:val="WW-RTF_Num 2 4123456789101112131415"/>
    <w:rsid w:val="007E2BFF"/>
  </w:style>
  <w:style w:type="character" w:customStyle="1" w:styleId="WW-RTFNum25123456789101112131415">
    <w:name w:val="WW-RTF_Num 2 5123456789101112131415"/>
    <w:rsid w:val="007E2BFF"/>
  </w:style>
  <w:style w:type="character" w:customStyle="1" w:styleId="WW-RTFNum26123456789101112131415">
    <w:name w:val="WW-RTF_Num 2 6123456789101112131415"/>
    <w:rsid w:val="007E2BFF"/>
  </w:style>
  <w:style w:type="character" w:customStyle="1" w:styleId="WW-RTFNum27123456789101112131415">
    <w:name w:val="WW-RTF_Num 2 7123456789101112131415"/>
    <w:rsid w:val="007E2BFF"/>
  </w:style>
  <w:style w:type="character" w:customStyle="1" w:styleId="WW-RTFNum28123456789101112131415">
    <w:name w:val="WW-RTF_Num 2 8123456789101112131415"/>
    <w:rsid w:val="007E2BFF"/>
  </w:style>
  <w:style w:type="character" w:customStyle="1" w:styleId="WW-RTFNum29123456789101112131415">
    <w:name w:val="WW-RTF_Num 2 9123456789101112131415"/>
    <w:rsid w:val="007E2BFF"/>
  </w:style>
  <w:style w:type="character" w:customStyle="1" w:styleId="WW-RTFNum211234567891011121314151617">
    <w:name w:val="WW-RTF_Num 2 11234567891011121314151617"/>
    <w:rsid w:val="007E2BFF"/>
    <w:rPr>
      <w:rFonts w:ascii="Symbol" w:eastAsia="Symbol" w:hAnsi="Symbol" w:cs="Symbol"/>
    </w:rPr>
  </w:style>
  <w:style w:type="character" w:customStyle="1" w:styleId="WW-RTFNum2212345678910111213141516">
    <w:name w:val="WW-RTF_Num 2 212345678910111213141516"/>
    <w:rsid w:val="007E2BFF"/>
  </w:style>
  <w:style w:type="character" w:customStyle="1" w:styleId="WW-RTFNum2312345678910111213141516">
    <w:name w:val="WW-RTF_Num 2 312345678910111213141516"/>
    <w:rsid w:val="007E2BFF"/>
  </w:style>
  <w:style w:type="character" w:customStyle="1" w:styleId="WW-RTFNum2412345678910111213141516">
    <w:name w:val="WW-RTF_Num 2 412345678910111213141516"/>
    <w:rsid w:val="007E2BFF"/>
  </w:style>
  <w:style w:type="character" w:customStyle="1" w:styleId="WW-RTFNum2512345678910111213141516">
    <w:name w:val="WW-RTF_Num 2 512345678910111213141516"/>
    <w:rsid w:val="007E2BFF"/>
  </w:style>
  <w:style w:type="character" w:customStyle="1" w:styleId="WW-RTFNum2612345678910111213141516">
    <w:name w:val="WW-RTF_Num 2 612345678910111213141516"/>
    <w:rsid w:val="007E2BFF"/>
  </w:style>
  <w:style w:type="character" w:customStyle="1" w:styleId="WW-RTFNum2712345678910111213141516">
    <w:name w:val="WW-RTF_Num 2 712345678910111213141516"/>
    <w:rsid w:val="007E2BFF"/>
  </w:style>
  <w:style w:type="character" w:customStyle="1" w:styleId="WW-RTFNum2812345678910111213141516">
    <w:name w:val="WW-RTF_Num 2 812345678910111213141516"/>
    <w:rsid w:val="007E2BFF"/>
  </w:style>
  <w:style w:type="character" w:customStyle="1" w:styleId="WW-RTFNum2912345678910111213141516">
    <w:name w:val="WW-RTF_Num 2 912345678910111213141516"/>
    <w:rsid w:val="007E2BFF"/>
  </w:style>
  <w:style w:type="character" w:customStyle="1" w:styleId="WW-RTFNum21123456789101112131415161718">
    <w:name w:val="WW-RTF_Num 2 1123456789101112131415161718"/>
    <w:rsid w:val="007E2BFF"/>
    <w:rPr>
      <w:rFonts w:ascii="Symbol" w:eastAsia="Symbol" w:hAnsi="Symbol" w:cs="Symbol"/>
    </w:rPr>
  </w:style>
  <w:style w:type="character" w:customStyle="1" w:styleId="WW-RTFNum221234567891011121314151617">
    <w:name w:val="WW-RTF_Num 2 21234567891011121314151617"/>
    <w:rsid w:val="007E2BFF"/>
  </w:style>
  <w:style w:type="character" w:customStyle="1" w:styleId="WW-RTFNum231234567891011121314151617">
    <w:name w:val="WW-RTF_Num 2 31234567891011121314151617"/>
    <w:rsid w:val="007E2BFF"/>
  </w:style>
  <w:style w:type="character" w:customStyle="1" w:styleId="WW-RTFNum241234567891011121314151617">
    <w:name w:val="WW-RTF_Num 2 41234567891011121314151617"/>
    <w:rsid w:val="007E2BFF"/>
  </w:style>
  <w:style w:type="character" w:customStyle="1" w:styleId="WW-RTFNum251234567891011121314151617">
    <w:name w:val="WW-RTF_Num 2 51234567891011121314151617"/>
    <w:rsid w:val="007E2BFF"/>
  </w:style>
  <w:style w:type="character" w:customStyle="1" w:styleId="WW-RTFNum261234567891011121314151617">
    <w:name w:val="WW-RTF_Num 2 61234567891011121314151617"/>
    <w:rsid w:val="007E2BFF"/>
  </w:style>
  <w:style w:type="character" w:customStyle="1" w:styleId="WW-RTFNum271234567891011121314151617">
    <w:name w:val="WW-RTF_Num 2 71234567891011121314151617"/>
    <w:rsid w:val="007E2BFF"/>
  </w:style>
  <w:style w:type="character" w:customStyle="1" w:styleId="WW-RTFNum281234567891011121314151617">
    <w:name w:val="WW-RTF_Num 2 81234567891011121314151617"/>
    <w:rsid w:val="007E2BFF"/>
  </w:style>
  <w:style w:type="character" w:customStyle="1" w:styleId="WW-RTFNum291234567891011121314151617">
    <w:name w:val="WW-RTF_Num 2 91234567891011121314151617"/>
    <w:rsid w:val="007E2BFF"/>
  </w:style>
  <w:style w:type="character" w:customStyle="1" w:styleId="WW-RTFNum2112345678910111213141516171819">
    <w:name w:val="WW-RTF_Num 2 112345678910111213141516171819"/>
    <w:rsid w:val="007E2BFF"/>
    <w:rPr>
      <w:rFonts w:ascii="Symbol" w:eastAsia="Symbol" w:hAnsi="Symbol" w:cs="Symbol"/>
    </w:rPr>
  </w:style>
  <w:style w:type="character" w:customStyle="1" w:styleId="WW-RTFNum211234567891011121314151617181920">
    <w:name w:val="WW-RTF_Num 2 11234567891011121314151617181920"/>
    <w:rsid w:val="007E2BFF"/>
  </w:style>
  <w:style w:type="character" w:customStyle="1" w:styleId="WW-RTFNum22123456789101112131415161718">
    <w:name w:val="WW-RTF_Num 2 2123456789101112131415161718"/>
    <w:rsid w:val="007E2BFF"/>
  </w:style>
  <w:style w:type="character" w:customStyle="1" w:styleId="WW-RTFNum23123456789101112131415161718">
    <w:name w:val="WW-RTF_Num 2 3123456789101112131415161718"/>
    <w:rsid w:val="007E2BFF"/>
  </w:style>
  <w:style w:type="character" w:customStyle="1" w:styleId="WW-RTFNum24123456789101112131415161718">
    <w:name w:val="WW-RTF_Num 2 4123456789101112131415161718"/>
    <w:rsid w:val="007E2BFF"/>
  </w:style>
  <w:style w:type="character" w:customStyle="1" w:styleId="WW-RTFNum25123456789101112131415161718">
    <w:name w:val="WW-RTF_Num 2 5123456789101112131415161718"/>
    <w:rsid w:val="007E2BFF"/>
  </w:style>
  <w:style w:type="character" w:customStyle="1" w:styleId="WW-RTFNum26123456789101112131415161718">
    <w:name w:val="WW-RTF_Num 2 6123456789101112131415161718"/>
    <w:rsid w:val="007E2BFF"/>
  </w:style>
  <w:style w:type="character" w:customStyle="1" w:styleId="WW-RTFNum27123456789101112131415161718">
    <w:name w:val="WW-RTF_Num 2 7123456789101112131415161718"/>
    <w:rsid w:val="007E2BFF"/>
  </w:style>
  <w:style w:type="character" w:customStyle="1" w:styleId="WW-RTFNum28123456789101112131415161718">
    <w:name w:val="WW-RTF_Num 2 8123456789101112131415161718"/>
    <w:rsid w:val="007E2BFF"/>
  </w:style>
  <w:style w:type="character" w:customStyle="1" w:styleId="WW-RTFNum29123456789101112131415161718">
    <w:name w:val="WW-RTF_Num 2 9123456789101112131415161718"/>
    <w:rsid w:val="007E2BFF"/>
  </w:style>
  <w:style w:type="character" w:customStyle="1" w:styleId="WW-RTFNum21123456789101112131415161718192021">
    <w:name w:val="WW-RTF_Num 2 1123456789101112131415161718192021"/>
    <w:rsid w:val="007E2BFF"/>
    <w:rPr>
      <w:rFonts w:ascii="Symbol" w:eastAsia="Symbol" w:hAnsi="Symbol" w:cs="Symbol"/>
    </w:rPr>
  </w:style>
  <w:style w:type="character" w:customStyle="1" w:styleId="WW-RTFNum2212345678910111213141516171819">
    <w:name w:val="WW-RTF_Num 2 212345678910111213141516171819"/>
    <w:rsid w:val="007E2BFF"/>
    <w:rPr>
      <w:rFonts w:ascii="Courier New" w:eastAsia="Courier New" w:hAnsi="Courier New" w:cs="Times"/>
    </w:rPr>
  </w:style>
  <w:style w:type="character" w:customStyle="1" w:styleId="WW-RTFNum2312345678910111213141516171819">
    <w:name w:val="WW-RTF_Num 2 312345678910111213141516171819"/>
    <w:rsid w:val="007E2BFF"/>
    <w:rPr>
      <w:rFonts w:ascii="Wingdings" w:eastAsia="Wingdings" w:hAnsi="Wingdings" w:cs="FuturaA Bk BT"/>
    </w:rPr>
  </w:style>
  <w:style w:type="character" w:customStyle="1" w:styleId="WW-RTFNum2412345678910111213141516171819">
    <w:name w:val="WW-RTF_Num 2 412345678910111213141516171819"/>
    <w:rsid w:val="007E2BFF"/>
    <w:rPr>
      <w:rFonts w:ascii="Symbol" w:eastAsia="Symbol" w:hAnsi="Symbol" w:cs="Symbol"/>
    </w:rPr>
  </w:style>
  <w:style w:type="character" w:customStyle="1" w:styleId="WW-RTFNum2512345678910111213141516171819">
    <w:name w:val="WW-RTF_Num 2 512345678910111213141516171819"/>
    <w:rsid w:val="007E2BFF"/>
    <w:rPr>
      <w:rFonts w:ascii="Courier New" w:eastAsia="Courier New" w:hAnsi="Courier New" w:cs="Times"/>
    </w:rPr>
  </w:style>
  <w:style w:type="character" w:customStyle="1" w:styleId="WW-RTFNum2612345678910111213141516171819">
    <w:name w:val="WW-RTF_Num 2 612345678910111213141516171819"/>
    <w:rsid w:val="007E2BFF"/>
    <w:rPr>
      <w:rFonts w:ascii="Wingdings" w:eastAsia="Wingdings" w:hAnsi="Wingdings" w:cs="FuturaA Bk BT"/>
    </w:rPr>
  </w:style>
  <w:style w:type="character" w:customStyle="1" w:styleId="WW-RTFNum2712345678910111213141516171819">
    <w:name w:val="WW-RTF_Num 2 712345678910111213141516171819"/>
    <w:rsid w:val="007E2BFF"/>
    <w:rPr>
      <w:rFonts w:ascii="Symbol" w:eastAsia="Symbol" w:hAnsi="Symbol" w:cs="Symbol"/>
    </w:rPr>
  </w:style>
  <w:style w:type="character" w:customStyle="1" w:styleId="WW-RTFNum2812345678910111213141516171819">
    <w:name w:val="WW-RTF_Num 2 812345678910111213141516171819"/>
    <w:rsid w:val="007E2BFF"/>
    <w:rPr>
      <w:rFonts w:ascii="Courier New" w:eastAsia="Courier New" w:hAnsi="Courier New" w:cs="Times"/>
    </w:rPr>
  </w:style>
  <w:style w:type="character" w:customStyle="1" w:styleId="WW-RTFNum2912345678910111213141516171819">
    <w:name w:val="WW-RTF_Num 2 912345678910111213141516171819"/>
    <w:rsid w:val="007E2BFF"/>
    <w:rPr>
      <w:rFonts w:ascii="Wingdings" w:eastAsia="Wingdings" w:hAnsi="Wingdings" w:cs="FuturaA Bk BT"/>
    </w:rPr>
  </w:style>
  <w:style w:type="character" w:customStyle="1" w:styleId="WW-RTFNum2112345678910111213141516171819202122">
    <w:name w:val="WW-RTF_Num 2 112345678910111213141516171819202122"/>
    <w:rsid w:val="007E2BFF"/>
  </w:style>
  <w:style w:type="character" w:customStyle="1" w:styleId="WW-RTFNum221234567891011121314151617181920">
    <w:name w:val="WW-RTF_Num 2 21234567891011121314151617181920"/>
    <w:rsid w:val="007E2BFF"/>
  </w:style>
  <w:style w:type="character" w:customStyle="1" w:styleId="WW-RTFNum231234567891011121314151617181920">
    <w:name w:val="WW-RTF_Num 2 31234567891011121314151617181920"/>
    <w:rsid w:val="007E2BFF"/>
  </w:style>
  <w:style w:type="character" w:customStyle="1" w:styleId="WW-RTFNum241234567891011121314151617181920">
    <w:name w:val="WW-RTF_Num 2 41234567891011121314151617181920"/>
    <w:rsid w:val="007E2BFF"/>
  </w:style>
  <w:style w:type="character" w:customStyle="1" w:styleId="WW-RTFNum251234567891011121314151617181920">
    <w:name w:val="WW-RTF_Num 2 51234567891011121314151617181920"/>
    <w:rsid w:val="007E2BFF"/>
  </w:style>
  <w:style w:type="character" w:customStyle="1" w:styleId="WW-RTFNum261234567891011121314151617181920">
    <w:name w:val="WW-RTF_Num 2 61234567891011121314151617181920"/>
    <w:rsid w:val="007E2BFF"/>
  </w:style>
  <w:style w:type="character" w:customStyle="1" w:styleId="WW-RTFNum271234567891011121314151617181920">
    <w:name w:val="WW-RTF_Num 2 71234567891011121314151617181920"/>
    <w:rsid w:val="007E2BFF"/>
  </w:style>
  <w:style w:type="character" w:customStyle="1" w:styleId="WW-RTFNum281234567891011121314151617181920">
    <w:name w:val="WW-RTF_Num 2 81234567891011121314151617181920"/>
    <w:rsid w:val="007E2BFF"/>
  </w:style>
  <w:style w:type="character" w:customStyle="1" w:styleId="WW-RTFNum291234567891011121314151617181920">
    <w:name w:val="WW-RTF_Num 2 91234567891011121314151617181920"/>
    <w:rsid w:val="007E2BFF"/>
  </w:style>
  <w:style w:type="character" w:customStyle="1" w:styleId="WW-RTFNum211234567891011121314151617181920212223">
    <w:name w:val="WW-RTF_Num 2 11234567891011121314151617181920212223"/>
    <w:rsid w:val="007E2BFF"/>
    <w:rPr>
      <w:rFonts w:ascii="Symbol" w:eastAsia="Symbol" w:hAnsi="Symbol" w:cs="Symbol"/>
    </w:rPr>
  </w:style>
  <w:style w:type="character" w:customStyle="1" w:styleId="WW-RTFNum22123456789101112131415161718192021">
    <w:name w:val="WW-RTF_Num 2 2123456789101112131415161718192021"/>
    <w:rsid w:val="007E2BFF"/>
    <w:rPr>
      <w:rFonts w:ascii="Courier New" w:eastAsia="Courier New" w:hAnsi="Courier New" w:cs="Times"/>
    </w:rPr>
  </w:style>
  <w:style w:type="character" w:customStyle="1" w:styleId="WW-RTFNum23123456789101112131415161718192021">
    <w:name w:val="WW-RTF_Num 2 3123456789101112131415161718192021"/>
    <w:rsid w:val="007E2BFF"/>
    <w:rPr>
      <w:rFonts w:ascii="Wingdings" w:eastAsia="Wingdings" w:hAnsi="Wingdings" w:cs="FuturaA Bk BT"/>
    </w:rPr>
  </w:style>
  <w:style w:type="character" w:customStyle="1" w:styleId="WW-RTFNum24123456789101112131415161718192021">
    <w:name w:val="WW-RTF_Num 2 4123456789101112131415161718192021"/>
    <w:rsid w:val="007E2BFF"/>
    <w:rPr>
      <w:rFonts w:ascii="Symbol" w:eastAsia="Symbol" w:hAnsi="Symbol" w:cs="Symbol"/>
    </w:rPr>
  </w:style>
  <w:style w:type="character" w:customStyle="1" w:styleId="WW-RTFNum25123456789101112131415161718192021">
    <w:name w:val="WW-RTF_Num 2 5123456789101112131415161718192021"/>
    <w:rsid w:val="007E2BFF"/>
    <w:rPr>
      <w:rFonts w:ascii="Courier New" w:eastAsia="Courier New" w:hAnsi="Courier New" w:cs="Times"/>
    </w:rPr>
  </w:style>
  <w:style w:type="character" w:customStyle="1" w:styleId="WW-RTFNum26123456789101112131415161718192021">
    <w:name w:val="WW-RTF_Num 2 6123456789101112131415161718192021"/>
    <w:rsid w:val="007E2BFF"/>
    <w:rPr>
      <w:rFonts w:ascii="Wingdings" w:eastAsia="Wingdings" w:hAnsi="Wingdings" w:cs="FuturaA Bk BT"/>
    </w:rPr>
  </w:style>
  <w:style w:type="character" w:customStyle="1" w:styleId="WW-RTFNum27123456789101112131415161718192021">
    <w:name w:val="WW-RTF_Num 2 7123456789101112131415161718192021"/>
    <w:rsid w:val="007E2BFF"/>
    <w:rPr>
      <w:rFonts w:ascii="Symbol" w:eastAsia="Symbol" w:hAnsi="Symbol" w:cs="Symbol"/>
    </w:rPr>
  </w:style>
  <w:style w:type="character" w:customStyle="1" w:styleId="WW-RTFNum28123456789101112131415161718192021">
    <w:name w:val="WW-RTF_Num 2 8123456789101112131415161718192021"/>
    <w:rsid w:val="007E2BFF"/>
    <w:rPr>
      <w:rFonts w:ascii="Courier New" w:eastAsia="Courier New" w:hAnsi="Courier New" w:cs="Times"/>
    </w:rPr>
  </w:style>
  <w:style w:type="character" w:customStyle="1" w:styleId="WW-RTFNum29123456789101112131415161718192021">
    <w:name w:val="WW-RTF_Num 2 9123456789101112131415161718192021"/>
    <w:rsid w:val="007E2BFF"/>
    <w:rPr>
      <w:rFonts w:ascii="Wingdings" w:eastAsia="Wingdings" w:hAnsi="Wingdings" w:cs="FuturaA Bk BT"/>
    </w:rPr>
  </w:style>
  <w:style w:type="character" w:customStyle="1" w:styleId="WW-RTFNum21123456789101112131415161718192021222324">
    <w:name w:val="WW-RTF_Num 2 1123456789101112131415161718192021222324"/>
    <w:rsid w:val="007E2BFF"/>
    <w:rPr>
      <w:rFonts w:ascii="Symbol" w:eastAsia="Symbol" w:hAnsi="Symbol" w:cs="Symbol"/>
    </w:rPr>
  </w:style>
  <w:style w:type="character" w:customStyle="1" w:styleId="WW-RTFNum2212345678910111213141516171819202122">
    <w:name w:val="WW-RTF_Num 2 212345678910111213141516171819202122"/>
    <w:rsid w:val="007E2BFF"/>
    <w:rPr>
      <w:rFonts w:ascii="Courier New" w:eastAsia="Courier New" w:hAnsi="Courier New" w:cs="Times"/>
    </w:rPr>
  </w:style>
  <w:style w:type="character" w:customStyle="1" w:styleId="WW-RTFNum2312345678910111213141516171819202122">
    <w:name w:val="WW-RTF_Num 2 312345678910111213141516171819202122"/>
    <w:rsid w:val="007E2BFF"/>
    <w:rPr>
      <w:rFonts w:ascii="Wingdings" w:eastAsia="Wingdings" w:hAnsi="Wingdings" w:cs="FuturaA Bk BT"/>
    </w:rPr>
  </w:style>
  <w:style w:type="character" w:customStyle="1" w:styleId="WW-RTFNum2412345678910111213141516171819202122">
    <w:name w:val="WW-RTF_Num 2 412345678910111213141516171819202122"/>
    <w:rsid w:val="007E2BFF"/>
    <w:rPr>
      <w:rFonts w:ascii="Symbol" w:eastAsia="Symbol" w:hAnsi="Symbol" w:cs="Symbol"/>
    </w:rPr>
  </w:style>
  <w:style w:type="character" w:customStyle="1" w:styleId="WW-RTFNum2512345678910111213141516171819202122">
    <w:name w:val="WW-RTF_Num 2 512345678910111213141516171819202122"/>
    <w:rsid w:val="007E2BFF"/>
    <w:rPr>
      <w:rFonts w:ascii="Courier New" w:eastAsia="Courier New" w:hAnsi="Courier New" w:cs="Times"/>
    </w:rPr>
  </w:style>
  <w:style w:type="character" w:customStyle="1" w:styleId="WW-RTFNum2612345678910111213141516171819202122">
    <w:name w:val="WW-RTF_Num 2 612345678910111213141516171819202122"/>
    <w:rsid w:val="007E2BFF"/>
    <w:rPr>
      <w:rFonts w:ascii="Wingdings" w:eastAsia="Wingdings" w:hAnsi="Wingdings" w:cs="FuturaA Bk BT"/>
    </w:rPr>
  </w:style>
  <w:style w:type="character" w:customStyle="1" w:styleId="WW-RTFNum2712345678910111213141516171819202122">
    <w:name w:val="WW-RTF_Num 2 712345678910111213141516171819202122"/>
    <w:rsid w:val="007E2BFF"/>
    <w:rPr>
      <w:rFonts w:ascii="Symbol" w:eastAsia="Symbol" w:hAnsi="Symbol" w:cs="Symbol"/>
    </w:rPr>
  </w:style>
  <w:style w:type="character" w:customStyle="1" w:styleId="WW-RTFNum2812345678910111213141516171819202122">
    <w:name w:val="WW-RTF_Num 2 812345678910111213141516171819202122"/>
    <w:rsid w:val="007E2BFF"/>
    <w:rPr>
      <w:rFonts w:ascii="Courier New" w:eastAsia="Courier New" w:hAnsi="Courier New" w:cs="Times"/>
    </w:rPr>
  </w:style>
  <w:style w:type="character" w:customStyle="1" w:styleId="WW-RTFNum2912345678910111213141516171819202122">
    <w:name w:val="WW-RTF_Num 2 912345678910111213141516171819202122"/>
    <w:rsid w:val="007E2BFF"/>
    <w:rPr>
      <w:rFonts w:ascii="Wingdings" w:eastAsia="Wingdings" w:hAnsi="Wingdings" w:cs="FuturaA Bk BT"/>
    </w:rPr>
  </w:style>
  <w:style w:type="character" w:customStyle="1" w:styleId="WW-RTFNum2112345678910111213141516171819202122232425">
    <w:name w:val="WW-RTF_Num 2 112345678910111213141516171819202122232425"/>
    <w:rsid w:val="007E2BFF"/>
    <w:rPr>
      <w:rFonts w:ascii="Symbol" w:eastAsia="Symbol" w:hAnsi="Symbol" w:cs="Symbol"/>
    </w:rPr>
  </w:style>
  <w:style w:type="character" w:customStyle="1" w:styleId="WW-RTFNum221234567891011121314151617181920212223">
    <w:name w:val="WW-RTF_Num 2 21234567891011121314151617181920212223"/>
    <w:rsid w:val="007E2BFF"/>
    <w:rPr>
      <w:rFonts w:ascii="Courier New" w:eastAsia="Courier New" w:hAnsi="Courier New" w:cs="Times"/>
    </w:rPr>
  </w:style>
  <w:style w:type="character" w:customStyle="1" w:styleId="WW-RTFNum231234567891011121314151617181920212223">
    <w:name w:val="WW-RTF_Num 2 31234567891011121314151617181920212223"/>
    <w:rsid w:val="007E2BFF"/>
    <w:rPr>
      <w:rFonts w:ascii="Wingdings" w:eastAsia="Wingdings" w:hAnsi="Wingdings" w:cs="FuturaA Bk BT"/>
    </w:rPr>
  </w:style>
  <w:style w:type="character" w:customStyle="1" w:styleId="WW-RTFNum241234567891011121314151617181920212223">
    <w:name w:val="WW-RTF_Num 2 41234567891011121314151617181920212223"/>
    <w:rsid w:val="007E2BFF"/>
    <w:rPr>
      <w:rFonts w:ascii="Symbol" w:eastAsia="Symbol" w:hAnsi="Symbol" w:cs="Symbol"/>
    </w:rPr>
  </w:style>
  <w:style w:type="character" w:customStyle="1" w:styleId="WW-RTFNum251234567891011121314151617181920212223">
    <w:name w:val="WW-RTF_Num 2 51234567891011121314151617181920212223"/>
    <w:rsid w:val="007E2BFF"/>
    <w:rPr>
      <w:rFonts w:ascii="Courier New" w:eastAsia="Courier New" w:hAnsi="Courier New" w:cs="Times"/>
    </w:rPr>
  </w:style>
  <w:style w:type="character" w:customStyle="1" w:styleId="WW-RTFNum261234567891011121314151617181920212223">
    <w:name w:val="WW-RTF_Num 2 61234567891011121314151617181920212223"/>
    <w:rsid w:val="007E2BFF"/>
    <w:rPr>
      <w:rFonts w:ascii="Wingdings" w:eastAsia="Wingdings" w:hAnsi="Wingdings" w:cs="FuturaA Bk BT"/>
    </w:rPr>
  </w:style>
  <w:style w:type="character" w:customStyle="1" w:styleId="WW-RTFNum271234567891011121314151617181920212223">
    <w:name w:val="WW-RTF_Num 2 71234567891011121314151617181920212223"/>
    <w:rsid w:val="007E2BFF"/>
    <w:rPr>
      <w:rFonts w:ascii="Symbol" w:eastAsia="Symbol" w:hAnsi="Symbol" w:cs="Symbol"/>
    </w:rPr>
  </w:style>
  <w:style w:type="character" w:customStyle="1" w:styleId="WW-RTFNum281234567891011121314151617181920212223">
    <w:name w:val="WW-RTF_Num 2 81234567891011121314151617181920212223"/>
    <w:rsid w:val="007E2BFF"/>
    <w:rPr>
      <w:rFonts w:ascii="Courier New" w:eastAsia="Courier New" w:hAnsi="Courier New" w:cs="Times"/>
    </w:rPr>
  </w:style>
  <w:style w:type="character" w:customStyle="1" w:styleId="WW-RTFNum291234567891011121314151617181920212223">
    <w:name w:val="WW-RTF_Num 2 91234567891011121314151617181920212223"/>
    <w:rsid w:val="007E2BFF"/>
    <w:rPr>
      <w:rFonts w:ascii="Wingdings" w:eastAsia="Wingdings" w:hAnsi="Wingdings" w:cs="FuturaA Bk BT"/>
    </w:rPr>
  </w:style>
  <w:style w:type="character" w:customStyle="1" w:styleId="WW-RTFNum211234567891011121314151617181920212223242526">
    <w:name w:val="WW-RTF_Num 2 11234567891011121314151617181920212223242526"/>
    <w:rsid w:val="007E2BFF"/>
    <w:rPr>
      <w:rFonts w:ascii="Symbol" w:eastAsia="Symbol" w:hAnsi="Symbol" w:cs="Symbol"/>
    </w:rPr>
  </w:style>
  <w:style w:type="character" w:customStyle="1" w:styleId="WW-RTFNum22123456789101112131415161718192021222324">
    <w:name w:val="WW-RTF_Num 2 2123456789101112131415161718192021222324"/>
    <w:rsid w:val="007E2BFF"/>
    <w:rPr>
      <w:rFonts w:ascii="Courier New" w:eastAsia="Courier New" w:hAnsi="Courier New" w:cs="Times"/>
    </w:rPr>
  </w:style>
  <w:style w:type="character" w:customStyle="1" w:styleId="WW-RTFNum23123456789101112131415161718192021222324">
    <w:name w:val="WW-RTF_Num 2 3123456789101112131415161718192021222324"/>
    <w:rsid w:val="007E2BFF"/>
    <w:rPr>
      <w:rFonts w:ascii="Wingdings" w:eastAsia="Wingdings" w:hAnsi="Wingdings" w:cs="FuturaA Bk BT"/>
    </w:rPr>
  </w:style>
  <w:style w:type="character" w:customStyle="1" w:styleId="WW-RTFNum24123456789101112131415161718192021222324">
    <w:name w:val="WW-RTF_Num 2 4123456789101112131415161718192021222324"/>
    <w:rsid w:val="007E2BFF"/>
    <w:rPr>
      <w:rFonts w:ascii="Symbol" w:eastAsia="Symbol" w:hAnsi="Symbol" w:cs="Symbol"/>
    </w:rPr>
  </w:style>
  <w:style w:type="character" w:customStyle="1" w:styleId="WW-RTFNum25123456789101112131415161718192021222324">
    <w:name w:val="WW-RTF_Num 2 5123456789101112131415161718192021222324"/>
    <w:rsid w:val="007E2BFF"/>
    <w:rPr>
      <w:rFonts w:ascii="Courier New" w:eastAsia="Courier New" w:hAnsi="Courier New" w:cs="Times"/>
    </w:rPr>
  </w:style>
  <w:style w:type="character" w:customStyle="1" w:styleId="WW-RTFNum26123456789101112131415161718192021222324">
    <w:name w:val="WW-RTF_Num 2 6123456789101112131415161718192021222324"/>
    <w:rsid w:val="007E2BFF"/>
    <w:rPr>
      <w:rFonts w:ascii="Wingdings" w:eastAsia="Wingdings" w:hAnsi="Wingdings" w:cs="FuturaA Bk BT"/>
    </w:rPr>
  </w:style>
  <w:style w:type="character" w:customStyle="1" w:styleId="WW-RTFNum27123456789101112131415161718192021222324">
    <w:name w:val="WW-RTF_Num 2 7123456789101112131415161718192021222324"/>
    <w:rsid w:val="007E2BFF"/>
    <w:rPr>
      <w:rFonts w:ascii="Symbol" w:eastAsia="Symbol" w:hAnsi="Symbol" w:cs="Symbol"/>
    </w:rPr>
  </w:style>
  <w:style w:type="character" w:customStyle="1" w:styleId="WW-RTFNum28123456789101112131415161718192021222324">
    <w:name w:val="WW-RTF_Num 2 8123456789101112131415161718192021222324"/>
    <w:rsid w:val="007E2BFF"/>
    <w:rPr>
      <w:rFonts w:ascii="Courier New" w:eastAsia="Courier New" w:hAnsi="Courier New" w:cs="Times"/>
    </w:rPr>
  </w:style>
  <w:style w:type="character" w:customStyle="1" w:styleId="WW-RTFNum29123456789101112131415161718192021222324">
    <w:name w:val="WW-RTF_Num 2 9123456789101112131415161718192021222324"/>
    <w:rsid w:val="007E2BFF"/>
    <w:rPr>
      <w:rFonts w:ascii="Wingdings" w:eastAsia="Wingdings" w:hAnsi="Wingdings" w:cs="FuturaA Bk BT"/>
    </w:rPr>
  </w:style>
  <w:style w:type="character" w:customStyle="1" w:styleId="WW-RTFNum21123456789101112131415161718192021222324252627">
    <w:name w:val="WW-RTF_Num 2 1123456789101112131415161718192021222324252627"/>
    <w:rsid w:val="007E2BFF"/>
    <w:rPr>
      <w:rFonts w:ascii="Symbol" w:eastAsia="Symbol" w:hAnsi="Symbol" w:cs="Symbol"/>
    </w:rPr>
  </w:style>
  <w:style w:type="character" w:customStyle="1" w:styleId="WW-RTFNum2212345678910111213141516171819202122232425">
    <w:name w:val="WW-RTF_Num 2 212345678910111213141516171819202122232425"/>
    <w:rsid w:val="007E2BFF"/>
    <w:rPr>
      <w:rFonts w:ascii="Courier New" w:eastAsia="Courier New" w:hAnsi="Courier New" w:cs="Times"/>
    </w:rPr>
  </w:style>
  <w:style w:type="character" w:customStyle="1" w:styleId="WW-RTFNum2312345678910111213141516171819202122232425">
    <w:name w:val="WW-RTF_Num 2 312345678910111213141516171819202122232425"/>
    <w:rsid w:val="007E2BFF"/>
    <w:rPr>
      <w:rFonts w:ascii="Wingdings" w:eastAsia="Wingdings" w:hAnsi="Wingdings" w:cs="FuturaA Bk BT"/>
    </w:rPr>
  </w:style>
  <w:style w:type="character" w:customStyle="1" w:styleId="WW-RTFNum2412345678910111213141516171819202122232425">
    <w:name w:val="WW-RTF_Num 2 412345678910111213141516171819202122232425"/>
    <w:rsid w:val="007E2BFF"/>
    <w:rPr>
      <w:rFonts w:ascii="Symbol" w:eastAsia="Symbol" w:hAnsi="Symbol" w:cs="Symbol"/>
    </w:rPr>
  </w:style>
  <w:style w:type="character" w:customStyle="1" w:styleId="WW-RTFNum2512345678910111213141516171819202122232425">
    <w:name w:val="WW-RTF_Num 2 512345678910111213141516171819202122232425"/>
    <w:rsid w:val="007E2BFF"/>
    <w:rPr>
      <w:rFonts w:ascii="Courier New" w:eastAsia="Courier New" w:hAnsi="Courier New" w:cs="Times"/>
    </w:rPr>
  </w:style>
  <w:style w:type="character" w:customStyle="1" w:styleId="WW-RTFNum2612345678910111213141516171819202122232425">
    <w:name w:val="WW-RTF_Num 2 612345678910111213141516171819202122232425"/>
    <w:rsid w:val="007E2BFF"/>
    <w:rPr>
      <w:rFonts w:ascii="Wingdings" w:eastAsia="Wingdings" w:hAnsi="Wingdings" w:cs="FuturaA Bk BT"/>
    </w:rPr>
  </w:style>
  <w:style w:type="character" w:customStyle="1" w:styleId="WW-RTFNum2712345678910111213141516171819202122232425">
    <w:name w:val="WW-RTF_Num 2 712345678910111213141516171819202122232425"/>
    <w:rsid w:val="007E2BFF"/>
    <w:rPr>
      <w:rFonts w:ascii="Symbol" w:eastAsia="Symbol" w:hAnsi="Symbol" w:cs="Symbol"/>
    </w:rPr>
  </w:style>
  <w:style w:type="character" w:customStyle="1" w:styleId="WW-RTFNum2812345678910111213141516171819202122232425">
    <w:name w:val="WW-RTF_Num 2 812345678910111213141516171819202122232425"/>
    <w:rsid w:val="007E2BFF"/>
    <w:rPr>
      <w:rFonts w:ascii="Courier New" w:eastAsia="Courier New" w:hAnsi="Courier New" w:cs="Times"/>
    </w:rPr>
  </w:style>
  <w:style w:type="character" w:customStyle="1" w:styleId="WW-RTFNum2912345678910111213141516171819202122232425">
    <w:name w:val="WW-RTF_Num 2 912345678910111213141516171819202122232425"/>
    <w:rsid w:val="007E2BFF"/>
    <w:rPr>
      <w:rFonts w:ascii="Wingdings" w:eastAsia="Wingdings" w:hAnsi="Wingdings" w:cs="FuturaA Bk BT"/>
    </w:rPr>
  </w:style>
  <w:style w:type="character" w:customStyle="1" w:styleId="WW-RTFNum2112345678910111213141516171819202122232425262728">
    <w:name w:val="WW-RTF_Num 2 112345678910111213141516171819202122232425262728"/>
    <w:rsid w:val="007E2BFF"/>
    <w:rPr>
      <w:rFonts w:ascii="Symbol" w:eastAsia="Symbol" w:hAnsi="Symbol" w:cs="Symbol"/>
    </w:rPr>
  </w:style>
  <w:style w:type="character" w:customStyle="1" w:styleId="WW-RTFNum221234567891011121314151617181920212223242526">
    <w:name w:val="WW-RTF_Num 2 21234567891011121314151617181920212223242526"/>
    <w:rsid w:val="007E2BFF"/>
    <w:rPr>
      <w:rFonts w:ascii="Courier New" w:eastAsia="Courier New" w:hAnsi="Courier New" w:cs="Times"/>
    </w:rPr>
  </w:style>
  <w:style w:type="character" w:customStyle="1" w:styleId="WW-RTFNum231234567891011121314151617181920212223242526">
    <w:name w:val="WW-RTF_Num 2 31234567891011121314151617181920212223242526"/>
    <w:rsid w:val="007E2BFF"/>
    <w:rPr>
      <w:rFonts w:ascii="Wingdings" w:eastAsia="Wingdings" w:hAnsi="Wingdings" w:cs="FuturaA Bk BT"/>
    </w:rPr>
  </w:style>
  <w:style w:type="character" w:customStyle="1" w:styleId="WW-RTFNum241234567891011121314151617181920212223242526">
    <w:name w:val="WW-RTF_Num 2 41234567891011121314151617181920212223242526"/>
    <w:rsid w:val="007E2BFF"/>
    <w:rPr>
      <w:rFonts w:ascii="Symbol" w:eastAsia="Symbol" w:hAnsi="Symbol" w:cs="Symbol"/>
    </w:rPr>
  </w:style>
  <w:style w:type="character" w:customStyle="1" w:styleId="WW-RTFNum251234567891011121314151617181920212223242526">
    <w:name w:val="WW-RTF_Num 2 51234567891011121314151617181920212223242526"/>
    <w:rsid w:val="007E2BFF"/>
    <w:rPr>
      <w:rFonts w:ascii="Courier New" w:eastAsia="Courier New" w:hAnsi="Courier New" w:cs="Times"/>
    </w:rPr>
  </w:style>
  <w:style w:type="character" w:customStyle="1" w:styleId="WW-RTFNum261234567891011121314151617181920212223242526">
    <w:name w:val="WW-RTF_Num 2 61234567891011121314151617181920212223242526"/>
    <w:rsid w:val="007E2BFF"/>
    <w:rPr>
      <w:rFonts w:ascii="Wingdings" w:eastAsia="Wingdings" w:hAnsi="Wingdings" w:cs="FuturaA Bk BT"/>
    </w:rPr>
  </w:style>
  <w:style w:type="character" w:customStyle="1" w:styleId="WW-RTFNum271234567891011121314151617181920212223242526">
    <w:name w:val="WW-RTF_Num 2 71234567891011121314151617181920212223242526"/>
    <w:rsid w:val="007E2BFF"/>
    <w:rPr>
      <w:rFonts w:ascii="Symbol" w:eastAsia="Symbol" w:hAnsi="Symbol" w:cs="Symbol"/>
    </w:rPr>
  </w:style>
  <w:style w:type="character" w:customStyle="1" w:styleId="WW-RTFNum281234567891011121314151617181920212223242526">
    <w:name w:val="WW-RTF_Num 2 81234567891011121314151617181920212223242526"/>
    <w:rsid w:val="007E2BFF"/>
    <w:rPr>
      <w:rFonts w:ascii="Courier New" w:eastAsia="Courier New" w:hAnsi="Courier New" w:cs="Times"/>
    </w:rPr>
  </w:style>
  <w:style w:type="character" w:customStyle="1" w:styleId="WW-RTFNum291234567891011121314151617181920212223242526">
    <w:name w:val="WW-RTF_Num 2 91234567891011121314151617181920212223242526"/>
    <w:rsid w:val="007E2BFF"/>
    <w:rPr>
      <w:rFonts w:ascii="Wingdings" w:eastAsia="Wingdings" w:hAnsi="Wingdings" w:cs="FuturaA Bk BT"/>
    </w:rPr>
  </w:style>
  <w:style w:type="character" w:customStyle="1" w:styleId="WW-RTFNum211234567891011121314151617181920212223242526272829">
    <w:name w:val="WW-RTF_Num 2 11234567891011121314151617181920212223242526272829"/>
    <w:rsid w:val="007E2BFF"/>
    <w:rPr>
      <w:rFonts w:ascii="Symbol" w:eastAsia="Symbol" w:hAnsi="Symbol" w:cs="Symbol"/>
    </w:rPr>
  </w:style>
  <w:style w:type="character" w:customStyle="1" w:styleId="WW-RTFNum22123456789101112131415161718192021222324252627">
    <w:name w:val="WW-RTF_Num 2 2123456789101112131415161718192021222324252627"/>
    <w:rsid w:val="007E2BFF"/>
    <w:rPr>
      <w:rFonts w:ascii="Courier New" w:eastAsia="Courier New" w:hAnsi="Courier New" w:cs="Times"/>
    </w:rPr>
  </w:style>
  <w:style w:type="character" w:customStyle="1" w:styleId="WW-RTFNum23123456789101112131415161718192021222324252627">
    <w:name w:val="WW-RTF_Num 2 3123456789101112131415161718192021222324252627"/>
    <w:rsid w:val="007E2BFF"/>
    <w:rPr>
      <w:rFonts w:ascii="Wingdings" w:eastAsia="Wingdings" w:hAnsi="Wingdings" w:cs="FuturaA Bk BT"/>
    </w:rPr>
  </w:style>
  <w:style w:type="character" w:customStyle="1" w:styleId="WW-RTFNum24123456789101112131415161718192021222324252627">
    <w:name w:val="WW-RTF_Num 2 4123456789101112131415161718192021222324252627"/>
    <w:rsid w:val="007E2BFF"/>
    <w:rPr>
      <w:rFonts w:ascii="Symbol" w:eastAsia="Symbol" w:hAnsi="Symbol" w:cs="Symbol"/>
    </w:rPr>
  </w:style>
  <w:style w:type="character" w:customStyle="1" w:styleId="WW-RTFNum25123456789101112131415161718192021222324252627">
    <w:name w:val="WW-RTF_Num 2 5123456789101112131415161718192021222324252627"/>
    <w:rsid w:val="007E2BFF"/>
    <w:rPr>
      <w:rFonts w:ascii="Courier New" w:eastAsia="Courier New" w:hAnsi="Courier New" w:cs="Times"/>
    </w:rPr>
  </w:style>
  <w:style w:type="character" w:customStyle="1" w:styleId="WW-RTFNum26123456789101112131415161718192021222324252627">
    <w:name w:val="WW-RTF_Num 2 6123456789101112131415161718192021222324252627"/>
    <w:rsid w:val="007E2BFF"/>
    <w:rPr>
      <w:rFonts w:ascii="Wingdings" w:eastAsia="Wingdings" w:hAnsi="Wingdings" w:cs="FuturaA Bk BT"/>
    </w:rPr>
  </w:style>
  <w:style w:type="character" w:customStyle="1" w:styleId="WW-RTFNum27123456789101112131415161718192021222324252627">
    <w:name w:val="WW-RTF_Num 2 7123456789101112131415161718192021222324252627"/>
    <w:rsid w:val="007E2BFF"/>
    <w:rPr>
      <w:rFonts w:ascii="Symbol" w:eastAsia="Symbol" w:hAnsi="Symbol" w:cs="Symbol"/>
    </w:rPr>
  </w:style>
  <w:style w:type="character" w:customStyle="1" w:styleId="WW-RTFNum28123456789101112131415161718192021222324252627">
    <w:name w:val="WW-RTF_Num 2 8123456789101112131415161718192021222324252627"/>
    <w:rsid w:val="007E2BFF"/>
    <w:rPr>
      <w:rFonts w:ascii="Courier New" w:eastAsia="Courier New" w:hAnsi="Courier New" w:cs="Times"/>
    </w:rPr>
  </w:style>
  <w:style w:type="character" w:customStyle="1" w:styleId="WW-RTFNum29123456789101112131415161718192021222324252627">
    <w:name w:val="WW-RTF_Num 2 9123456789101112131415161718192021222324252627"/>
    <w:rsid w:val="007E2BFF"/>
    <w:rPr>
      <w:rFonts w:ascii="Wingdings" w:eastAsia="Wingdings" w:hAnsi="Wingdings" w:cs="FuturaA Bk BT"/>
    </w:rPr>
  </w:style>
  <w:style w:type="character" w:customStyle="1" w:styleId="WW-RTFNum21123456789101112131415161718192021222324252627282930">
    <w:name w:val="WW-RTF_Num 2 1123456789101112131415161718192021222324252627282930"/>
    <w:rsid w:val="007E2BFF"/>
    <w:rPr>
      <w:rFonts w:ascii="Symbol" w:eastAsia="Symbol" w:hAnsi="Symbol" w:cs="Symbol"/>
    </w:rPr>
  </w:style>
  <w:style w:type="character" w:customStyle="1" w:styleId="WW-RTFNum2212345678910111213141516171819202122232425262728">
    <w:name w:val="WW-RTF_Num 2 212345678910111213141516171819202122232425262728"/>
    <w:rsid w:val="007E2BFF"/>
    <w:rPr>
      <w:rFonts w:ascii="Courier New" w:eastAsia="Courier New" w:hAnsi="Courier New" w:cs="Times"/>
    </w:rPr>
  </w:style>
  <w:style w:type="character" w:customStyle="1" w:styleId="WW-RTFNum2312345678910111213141516171819202122232425262728">
    <w:name w:val="WW-RTF_Num 2 312345678910111213141516171819202122232425262728"/>
    <w:rsid w:val="007E2BFF"/>
    <w:rPr>
      <w:rFonts w:ascii="Wingdings" w:eastAsia="Wingdings" w:hAnsi="Wingdings" w:cs="FuturaA Bk BT"/>
    </w:rPr>
  </w:style>
  <w:style w:type="character" w:customStyle="1" w:styleId="WW-RTFNum2412345678910111213141516171819202122232425262728">
    <w:name w:val="WW-RTF_Num 2 412345678910111213141516171819202122232425262728"/>
    <w:rsid w:val="007E2BFF"/>
    <w:rPr>
      <w:rFonts w:ascii="Symbol" w:eastAsia="Symbol" w:hAnsi="Symbol" w:cs="Symbol"/>
    </w:rPr>
  </w:style>
  <w:style w:type="character" w:customStyle="1" w:styleId="WW-RTFNum2512345678910111213141516171819202122232425262728">
    <w:name w:val="WW-RTF_Num 2 512345678910111213141516171819202122232425262728"/>
    <w:rsid w:val="007E2BFF"/>
    <w:rPr>
      <w:rFonts w:ascii="Courier New" w:eastAsia="Courier New" w:hAnsi="Courier New" w:cs="Times"/>
    </w:rPr>
  </w:style>
  <w:style w:type="character" w:customStyle="1" w:styleId="WW-RTFNum2612345678910111213141516171819202122232425262728">
    <w:name w:val="WW-RTF_Num 2 612345678910111213141516171819202122232425262728"/>
    <w:rsid w:val="007E2BFF"/>
    <w:rPr>
      <w:rFonts w:ascii="Wingdings" w:eastAsia="Wingdings" w:hAnsi="Wingdings" w:cs="FuturaA Bk BT"/>
    </w:rPr>
  </w:style>
  <w:style w:type="character" w:customStyle="1" w:styleId="WW-RTFNum2712345678910111213141516171819202122232425262728">
    <w:name w:val="WW-RTF_Num 2 712345678910111213141516171819202122232425262728"/>
    <w:rsid w:val="007E2BFF"/>
    <w:rPr>
      <w:rFonts w:ascii="Symbol" w:eastAsia="Symbol" w:hAnsi="Symbol" w:cs="Symbol"/>
    </w:rPr>
  </w:style>
  <w:style w:type="character" w:customStyle="1" w:styleId="WW-RTFNum2812345678910111213141516171819202122232425262728">
    <w:name w:val="WW-RTF_Num 2 812345678910111213141516171819202122232425262728"/>
    <w:rsid w:val="007E2BFF"/>
    <w:rPr>
      <w:rFonts w:ascii="Courier New" w:eastAsia="Courier New" w:hAnsi="Courier New" w:cs="Times"/>
    </w:rPr>
  </w:style>
  <w:style w:type="character" w:customStyle="1" w:styleId="WW-RTFNum2912345678910111213141516171819202122232425262728">
    <w:name w:val="WW-RTF_Num 2 912345678910111213141516171819202122232425262728"/>
    <w:rsid w:val="007E2BFF"/>
    <w:rPr>
      <w:rFonts w:ascii="Wingdings" w:eastAsia="Wingdings" w:hAnsi="Wingdings" w:cs="FuturaA Bk BT"/>
    </w:rPr>
  </w:style>
  <w:style w:type="character" w:customStyle="1" w:styleId="WW-RTFNum2112345678910111213141516171819202122232425262728293031">
    <w:name w:val="WW-RTF_Num 2 112345678910111213141516171819202122232425262728293031"/>
    <w:rsid w:val="007E2BFF"/>
  </w:style>
  <w:style w:type="character" w:customStyle="1" w:styleId="WW-RTFNum221234567891011121314151617181920212223242526272829">
    <w:name w:val="WW-RTF_Num 2 21234567891011121314151617181920212223242526272829"/>
    <w:rsid w:val="007E2BFF"/>
  </w:style>
  <w:style w:type="character" w:customStyle="1" w:styleId="WW-RTFNum231234567891011121314151617181920212223242526272829">
    <w:name w:val="WW-RTF_Num 2 31234567891011121314151617181920212223242526272829"/>
    <w:rsid w:val="007E2BFF"/>
  </w:style>
  <w:style w:type="character" w:customStyle="1" w:styleId="WW-RTFNum241234567891011121314151617181920212223242526272829">
    <w:name w:val="WW-RTF_Num 2 41234567891011121314151617181920212223242526272829"/>
    <w:rsid w:val="007E2BFF"/>
  </w:style>
  <w:style w:type="character" w:customStyle="1" w:styleId="WW-RTFNum251234567891011121314151617181920212223242526272829">
    <w:name w:val="WW-RTF_Num 2 51234567891011121314151617181920212223242526272829"/>
    <w:rsid w:val="007E2BFF"/>
  </w:style>
  <w:style w:type="character" w:customStyle="1" w:styleId="WW-RTFNum261234567891011121314151617181920212223242526272829">
    <w:name w:val="WW-RTF_Num 2 61234567891011121314151617181920212223242526272829"/>
    <w:rsid w:val="007E2BFF"/>
  </w:style>
  <w:style w:type="character" w:customStyle="1" w:styleId="WW-RTFNum271234567891011121314151617181920212223242526272829">
    <w:name w:val="WW-RTF_Num 2 71234567891011121314151617181920212223242526272829"/>
    <w:rsid w:val="007E2BFF"/>
  </w:style>
  <w:style w:type="character" w:customStyle="1" w:styleId="WW-RTFNum281234567891011121314151617181920212223242526272829">
    <w:name w:val="WW-RTF_Num 2 81234567891011121314151617181920212223242526272829"/>
    <w:rsid w:val="007E2BFF"/>
  </w:style>
  <w:style w:type="character" w:customStyle="1" w:styleId="WW-RTFNum291234567891011121314151617181920212223242526272829">
    <w:name w:val="WW-RTF_Num 2 91234567891011121314151617181920212223242526272829"/>
    <w:rsid w:val="007E2BFF"/>
  </w:style>
  <w:style w:type="character" w:customStyle="1" w:styleId="WW-RTFNum211234567891011121314151617181920212223242526272829303132">
    <w:name w:val="WW-RTF_Num 2 11234567891011121314151617181920212223242526272829303132"/>
    <w:rsid w:val="007E2BFF"/>
    <w:rPr>
      <w:rFonts w:ascii="Symbol" w:eastAsia="Symbol" w:hAnsi="Symbol" w:cs="Symbol"/>
    </w:rPr>
  </w:style>
  <w:style w:type="character" w:customStyle="1" w:styleId="WW-RTFNum22123456789101112131415161718192021222324252627282930">
    <w:name w:val="WW-RTF_Num 2 2123456789101112131415161718192021222324252627282930"/>
    <w:rsid w:val="007E2BFF"/>
    <w:rPr>
      <w:rFonts w:ascii="Courier New" w:eastAsia="Courier New" w:hAnsi="Courier New" w:cs="Times"/>
    </w:rPr>
  </w:style>
  <w:style w:type="character" w:customStyle="1" w:styleId="WW-RTFNum23123456789101112131415161718192021222324252627282930">
    <w:name w:val="WW-RTF_Num 2 3123456789101112131415161718192021222324252627282930"/>
    <w:rsid w:val="007E2BFF"/>
    <w:rPr>
      <w:rFonts w:ascii="Wingdings" w:eastAsia="Wingdings" w:hAnsi="Wingdings" w:cs="FuturaA Bk BT"/>
    </w:rPr>
  </w:style>
  <w:style w:type="character" w:customStyle="1" w:styleId="WW-RTFNum24123456789101112131415161718192021222324252627282930">
    <w:name w:val="WW-RTF_Num 2 4123456789101112131415161718192021222324252627282930"/>
    <w:rsid w:val="007E2BFF"/>
    <w:rPr>
      <w:rFonts w:ascii="Symbol" w:eastAsia="Symbol" w:hAnsi="Symbol" w:cs="Symbol"/>
    </w:rPr>
  </w:style>
  <w:style w:type="character" w:customStyle="1" w:styleId="WW-RTFNum25123456789101112131415161718192021222324252627282930">
    <w:name w:val="WW-RTF_Num 2 5123456789101112131415161718192021222324252627282930"/>
    <w:rsid w:val="007E2BFF"/>
    <w:rPr>
      <w:rFonts w:ascii="Courier New" w:eastAsia="Courier New" w:hAnsi="Courier New" w:cs="Times"/>
    </w:rPr>
  </w:style>
  <w:style w:type="character" w:customStyle="1" w:styleId="WW-RTFNum26123456789101112131415161718192021222324252627282930">
    <w:name w:val="WW-RTF_Num 2 6123456789101112131415161718192021222324252627282930"/>
    <w:rsid w:val="007E2BFF"/>
    <w:rPr>
      <w:rFonts w:ascii="Wingdings" w:eastAsia="Wingdings" w:hAnsi="Wingdings" w:cs="FuturaA Bk BT"/>
    </w:rPr>
  </w:style>
  <w:style w:type="character" w:customStyle="1" w:styleId="WW-RTFNum27123456789101112131415161718192021222324252627282930">
    <w:name w:val="WW-RTF_Num 2 7123456789101112131415161718192021222324252627282930"/>
    <w:rsid w:val="007E2BFF"/>
    <w:rPr>
      <w:rFonts w:ascii="Symbol" w:eastAsia="Symbol" w:hAnsi="Symbol" w:cs="Symbol"/>
    </w:rPr>
  </w:style>
  <w:style w:type="character" w:customStyle="1" w:styleId="WW-RTFNum28123456789101112131415161718192021222324252627282930">
    <w:name w:val="WW-RTF_Num 2 8123456789101112131415161718192021222324252627282930"/>
    <w:rsid w:val="007E2BFF"/>
    <w:rPr>
      <w:rFonts w:ascii="Courier New" w:eastAsia="Courier New" w:hAnsi="Courier New" w:cs="Times"/>
    </w:rPr>
  </w:style>
  <w:style w:type="character" w:customStyle="1" w:styleId="WW-RTFNum29123456789101112131415161718192021222324252627282930">
    <w:name w:val="WW-RTF_Num 2 9123456789101112131415161718192021222324252627282930"/>
    <w:rsid w:val="007E2BFF"/>
    <w:rPr>
      <w:rFonts w:ascii="Wingdings" w:eastAsia="Wingdings" w:hAnsi="Wingdings" w:cs="FuturaA Bk BT"/>
    </w:rPr>
  </w:style>
  <w:style w:type="character" w:customStyle="1" w:styleId="WW-RTFNum21123456789101112131415161718192021222324252627282930313233">
    <w:name w:val="WW-RTF_Num 2 1123456789101112131415161718192021222324252627282930313233"/>
    <w:rsid w:val="007E2BFF"/>
    <w:rPr>
      <w:rFonts w:ascii="Symbol" w:eastAsia="Symbol" w:hAnsi="Symbol" w:cs="Symbol"/>
    </w:rPr>
  </w:style>
  <w:style w:type="character" w:customStyle="1" w:styleId="WW-RTFNum2212345678910111213141516171819202122232425262728293031">
    <w:name w:val="WW-RTF_Num 2 212345678910111213141516171819202122232425262728293031"/>
    <w:rsid w:val="007E2BFF"/>
    <w:rPr>
      <w:rFonts w:ascii="Courier New" w:eastAsia="Courier New" w:hAnsi="Courier New" w:cs="Times"/>
    </w:rPr>
  </w:style>
  <w:style w:type="character" w:customStyle="1" w:styleId="WW-RTFNum2312345678910111213141516171819202122232425262728293031">
    <w:name w:val="WW-RTF_Num 2 312345678910111213141516171819202122232425262728293031"/>
    <w:rsid w:val="007E2BFF"/>
    <w:rPr>
      <w:rFonts w:ascii="Wingdings" w:eastAsia="Wingdings" w:hAnsi="Wingdings" w:cs="FuturaA Bk BT"/>
    </w:rPr>
  </w:style>
  <w:style w:type="character" w:customStyle="1" w:styleId="WW-RTFNum2412345678910111213141516171819202122232425262728293031">
    <w:name w:val="WW-RTF_Num 2 412345678910111213141516171819202122232425262728293031"/>
    <w:rsid w:val="007E2BFF"/>
    <w:rPr>
      <w:rFonts w:ascii="Symbol" w:eastAsia="Symbol" w:hAnsi="Symbol" w:cs="Symbol"/>
    </w:rPr>
  </w:style>
  <w:style w:type="character" w:customStyle="1" w:styleId="WW-RTFNum2512345678910111213141516171819202122232425262728293031">
    <w:name w:val="WW-RTF_Num 2 512345678910111213141516171819202122232425262728293031"/>
    <w:rsid w:val="007E2BFF"/>
    <w:rPr>
      <w:rFonts w:ascii="Courier New" w:eastAsia="Courier New" w:hAnsi="Courier New" w:cs="Times"/>
    </w:rPr>
  </w:style>
  <w:style w:type="character" w:customStyle="1" w:styleId="WW-RTFNum2612345678910111213141516171819202122232425262728293031">
    <w:name w:val="WW-RTF_Num 2 612345678910111213141516171819202122232425262728293031"/>
    <w:rsid w:val="007E2BFF"/>
    <w:rPr>
      <w:rFonts w:ascii="Wingdings" w:eastAsia="Wingdings" w:hAnsi="Wingdings" w:cs="FuturaA Bk BT"/>
    </w:rPr>
  </w:style>
  <w:style w:type="character" w:customStyle="1" w:styleId="WW-RTFNum2712345678910111213141516171819202122232425262728293031">
    <w:name w:val="WW-RTF_Num 2 712345678910111213141516171819202122232425262728293031"/>
    <w:rsid w:val="007E2BFF"/>
    <w:rPr>
      <w:rFonts w:ascii="Symbol" w:eastAsia="Symbol" w:hAnsi="Symbol" w:cs="Symbol"/>
    </w:rPr>
  </w:style>
  <w:style w:type="character" w:customStyle="1" w:styleId="WW-RTFNum2812345678910111213141516171819202122232425262728293031">
    <w:name w:val="WW-RTF_Num 2 812345678910111213141516171819202122232425262728293031"/>
    <w:rsid w:val="007E2BFF"/>
    <w:rPr>
      <w:rFonts w:ascii="Courier New" w:eastAsia="Courier New" w:hAnsi="Courier New" w:cs="Times"/>
    </w:rPr>
  </w:style>
  <w:style w:type="character" w:customStyle="1" w:styleId="WW-RTFNum2912345678910111213141516171819202122232425262728293031">
    <w:name w:val="WW-RTF_Num 2 912345678910111213141516171819202122232425262728293031"/>
    <w:rsid w:val="007E2BFF"/>
    <w:rPr>
      <w:rFonts w:ascii="Wingdings" w:eastAsia="Wingdings" w:hAnsi="Wingdings" w:cs="FuturaA Bk BT"/>
    </w:rPr>
  </w:style>
  <w:style w:type="character" w:customStyle="1" w:styleId="WW-RTFNum2112345678910111213141516171819202122232425262728293031323334">
    <w:name w:val="WW-RTF_Num 2 112345678910111213141516171819202122232425262728293031323334"/>
    <w:rsid w:val="007E2BFF"/>
    <w:rPr>
      <w:rFonts w:ascii="Symbol" w:eastAsia="Symbol" w:hAnsi="Symbol" w:cs="Symbol"/>
    </w:rPr>
  </w:style>
  <w:style w:type="character" w:customStyle="1" w:styleId="WW-RTFNum221234567891011121314151617181920212223242526272829303132">
    <w:name w:val="WW-RTF_Num 2 21234567891011121314151617181920212223242526272829303132"/>
    <w:rsid w:val="007E2BFF"/>
    <w:rPr>
      <w:rFonts w:ascii="Courier New" w:eastAsia="Courier New" w:hAnsi="Courier New" w:cs="Times"/>
    </w:rPr>
  </w:style>
  <w:style w:type="character" w:customStyle="1" w:styleId="WW-RTFNum231234567891011121314151617181920212223242526272829303132">
    <w:name w:val="WW-RTF_Num 2 31234567891011121314151617181920212223242526272829303132"/>
    <w:rsid w:val="007E2BFF"/>
    <w:rPr>
      <w:rFonts w:ascii="Wingdings" w:eastAsia="Wingdings" w:hAnsi="Wingdings" w:cs="FuturaA Bk BT"/>
    </w:rPr>
  </w:style>
  <w:style w:type="character" w:customStyle="1" w:styleId="WW-RTFNum241234567891011121314151617181920212223242526272829303132">
    <w:name w:val="WW-RTF_Num 2 41234567891011121314151617181920212223242526272829303132"/>
    <w:rsid w:val="007E2BFF"/>
    <w:rPr>
      <w:rFonts w:ascii="Symbol" w:eastAsia="Symbol" w:hAnsi="Symbol" w:cs="Symbol"/>
    </w:rPr>
  </w:style>
  <w:style w:type="character" w:customStyle="1" w:styleId="WW-RTFNum251234567891011121314151617181920212223242526272829303132">
    <w:name w:val="WW-RTF_Num 2 51234567891011121314151617181920212223242526272829303132"/>
    <w:rsid w:val="007E2BFF"/>
    <w:rPr>
      <w:rFonts w:ascii="Courier New" w:eastAsia="Courier New" w:hAnsi="Courier New" w:cs="Times"/>
    </w:rPr>
  </w:style>
  <w:style w:type="character" w:customStyle="1" w:styleId="WW-RTFNum261234567891011121314151617181920212223242526272829303132">
    <w:name w:val="WW-RTF_Num 2 61234567891011121314151617181920212223242526272829303132"/>
    <w:rsid w:val="007E2BFF"/>
    <w:rPr>
      <w:rFonts w:ascii="Wingdings" w:eastAsia="Wingdings" w:hAnsi="Wingdings" w:cs="FuturaA Bk BT"/>
    </w:rPr>
  </w:style>
  <w:style w:type="character" w:customStyle="1" w:styleId="WW-RTFNum271234567891011121314151617181920212223242526272829303132">
    <w:name w:val="WW-RTF_Num 2 71234567891011121314151617181920212223242526272829303132"/>
    <w:rsid w:val="007E2BFF"/>
    <w:rPr>
      <w:rFonts w:ascii="Symbol" w:eastAsia="Symbol" w:hAnsi="Symbol" w:cs="Symbol"/>
    </w:rPr>
  </w:style>
  <w:style w:type="character" w:customStyle="1" w:styleId="WW-RTFNum281234567891011121314151617181920212223242526272829303132">
    <w:name w:val="WW-RTF_Num 2 81234567891011121314151617181920212223242526272829303132"/>
    <w:rsid w:val="007E2BFF"/>
    <w:rPr>
      <w:rFonts w:ascii="Courier New" w:eastAsia="Courier New" w:hAnsi="Courier New" w:cs="Times"/>
    </w:rPr>
  </w:style>
  <w:style w:type="character" w:customStyle="1" w:styleId="WW-RTFNum291234567891011121314151617181920212223242526272829303132">
    <w:name w:val="WW-RTF_Num 2 91234567891011121314151617181920212223242526272829303132"/>
    <w:rsid w:val="007E2BFF"/>
    <w:rPr>
      <w:rFonts w:ascii="Wingdings" w:eastAsia="Wingdings" w:hAnsi="Wingdings" w:cs="FuturaA Bk BT"/>
    </w:rPr>
  </w:style>
  <w:style w:type="character" w:customStyle="1" w:styleId="WW-RTFNum211234567891011121314151617181920212223242526272829303132333435">
    <w:name w:val="WW-RTF_Num 2 11234567891011121314151617181920212223242526272829303132333435"/>
    <w:rsid w:val="007E2BFF"/>
    <w:rPr>
      <w:rFonts w:ascii="Symbol" w:eastAsia="Symbol" w:hAnsi="Symbol" w:cs="Symbol"/>
    </w:rPr>
  </w:style>
  <w:style w:type="character" w:customStyle="1" w:styleId="WW-RTFNum22123456789101112131415161718192021222324252627282930313233">
    <w:name w:val="WW-RTF_Num 2 2123456789101112131415161718192021222324252627282930313233"/>
    <w:rsid w:val="007E2BFF"/>
    <w:rPr>
      <w:rFonts w:ascii="Courier New" w:eastAsia="Courier New" w:hAnsi="Courier New" w:cs="Times"/>
    </w:rPr>
  </w:style>
  <w:style w:type="character" w:customStyle="1" w:styleId="WW-RTFNum23123456789101112131415161718192021222324252627282930313233">
    <w:name w:val="WW-RTF_Num 2 3123456789101112131415161718192021222324252627282930313233"/>
    <w:rsid w:val="007E2BFF"/>
    <w:rPr>
      <w:rFonts w:ascii="Wingdings" w:eastAsia="Wingdings" w:hAnsi="Wingdings" w:cs="FuturaA Bk BT"/>
    </w:rPr>
  </w:style>
  <w:style w:type="character" w:customStyle="1" w:styleId="WW-RTFNum24123456789101112131415161718192021222324252627282930313233">
    <w:name w:val="WW-RTF_Num 2 4123456789101112131415161718192021222324252627282930313233"/>
    <w:rsid w:val="007E2BFF"/>
    <w:rPr>
      <w:rFonts w:ascii="Symbol" w:eastAsia="Symbol" w:hAnsi="Symbol" w:cs="Symbol"/>
    </w:rPr>
  </w:style>
  <w:style w:type="character" w:customStyle="1" w:styleId="WW-RTFNum25123456789101112131415161718192021222324252627282930313233">
    <w:name w:val="WW-RTF_Num 2 5123456789101112131415161718192021222324252627282930313233"/>
    <w:rsid w:val="007E2BFF"/>
    <w:rPr>
      <w:rFonts w:ascii="Courier New" w:eastAsia="Courier New" w:hAnsi="Courier New" w:cs="Times"/>
    </w:rPr>
  </w:style>
  <w:style w:type="character" w:customStyle="1" w:styleId="WW-RTFNum26123456789101112131415161718192021222324252627282930313233">
    <w:name w:val="WW-RTF_Num 2 6123456789101112131415161718192021222324252627282930313233"/>
    <w:rsid w:val="007E2BFF"/>
    <w:rPr>
      <w:rFonts w:ascii="Wingdings" w:eastAsia="Wingdings" w:hAnsi="Wingdings" w:cs="FuturaA Bk BT"/>
    </w:rPr>
  </w:style>
  <w:style w:type="character" w:customStyle="1" w:styleId="WW-RTFNum27123456789101112131415161718192021222324252627282930313233">
    <w:name w:val="WW-RTF_Num 2 7123456789101112131415161718192021222324252627282930313233"/>
    <w:rsid w:val="007E2BFF"/>
    <w:rPr>
      <w:rFonts w:ascii="Symbol" w:eastAsia="Symbol" w:hAnsi="Symbol" w:cs="Symbol"/>
    </w:rPr>
  </w:style>
  <w:style w:type="character" w:customStyle="1" w:styleId="WW-RTFNum28123456789101112131415161718192021222324252627282930313233">
    <w:name w:val="WW-RTF_Num 2 8123456789101112131415161718192021222324252627282930313233"/>
    <w:rsid w:val="007E2BFF"/>
    <w:rPr>
      <w:rFonts w:ascii="Courier New" w:eastAsia="Courier New" w:hAnsi="Courier New" w:cs="Times"/>
    </w:rPr>
  </w:style>
  <w:style w:type="character" w:customStyle="1" w:styleId="WW-RTFNum29123456789101112131415161718192021222324252627282930313233">
    <w:name w:val="WW-RTF_Num 2 9123456789101112131415161718192021222324252627282930313233"/>
    <w:rsid w:val="007E2BFF"/>
    <w:rPr>
      <w:rFonts w:ascii="Wingdings" w:eastAsia="Wingdings" w:hAnsi="Wingdings" w:cs="FuturaA Bk BT"/>
    </w:rPr>
  </w:style>
  <w:style w:type="character" w:customStyle="1" w:styleId="WW-RTFNum21123456789101112131415161718192021222324252627282930313233343536">
    <w:name w:val="WW-RTF_Num 2 1123456789101112131415161718192021222324252627282930313233343536"/>
    <w:rsid w:val="007E2BFF"/>
    <w:rPr>
      <w:rFonts w:ascii="Symbol" w:eastAsia="Symbol" w:hAnsi="Symbol" w:cs="Symbol"/>
    </w:rPr>
  </w:style>
  <w:style w:type="character" w:customStyle="1" w:styleId="WW-RTFNum2212345678910111213141516171819202122232425262728293031323334">
    <w:name w:val="WW-RTF_Num 2 212345678910111213141516171819202122232425262728293031323334"/>
    <w:rsid w:val="007E2BFF"/>
    <w:rPr>
      <w:rFonts w:ascii="Courier New" w:eastAsia="Courier New" w:hAnsi="Courier New" w:cs="Times"/>
    </w:rPr>
  </w:style>
  <w:style w:type="character" w:customStyle="1" w:styleId="WW-RTFNum2312345678910111213141516171819202122232425262728293031323334">
    <w:name w:val="WW-RTF_Num 2 312345678910111213141516171819202122232425262728293031323334"/>
    <w:rsid w:val="007E2BFF"/>
    <w:rPr>
      <w:rFonts w:ascii="Wingdings" w:eastAsia="Wingdings" w:hAnsi="Wingdings" w:cs="FuturaA Bk BT"/>
    </w:rPr>
  </w:style>
  <w:style w:type="character" w:customStyle="1" w:styleId="WW-RTFNum2412345678910111213141516171819202122232425262728293031323334">
    <w:name w:val="WW-RTF_Num 2 412345678910111213141516171819202122232425262728293031323334"/>
    <w:rsid w:val="007E2BFF"/>
    <w:rPr>
      <w:rFonts w:ascii="Symbol" w:eastAsia="Symbol" w:hAnsi="Symbol" w:cs="Symbol"/>
    </w:rPr>
  </w:style>
  <w:style w:type="character" w:customStyle="1" w:styleId="WW-RTFNum2512345678910111213141516171819202122232425262728293031323334">
    <w:name w:val="WW-RTF_Num 2 512345678910111213141516171819202122232425262728293031323334"/>
    <w:rsid w:val="007E2BFF"/>
    <w:rPr>
      <w:rFonts w:ascii="Courier New" w:eastAsia="Courier New" w:hAnsi="Courier New" w:cs="Times"/>
    </w:rPr>
  </w:style>
  <w:style w:type="character" w:customStyle="1" w:styleId="WW-RTFNum2612345678910111213141516171819202122232425262728293031323334">
    <w:name w:val="WW-RTF_Num 2 612345678910111213141516171819202122232425262728293031323334"/>
    <w:rsid w:val="007E2BFF"/>
    <w:rPr>
      <w:rFonts w:ascii="Wingdings" w:eastAsia="Wingdings" w:hAnsi="Wingdings" w:cs="FuturaA Bk BT"/>
    </w:rPr>
  </w:style>
  <w:style w:type="character" w:customStyle="1" w:styleId="WW-RTFNum2712345678910111213141516171819202122232425262728293031323334">
    <w:name w:val="WW-RTF_Num 2 712345678910111213141516171819202122232425262728293031323334"/>
    <w:rsid w:val="007E2BFF"/>
    <w:rPr>
      <w:rFonts w:ascii="Symbol" w:eastAsia="Symbol" w:hAnsi="Symbol" w:cs="Symbol"/>
    </w:rPr>
  </w:style>
  <w:style w:type="character" w:customStyle="1" w:styleId="WW-RTFNum2812345678910111213141516171819202122232425262728293031323334">
    <w:name w:val="WW-RTF_Num 2 812345678910111213141516171819202122232425262728293031323334"/>
    <w:rsid w:val="007E2BFF"/>
    <w:rPr>
      <w:rFonts w:ascii="Courier New" w:eastAsia="Courier New" w:hAnsi="Courier New" w:cs="Times"/>
    </w:rPr>
  </w:style>
  <w:style w:type="character" w:customStyle="1" w:styleId="WW-RTFNum2912345678910111213141516171819202122232425262728293031323334">
    <w:name w:val="WW-RTF_Num 2 912345678910111213141516171819202122232425262728293031323334"/>
    <w:rsid w:val="007E2BFF"/>
    <w:rPr>
      <w:rFonts w:ascii="Wingdings" w:eastAsia="Wingdings" w:hAnsi="Wingdings" w:cs="FuturaA Bk BT"/>
    </w:rPr>
  </w:style>
  <w:style w:type="character" w:customStyle="1" w:styleId="WW-RTFNum2112345678910111213141516171819202122232425262728293031323334353637">
    <w:name w:val="WW-RTF_Num 2 112345678910111213141516171819202122232425262728293031323334353637"/>
    <w:rsid w:val="007E2BFF"/>
  </w:style>
  <w:style w:type="character" w:customStyle="1" w:styleId="WW-RTFNum221234567891011121314151617181920212223242526272829303132333435">
    <w:name w:val="WW-RTF_Num 2 21234567891011121314151617181920212223242526272829303132333435"/>
    <w:rsid w:val="007E2BFF"/>
  </w:style>
  <w:style w:type="character" w:customStyle="1" w:styleId="WW-RTFNum231234567891011121314151617181920212223242526272829303132333435">
    <w:name w:val="WW-RTF_Num 2 31234567891011121314151617181920212223242526272829303132333435"/>
    <w:rsid w:val="007E2BFF"/>
  </w:style>
  <w:style w:type="character" w:customStyle="1" w:styleId="WW-RTFNum241234567891011121314151617181920212223242526272829303132333435">
    <w:name w:val="WW-RTF_Num 2 41234567891011121314151617181920212223242526272829303132333435"/>
    <w:rsid w:val="007E2BFF"/>
  </w:style>
  <w:style w:type="character" w:customStyle="1" w:styleId="WW-RTFNum251234567891011121314151617181920212223242526272829303132333435">
    <w:name w:val="WW-RTF_Num 2 51234567891011121314151617181920212223242526272829303132333435"/>
    <w:rsid w:val="007E2BFF"/>
  </w:style>
  <w:style w:type="character" w:customStyle="1" w:styleId="WW-RTFNum261234567891011121314151617181920212223242526272829303132333435">
    <w:name w:val="WW-RTF_Num 2 61234567891011121314151617181920212223242526272829303132333435"/>
    <w:rsid w:val="007E2BFF"/>
  </w:style>
  <w:style w:type="character" w:customStyle="1" w:styleId="WW-RTFNum271234567891011121314151617181920212223242526272829303132333435">
    <w:name w:val="WW-RTF_Num 2 71234567891011121314151617181920212223242526272829303132333435"/>
    <w:rsid w:val="007E2BFF"/>
  </w:style>
  <w:style w:type="character" w:customStyle="1" w:styleId="WW-RTFNum281234567891011121314151617181920212223242526272829303132333435">
    <w:name w:val="WW-RTF_Num 2 81234567891011121314151617181920212223242526272829303132333435"/>
    <w:rsid w:val="007E2BFF"/>
  </w:style>
  <w:style w:type="character" w:customStyle="1" w:styleId="WW-RTFNum291234567891011121314151617181920212223242526272829303132333435">
    <w:name w:val="WW-RTF_Num 2 91234567891011121314151617181920212223242526272829303132333435"/>
    <w:rsid w:val="007E2BFF"/>
  </w:style>
  <w:style w:type="character" w:customStyle="1" w:styleId="WW-RTFNum211234567891011121314151617181920212223242526272829303132333435363738">
    <w:name w:val="WW-RTF_Num 2 11234567891011121314151617181920212223242526272829303132333435363738"/>
    <w:rsid w:val="007E2BFF"/>
    <w:rPr>
      <w:rFonts w:ascii="Symbol" w:eastAsia="Symbol" w:hAnsi="Symbol" w:cs="Symbol"/>
    </w:rPr>
  </w:style>
  <w:style w:type="character" w:customStyle="1" w:styleId="WW-RTFNum22123456789101112131415161718192021222324252627282930313233343536">
    <w:name w:val="WW-RTF_Num 2 2123456789101112131415161718192021222324252627282930313233343536"/>
    <w:rsid w:val="007E2BFF"/>
    <w:rPr>
      <w:rFonts w:ascii="Courier New" w:eastAsia="Courier New" w:hAnsi="Courier New" w:cs="Times"/>
    </w:rPr>
  </w:style>
  <w:style w:type="character" w:customStyle="1" w:styleId="WW-RTFNum23123456789101112131415161718192021222324252627282930313233343536">
    <w:name w:val="WW-RTF_Num 2 3123456789101112131415161718192021222324252627282930313233343536"/>
    <w:rsid w:val="007E2BFF"/>
    <w:rPr>
      <w:rFonts w:ascii="Wingdings" w:eastAsia="Wingdings" w:hAnsi="Wingdings" w:cs="FuturaA Bk BT"/>
    </w:rPr>
  </w:style>
  <w:style w:type="character" w:customStyle="1" w:styleId="WW-RTFNum24123456789101112131415161718192021222324252627282930313233343536">
    <w:name w:val="WW-RTF_Num 2 4123456789101112131415161718192021222324252627282930313233343536"/>
    <w:rsid w:val="007E2BFF"/>
    <w:rPr>
      <w:rFonts w:ascii="Symbol" w:eastAsia="Symbol" w:hAnsi="Symbol" w:cs="Symbol"/>
    </w:rPr>
  </w:style>
  <w:style w:type="character" w:customStyle="1" w:styleId="WW-RTFNum25123456789101112131415161718192021222324252627282930313233343536">
    <w:name w:val="WW-RTF_Num 2 5123456789101112131415161718192021222324252627282930313233343536"/>
    <w:rsid w:val="007E2BFF"/>
    <w:rPr>
      <w:rFonts w:ascii="Courier New" w:eastAsia="Courier New" w:hAnsi="Courier New" w:cs="Times"/>
    </w:rPr>
  </w:style>
  <w:style w:type="character" w:customStyle="1" w:styleId="WW-RTFNum26123456789101112131415161718192021222324252627282930313233343536">
    <w:name w:val="WW-RTF_Num 2 6123456789101112131415161718192021222324252627282930313233343536"/>
    <w:rsid w:val="007E2BFF"/>
    <w:rPr>
      <w:rFonts w:ascii="Wingdings" w:eastAsia="Wingdings" w:hAnsi="Wingdings" w:cs="FuturaA Bk BT"/>
    </w:rPr>
  </w:style>
  <w:style w:type="character" w:customStyle="1" w:styleId="WW-RTFNum27123456789101112131415161718192021222324252627282930313233343536">
    <w:name w:val="WW-RTF_Num 2 7123456789101112131415161718192021222324252627282930313233343536"/>
    <w:rsid w:val="007E2BFF"/>
    <w:rPr>
      <w:rFonts w:ascii="Symbol" w:eastAsia="Symbol" w:hAnsi="Symbol" w:cs="Symbol"/>
    </w:rPr>
  </w:style>
  <w:style w:type="character" w:customStyle="1" w:styleId="WW-RTFNum28123456789101112131415161718192021222324252627282930313233343536">
    <w:name w:val="WW-RTF_Num 2 8123456789101112131415161718192021222324252627282930313233343536"/>
    <w:rsid w:val="007E2BFF"/>
    <w:rPr>
      <w:rFonts w:ascii="Courier New" w:eastAsia="Courier New" w:hAnsi="Courier New" w:cs="Times"/>
    </w:rPr>
  </w:style>
  <w:style w:type="character" w:customStyle="1" w:styleId="WW-RTFNum29123456789101112131415161718192021222324252627282930313233343536">
    <w:name w:val="WW-RTF_Num 2 9123456789101112131415161718192021222324252627282930313233343536"/>
    <w:rsid w:val="007E2BFF"/>
    <w:rPr>
      <w:rFonts w:ascii="Wingdings" w:eastAsia="Wingdings" w:hAnsi="Wingdings" w:cs="FuturaA Bk BT"/>
    </w:rPr>
  </w:style>
  <w:style w:type="character" w:customStyle="1" w:styleId="WW-RTFNum21123456789101112131415161718192021222324252627282930313233343536373839">
    <w:name w:val="WW-RTF_Num 2 1123456789101112131415161718192021222324252627282930313233343536373839"/>
    <w:rsid w:val="007E2BFF"/>
    <w:rPr>
      <w:rFonts w:ascii="Symbol" w:eastAsia="Symbol" w:hAnsi="Symbol" w:cs="Symbol"/>
    </w:rPr>
  </w:style>
  <w:style w:type="character" w:customStyle="1" w:styleId="WW-RTFNum2212345678910111213141516171819202122232425262728293031323334353637">
    <w:name w:val="WW-RTF_Num 2 212345678910111213141516171819202122232425262728293031323334353637"/>
    <w:rsid w:val="007E2BFF"/>
    <w:rPr>
      <w:rFonts w:ascii="Courier New" w:eastAsia="Courier New" w:hAnsi="Courier New" w:cs="Times"/>
    </w:rPr>
  </w:style>
  <w:style w:type="character" w:customStyle="1" w:styleId="WW-RTFNum2312345678910111213141516171819202122232425262728293031323334353637">
    <w:name w:val="WW-RTF_Num 2 312345678910111213141516171819202122232425262728293031323334353637"/>
    <w:rsid w:val="007E2BFF"/>
    <w:rPr>
      <w:rFonts w:ascii="Wingdings" w:eastAsia="Wingdings" w:hAnsi="Wingdings" w:cs="FuturaA Bk BT"/>
    </w:rPr>
  </w:style>
  <w:style w:type="character" w:customStyle="1" w:styleId="WW-RTFNum2412345678910111213141516171819202122232425262728293031323334353637">
    <w:name w:val="WW-RTF_Num 2 412345678910111213141516171819202122232425262728293031323334353637"/>
    <w:rsid w:val="007E2BFF"/>
    <w:rPr>
      <w:rFonts w:ascii="Symbol" w:eastAsia="Symbol" w:hAnsi="Symbol" w:cs="Symbol"/>
    </w:rPr>
  </w:style>
  <w:style w:type="character" w:customStyle="1" w:styleId="WW-RTFNum2512345678910111213141516171819202122232425262728293031323334353637">
    <w:name w:val="WW-RTF_Num 2 512345678910111213141516171819202122232425262728293031323334353637"/>
    <w:rsid w:val="007E2BFF"/>
    <w:rPr>
      <w:rFonts w:ascii="Courier New" w:eastAsia="Courier New" w:hAnsi="Courier New" w:cs="Times"/>
    </w:rPr>
  </w:style>
  <w:style w:type="character" w:customStyle="1" w:styleId="WW-RTFNum2612345678910111213141516171819202122232425262728293031323334353637">
    <w:name w:val="WW-RTF_Num 2 612345678910111213141516171819202122232425262728293031323334353637"/>
    <w:rsid w:val="007E2BFF"/>
    <w:rPr>
      <w:rFonts w:ascii="Wingdings" w:eastAsia="Wingdings" w:hAnsi="Wingdings" w:cs="FuturaA Bk BT"/>
    </w:rPr>
  </w:style>
  <w:style w:type="character" w:customStyle="1" w:styleId="WW-RTFNum2712345678910111213141516171819202122232425262728293031323334353637">
    <w:name w:val="WW-RTF_Num 2 712345678910111213141516171819202122232425262728293031323334353637"/>
    <w:rsid w:val="007E2BFF"/>
    <w:rPr>
      <w:rFonts w:ascii="Symbol" w:eastAsia="Symbol" w:hAnsi="Symbol" w:cs="Symbol"/>
    </w:rPr>
  </w:style>
  <w:style w:type="character" w:customStyle="1" w:styleId="WW-RTFNum2812345678910111213141516171819202122232425262728293031323334353637">
    <w:name w:val="WW-RTF_Num 2 812345678910111213141516171819202122232425262728293031323334353637"/>
    <w:rsid w:val="007E2BFF"/>
    <w:rPr>
      <w:rFonts w:ascii="Courier New" w:eastAsia="Courier New" w:hAnsi="Courier New" w:cs="Times"/>
    </w:rPr>
  </w:style>
  <w:style w:type="character" w:customStyle="1" w:styleId="WW-RTFNum2912345678910111213141516171819202122232425262728293031323334353637">
    <w:name w:val="WW-RTF_Num 2 912345678910111213141516171819202122232425262728293031323334353637"/>
    <w:rsid w:val="007E2BFF"/>
    <w:rPr>
      <w:rFonts w:ascii="Wingdings" w:eastAsia="Wingdings" w:hAnsi="Wingdings" w:cs="FuturaA Bk BT"/>
    </w:rPr>
  </w:style>
  <w:style w:type="character" w:customStyle="1" w:styleId="WW-RTFNum2112345678910111213141516171819202122232425262728293031323334353637383940">
    <w:name w:val="WW-RTF_Num 2 112345678910111213141516171819202122232425262728293031323334353637383940"/>
    <w:rsid w:val="007E2BFF"/>
    <w:rPr>
      <w:rFonts w:ascii="Symbol" w:eastAsia="Symbol" w:hAnsi="Symbol" w:cs="Symbol"/>
    </w:rPr>
  </w:style>
  <w:style w:type="character" w:customStyle="1" w:styleId="WW-RTFNum221234567891011121314151617181920212223242526272829303132333435363738">
    <w:name w:val="WW-RTF_Num 2 21234567891011121314151617181920212223242526272829303132333435363738"/>
    <w:rsid w:val="007E2BFF"/>
    <w:rPr>
      <w:rFonts w:ascii="Courier New" w:eastAsia="Courier New" w:hAnsi="Courier New" w:cs="Times"/>
    </w:rPr>
  </w:style>
  <w:style w:type="character" w:customStyle="1" w:styleId="WW-RTFNum231234567891011121314151617181920212223242526272829303132333435363738">
    <w:name w:val="WW-RTF_Num 2 31234567891011121314151617181920212223242526272829303132333435363738"/>
    <w:rsid w:val="007E2BFF"/>
    <w:rPr>
      <w:rFonts w:ascii="Wingdings" w:eastAsia="Wingdings" w:hAnsi="Wingdings" w:cs="FuturaA Bk BT"/>
    </w:rPr>
  </w:style>
  <w:style w:type="character" w:customStyle="1" w:styleId="WW-RTFNum241234567891011121314151617181920212223242526272829303132333435363738">
    <w:name w:val="WW-RTF_Num 2 41234567891011121314151617181920212223242526272829303132333435363738"/>
    <w:rsid w:val="007E2BFF"/>
    <w:rPr>
      <w:rFonts w:ascii="Symbol" w:eastAsia="Symbol" w:hAnsi="Symbol" w:cs="Symbol"/>
    </w:rPr>
  </w:style>
  <w:style w:type="character" w:customStyle="1" w:styleId="WW-RTFNum251234567891011121314151617181920212223242526272829303132333435363738">
    <w:name w:val="WW-RTF_Num 2 51234567891011121314151617181920212223242526272829303132333435363738"/>
    <w:rsid w:val="007E2BFF"/>
    <w:rPr>
      <w:rFonts w:ascii="Courier New" w:eastAsia="Courier New" w:hAnsi="Courier New" w:cs="Times"/>
    </w:rPr>
  </w:style>
  <w:style w:type="character" w:customStyle="1" w:styleId="WW-RTFNum261234567891011121314151617181920212223242526272829303132333435363738">
    <w:name w:val="WW-RTF_Num 2 61234567891011121314151617181920212223242526272829303132333435363738"/>
    <w:rsid w:val="007E2BFF"/>
    <w:rPr>
      <w:rFonts w:ascii="Wingdings" w:eastAsia="Wingdings" w:hAnsi="Wingdings" w:cs="FuturaA Bk BT"/>
    </w:rPr>
  </w:style>
  <w:style w:type="character" w:customStyle="1" w:styleId="WW-RTFNum271234567891011121314151617181920212223242526272829303132333435363738">
    <w:name w:val="WW-RTF_Num 2 71234567891011121314151617181920212223242526272829303132333435363738"/>
    <w:rsid w:val="007E2BFF"/>
    <w:rPr>
      <w:rFonts w:ascii="Symbol" w:eastAsia="Symbol" w:hAnsi="Symbol" w:cs="Symbol"/>
    </w:rPr>
  </w:style>
  <w:style w:type="character" w:customStyle="1" w:styleId="WW-RTFNum281234567891011121314151617181920212223242526272829303132333435363738">
    <w:name w:val="WW-RTF_Num 2 81234567891011121314151617181920212223242526272829303132333435363738"/>
    <w:rsid w:val="007E2BFF"/>
    <w:rPr>
      <w:rFonts w:ascii="Courier New" w:eastAsia="Courier New" w:hAnsi="Courier New" w:cs="Times"/>
    </w:rPr>
  </w:style>
  <w:style w:type="character" w:customStyle="1" w:styleId="WW-RTFNum291234567891011121314151617181920212223242526272829303132333435363738">
    <w:name w:val="WW-RTF_Num 2 91234567891011121314151617181920212223242526272829303132333435363738"/>
    <w:rsid w:val="007E2BFF"/>
    <w:rPr>
      <w:rFonts w:ascii="Wingdings" w:eastAsia="Wingdings" w:hAnsi="Wingdings" w:cs="FuturaA Bk BT"/>
    </w:rPr>
  </w:style>
  <w:style w:type="character" w:customStyle="1" w:styleId="WW-RTFNum211234567891011121314151617181920212223242526272829303132333435363738394041">
    <w:name w:val="WW-RTF_Num 2 11234567891011121314151617181920212223242526272829303132333435363738394041"/>
    <w:rsid w:val="007E2BFF"/>
    <w:rPr>
      <w:rFonts w:ascii="Symbol" w:eastAsia="Symbol" w:hAnsi="Symbol" w:cs="Symbol"/>
    </w:rPr>
  </w:style>
  <w:style w:type="character" w:customStyle="1" w:styleId="WW-RTFNum22123456789101112131415161718192021222324252627282930313233343536373839">
    <w:name w:val="WW-RTF_Num 2 2123456789101112131415161718192021222324252627282930313233343536373839"/>
    <w:rsid w:val="007E2BFF"/>
    <w:rPr>
      <w:rFonts w:ascii="Courier New" w:eastAsia="Courier New" w:hAnsi="Courier New" w:cs="Times"/>
    </w:rPr>
  </w:style>
  <w:style w:type="character" w:customStyle="1" w:styleId="WW-RTFNum23123456789101112131415161718192021222324252627282930313233343536373839">
    <w:name w:val="WW-RTF_Num 2 3123456789101112131415161718192021222324252627282930313233343536373839"/>
    <w:rsid w:val="007E2BFF"/>
    <w:rPr>
      <w:rFonts w:ascii="Wingdings" w:eastAsia="Wingdings" w:hAnsi="Wingdings" w:cs="FuturaA Bk BT"/>
    </w:rPr>
  </w:style>
  <w:style w:type="character" w:customStyle="1" w:styleId="WW-RTFNum24123456789101112131415161718192021222324252627282930313233343536373839">
    <w:name w:val="WW-RTF_Num 2 4123456789101112131415161718192021222324252627282930313233343536373839"/>
    <w:rsid w:val="007E2BFF"/>
    <w:rPr>
      <w:rFonts w:ascii="Symbol" w:eastAsia="Symbol" w:hAnsi="Symbol" w:cs="Symbol"/>
    </w:rPr>
  </w:style>
  <w:style w:type="character" w:customStyle="1" w:styleId="WW-RTFNum25123456789101112131415161718192021222324252627282930313233343536373839">
    <w:name w:val="WW-RTF_Num 2 5123456789101112131415161718192021222324252627282930313233343536373839"/>
    <w:rsid w:val="007E2BFF"/>
    <w:rPr>
      <w:rFonts w:ascii="Courier New" w:eastAsia="Courier New" w:hAnsi="Courier New" w:cs="Times"/>
    </w:rPr>
  </w:style>
  <w:style w:type="character" w:customStyle="1" w:styleId="WW-RTFNum26123456789101112131415161718192021222324252627282930313233343536373839">
    <w:name w:val="WW-RTF_Num 2 6123456789101112131415161718192021222324252627282930313233343536373839"/>
    <w:rsid w:val="007E2BFF"/>
    <w:rPr>
      <w:rFonts w:ascii="Wingdings" w:eastAsia="Wingdings" w:hAnsi="Wingdings" w:cs="FuturaA Bk BT"/>
    </w:rPr>
  </w:style>
  <w:style w:type="character" w:customStyle="1" w:styleId="WW-RTFNum27123456789101112131415161718192021222324252627282930313233343536373839">
    <w:name w:val="WW-RTF_Num 2 7123456789101112131415161718192021222324252627282930313233343536373839"/>
    <w:rsid w:val="007E2BFF"/>
    <w:rPr>
      <w:rFonts w:ascii="Symbol" w:eastAsia="Symbol" w:hAnsi="Symbol" w:cs="Symbol"/>
    </w:rPr>
  </w:style>
  <w:style w:type="character" w:customStyle="1" w:styleId="WW-RTFNum28123456789101112131415161718192021222324252627282930313233343536373839">
    <w:name w:val="WW-RTF_Num 2 8123456789101112131415161718192021222324252627282930313233343536373839"/>
    <w:rsid w:val="007E2BFF"/>
    <w:rPr>
      <w:rFonts w:ascii="Courier New" w:eastAsia="Courier New" w:hAnsi="Courier New" w:cs="Times"/>
    </w:rPr>
  </w:style>
  <w:style w:type="character" w:customStyle="1" w:styleId="WW-RTFNum29123456789101112131415161718192021222324252627282930313233343536373839">
    <w:name w:val="WW-RTF_Num 2 9123456789101112131415161718192021222324252627282930313233343536373839"/>
    <w:rsid w:val="007E2BFF"/>
    <w:rPr>
      <w:rFonts w:ascii="Wingdings" w:eastAsia="Wingdings" w:hAnsi="Wingdings" w:cs="FuturaA Bk BT"/>
    </w:rPr>
  </w:style>
  <w:style w:type="character" w:customStyle="1" w:styleId="WW-RTFNum21123456789101112131415161718192021222324252627282930313233343536373839404142">
    <w:name w:val="WW-RTF_Num 2 1123456789101112131415161718192021222324252627282930313233343536373839404142"/>
    <w:rsid w:val="007E2BFF"/>
    <w:rPr>
      <w:rFonts w:ascii="Symbol" w:eastAsia="Symbol" w:hAnsi="Symbol" w:cs="Symbol"/>
    </w:rPr>
  </w:style>
  <w:style w:type="character" w:customStyle="1" w:styleId="WW-RTFNum2212345678910111213141516171819202122232425262728293031323334353637383940">
    <w:name w:val="WW-RTF_Num 2 212345678910111213141516171819202122232425262728293031323334353637383940"/>
    <w:rsid w:val="007E2BFF"/>
    <w:rPr>
      <w:rFonts w:ascii="Courier New" w:eastAsia="Courier New" w:hAnsi="Courier New" w:cs="Times"/>
    </w:rPr>
  </w:style>
  <w:style w:type="character" w:customStyle="1" w:styleId="WW-RTFNum2312345678910111213141516171819202122232425262728293031323334353637383940">
    <w:name w:val="WW-RTF_Num 2 312345678910111213141516171819202122232425262728293031323334353637383940"/>
    <w:rsid w:val="007E2BFF"/>
    <w:rPr>
      <w:rFonts w:ascii="Wingdings" w:eastAsia="Wingdings" w:hAnsi="Wingdings" w:cs="FuturaA Bk BT"/>
    </w:rPr>
  </w:style>
  <w:style w:type="character" w:customStyle="1" w:styleId="WW-RTFNum2412345678910111213141516171819202122232425262728293031323334353637383940">
    <w:name w:val="WW-RTF_Num 2 412345678910111213141516171819202122232425262728293031323334353637383940"/>
    <w:rsid w:val="007E2BFF"/>
    <w:rPr>
      <w:rFonts w:ascii="Symbol" w:eastAsia="Symbol" w:hAnsi="Symbol" w:cs="Symbol"/>
    </w:rPr>
  </w:style>
  <w:style w:type="character" w:customStyle="1" w:styleId="WW-RTFNum2512345678910111213141516171819202122232425262728293031323334353637383940">
    <w:name w:val="WW-RTF_Num 2 512345678910111213141516171819202122232425262728293031323334353637383940"/>
    <w:rsid w:val="007E2BFF"/>
    <w:rPr>
      <w:rFonts w:ascii="Courier New" w:eastAsia="Courier New" w:hAnsi="Courier New" w:cs="Times"/>
    </w:rPr>
  </w:style>
  <w:style w:type="character" w:customStyle="1" w:styleId="WW-RTFNum2612345678910111213141516171819202122232425262728293031323334353637383940">
    <w:name w:val="WW-RTF_Num 2 612345678910111213141516171819202122232425262728293031323334353637383940"/>
    <w:rsid w:val="007E2BFF"/>
    <w:rPr>
      <w:rFonts w:ascii="Wingdings" w:eastAsia="Wingdings" w:hAnsi="Wingdings" w:cs="FuturaA Bk BT"/>
    </w:rPr>
  </w:style>
  <w:style w:type="character" w:customStyle="1" w:styleId="WW-RTFNum2712345678910111213141516171819202122232425262728293031323334353637383940">
    <w:name w:val="WW-RTF_Num 2 712345678910111213141516171819202122232425262728293031323334353637383940"/>
    <w:rsid w:val="007E2BFF"/>
    <w:rPr>
      <w:rFonts w:ascii="Symbol" w:eastAsia="Symbol" w:hAnsi="Symbol" w:cs="Symbol"/>
    </w:rPr>
  </w:style>
  <w:style w:type="character" w:customStyle="1" w:styleId="WW-RTFNum2812345678910111213141516171819202122232425262728293031323334353637383940">
    <w:name w:val="WW-RTF_Num 2 812345678910111213141516171819202122232425262728293031323334353637383940"/>
    <w:rsid w:val="007E2BFF"/>
    <w:rPr>
      <w:rFonts w:ascii="Courier New" w:eastAsia="Courier New" w:hAnsi="Courier New" w:cs="Times"/>
    </w:rPr>
  </w:style>
  <w:style w:type="character" w:customStyle="1" w:styleId="WW-RTFNum2912345678910111213141516171819202122232425262728293031323334353637383940">
    <w:name w:val="WW-RTF_Num 2 912345678910111213141516171819202122232425262728293031323334353637383940"/>
    <w:rsid w:val="007E2BFF"/>
    <w:rPr>
      <w:rFonts w:ascii="Wingdings" w:eastAsia="Wingdings" w:hAnsi="Wingdings" w:cs="FuturaA Bk BT"/>
    </w:rPr>
  </w:style>
  <w:style w:type="character" w:customStyle="1" w:styleId="WW-RTFNum2112345678910111213141516171819202122232425262728293031323334353637383940414243">
    <w:name w:val="WW-RTF_Num 2 112345678910111213141516171819202122232425262728293031323334353637383940414243"/>
    <w:rsid w:val="007E2BFF"/>
  </w:style>
  <w:style w:type="character" w:customStyle="1" w:styleId="WW-RTFNum221234567891011121314151617181920212223242526272829303132333435363738394041">
    <w:name w:val="WW-RTF_Num 2 21234567891011121314151617181920212223242526272829303132333435363738394041"/>
    <w:rsid w:val="007E2BFF"/>
  </w:style>
  <w:style w:type="character" w:customStyle="1" w:styleId="WW-RTFNum231234567891011121314151617181920212223242526272829303132333435363738394041">
    <w:name w:val="WW-RTF_Num 2 31234567891011121314151617181920212223242526272829303132333435363738394041"/>
    <w:rsid w:val="007E2BFF"/>
  </w:style>
  <w:style w:type="character" w:customStyle="1" w:styleId="WW-RTFNum241234567891011121314151617181920212223242526272829303132333435363738394041">
    <w:name w:val="WW-RTF_Num 2 41234567891011121314151617181920212223242526272829303132333435363738394041"/>
    <w:rsid w:val="007E2BFF"/>
  </w:style>
  <w:style w:type="character" w:customStyle="1" w:styleId="WW-RTFNum251234567891011121314151617181920212223242526272829303132333435363738394041">
    <w:name w:val="WW-RTF_Num 2 51234567891011121314151617181920212223242526272829303132333435363738394041"/>
    <w:rsid w:val="007E2BFF"/>
  </w:style>
  <w:style w:type="character" w:customStyle="1" w:styleId="WW-RTFNum261234567891011121314151617181920212223242526272829303132333435363738394041">
    <w:name w:val="WW-RTF_Num 2 61234567891011121314151617181920212223242526272829303132333435363738394041"/>
    <w:rsid w:val="007E2BFF"/>
  </w:style>
  <w:style w:type="character" w:customStyle="1" w:styleId="WW-RTFNum271234567891011121314151617181920212223242526272829303132333435363738394041">
    <w:name w:val="WW-RTF_Num 2 71234567891011121314151617181920212223242526272829303132333435363738394041"/>
    <w:rsid w:val="007E2BFF"/>
  </w:style>
  <w:style w:type="character" w:customStyle="1" w:styleId="WW-RTFNum281234567891011121314151617181920212223242526272829303132333435363738394041">
    <w:name w:val="WW-RTF_Num 2 81234567891011121314151617181920212223242526272829303132333435363738394041"/>
    <w:rsid w:val="007E2BFF"/>
  </w:style>
  <w:style w:type="character" w:customStyle="1" w:styleId="WW-RTFNum291234567891011121314151617181920212223242526272829303132333435363738394041">
    <w:name w:val="WW-RTF_Num 2 91234567891011121314151617181920212223242526272829303132333435363738394041"/>
    <w:rsid w:val="007E2BFF"/>
  </w:style>
  <w:style w:type="character" w:customStyle="1" w:styleId="WW-RTFNum211234567891011121314151617181920212223242526272829303132333435363738394041424344">
    <w:name w:val="WW-RTF_Num 2 11234567891011121314151617181920212223242526272829303132333435363738394041424344"/>
    <w:rsid w:val="007E2BFF"/>
    <w:rPr>
      <w:rFonts w:ascii="Symbol" w:eastAsia="Symbol" w:hAnsi="Symbol" w:cs="Symbol"/>
    </w:rPr>
  </w:style>
  <w:style w:type="character" w:customStyle="1" w:styleId="WW-RTFNum22123456789101112131415161718192021222324252627282930313233343536373839404142">
    <w:name w:val="WW-RTF_Num 2 2123456789101112131415161718192021222324252627282930313233343536373839404142"/>
    <w:rsid w:val="007E2BFF"/>
    <w:rPr>
      <w:rFonts w:ascii="Courier New" w:eastAsia="Courier New" w:hAnsi="Courier New" w:cs="Times"/>
    </w:rPr>
  </w:style>
  <w:style w:type="character" w:customStyle="1" w:styleId="WW-RTFNum23123456789101112131415161718192021222324252627282930313233343536373839404142">
    <w:name w:val="WW-RTF_Num 2 3123456789101112131415161718192021222324252627282930313233343536373839404142"/>
    <w:rsid w:val="007E2BFF"/>
    <w:rPr>
      <w:rFonts w:ascii="Wingdings" w:eastAsia="Wingdings" w:hAnsi="Wingdings" w:cs="FuturaA Bk BT"/>
    </w:rPr>
  </w:style>
  <w:style w:type="character" w:customStyle="1" w:styleId="WW-RTFNum24123456789101112131415161718192021222324252627282930313233343536373839404142">
    <w:name w:val="WW-RTF_Num 2 4123456789101112131415161718192021222324252627282930313233343536373839404142"/>
    <w:rsid w:val="007E2BFF"/>
    <w:rPr>
      <w:rFonts w:ascii="Symbol" w:eastAsia="Symbol" w:hAnsi="Symbol" w:cs="Symbol"/>
    </w:rPr>
  </w:style>
  <w:style w:type="character" w:customStyle="1" w:styleId="WW-RTFNum25123456789101112131415161718192021222324252627282930313233343536373839404142">
    <w:name w:val="WW-RTF_Num 2 5123456789101112131415161718192021222324252627282930313233343536373839404142"/>
    <w:rsid w:val="007E2BFF"/>
    <w:rPr>
      <w:rFonts w:ascii="Courier New" w:eastAsia="Courier New" w:hAnsi="Courier New" w:cs="Times"/>
    </w:rPr>
  </w:style>
  <w:style w:type="character" w:customStyle="1" w:styleId="WW-RTFNum26123456789101112131415161718192021222324252627282930313233343536373839404142">
    <w:name w:val="WW-RTF_Num 2 6123456789101112131415161718192021222324252627282930313233343536373839404142"/>
    <w:rsid w:val="007E2BFF"/>
    <w:rPr>
      <w:rFonts w:ascii="Wingdings" w:eastAsia="Wingdings" w:hAnsi="Wingdings" w:cs="FuturaA Bk BT"/>
    </w:rPr>
  </w:style>
  <w:style w:type="character" w:customStyle="1" w:styleId="WW-RTFNum27123456789101112131415161718192021222324252627282930313233343536373839404142">
    <w:name w:val="WW-RTF_Num 2 7123456789101112131415161718192021222324252627282930313233343536373839404142"/>
    <w:rsid w:val="007E2BFF"/>
    <w:rPr>
      <w:rFonts w:ascii="Symbol" w:eastAsia="Symbol" w:hAnsi="Symbol" w:cs="Symbol"/>
    </w:rPr>
  </w:style>
  <w:style w:type="character" w:customStyle="1" w:styleId="WW-RTFNum28123456789101112131415161718192021222324252627282930313233343536373839404142">
    <w:name w:val="WW-RTF_Num 2 8123456789101112131415161718192021222324252627282930313233343536373839404142"/>
    <w:rsid w:val="007E2BFF"/>
    <w:rPr>
      <w:rFonts w:ascii="Courier New" w:eastAsia="Courier New" w:hAnsi="Courier New" w:cs="Times"/>
    </w:rPr>
  </w:style>
  <w:style w:type="character" w:customStyle="1" w:styleId="WW-RTFNum29123456789101112131415161718192021222324252627282930313233343536373839404142">
    <w:name w:val="WW-RTF_Num 2 9123456789101112131415161718192021222324252627282930313233343536373839404142"/>
    <w:rsid w:val="007E2BFF"/>
    <w:rPr>
      <w:rFonts w:ascii="Wingdings" w:eastAsia="Wingdings" w:hAnsi="Wingdings" w:cs="FuturaA Bk BT"/>
    </w:rPr>
  </w:style>
  <w:style w:type="character" w:customStyle="1" w:styleId="WW-RTFNum21123456789101112131415161718192021222324252627282930313233343536373839404142434445">
    <w:name w:val="WW-RTF_Num 2 1123456789101112131415161718192021222324252627282930313233343536373839404142434445"/>
    <w:rsid w:val="007E2BFF"/>
  </w:style>
  <w:style w:type="character" w:customStyle="1" w:styleId="WW-RTFNum2212345678910111213141516171819202122232425262728293031323334353637383940414243">
    <w:name w:val="WW-RTF_Num 2 212345678910111213141516171819202122232425262728293031323334353637383940414243"/>
    <w:rsid w:val="007E2BFF"/>
  </w:style>
  <w:style w:type="character" w:customStyle="1" w:styleId="WW-RTFNum2312345678910111213141516171819202122232425262728293031323334353637383940414243">
    <w:name w:val="WW-RTF_Num 2 312345678910111213141516171819202122232425262728293031323334353637383940414243"/>
    <w:rsid w:val="007E2BFF"/>
  </w:style>
  <w:style w:type="character" w:customStyle="1" w:styleId="WW-RTFNum2412345678910111213141516171819202122232425262728293031323334353637383940414243">
    <w:name w:val="WW-RTF_Num 2 412345678910111213141516171819202122232425262728293031323334353637383940414243"/>
    <w:rsid w:val="007E2BFF"/>
  </w:style>
  <w:style w:type="character" w:customStyle="1" w:styleId="WW-RTFNum2512345678910111213141516171819202122232425262728293031323334353637383940414243">
    <w:name w:val="WW-RTF_Num 2 512345678910111213141516171819202122232425262728293031323334353637383940414243"/>
    <w:rsid w:val="007E2BFF"/>
  </w:style>
  <w:style w:type="character" w:customStyle="1" w:styleId="WW-RTFNum2612345678910111213141516171819202122232425262728293031323334353637383940414243">
    <w:name w:val="WW-RTF_Num 2 612345678910111213141516171819202122232425262728293031323334353637383940414243"/>
    <w:rsid w:val="007E2BFF"/>
  </w:style>
  <w:style w:type="character" w:customStyle="1" w:styleId="WW-RTFNum2712345678910111213141516171819202122232425262728293031323334353637383940414243">
    <w:name w:val="WW-RTF_Num 2 712345678910111213141516171819202122232425262728293031323334353637383940414243"/>
    <w:rsid w:val="007E2BFF"/>
  </w:style>
  <w:style w:type="character" w:customStyle="1" w:styleId="WW-RTFNum2812345678910111213141516171819202122232425262728293031323334353637383940414243">
    <w:name w:val="WW-RTF_Num 2 812345678910111213141516171819202122232425262728293031323334353637383940414243"/>
    <w:rsid w:val="007E2BFF"/>
  </w:style>
  <w:style w:type="character" w:customStyle="1" w:styleId="WW-RTFNum2912345678910111213141516171819202122232425262728293031323334353637383940414243">
    <w:name w:val="WW-RTF_Num 2 912345678910111213141516171819202122232425262728293031323334353637383940414243"/>
    <w:rsid w:val="007E2BFF"/>
  </w:style>
  <w:style w:type="character" w:customStyle="1" w:styleId="WW-RTFNum2112345678910111213141516171819202122232425262728293031323334353637383940414243444546">
    <w:name w:val="WW-RTF_Num 2 112345678910111213141516171819202122232425262728293031323334353637383940414243444546"/>
    <w:rsid w:val="007E2BFF"/>
    <w:rPr>
      <w:rFonts w:ascii="Symbol" w:eastAsia="Symbol" w:hAnsi="Symbol" w:cs="Symbol"/>
    </w:rPr>
  </w:style>
  <w:style w:type="character" w:customStyle="1" w:styleId="WW-RTFNum221234567891011121314151617181920212223242526272829303132333435363738394041424344">
    <w:name w:val="WW-RTF_Num 2 21234567891011121314151617181920212223242526272829303132333435363738394041424344"/>
    <w:rsid w:val="007E2BFF"/>
    <w:rPr>
      <w:rFonts w:ascii="Courier New" w:eastAsia="Courier New" w:hAnsi="Courier New" w:cs="Times"/>
    </w:rPr>
  </w:style>
  <w:style w:type="character" w:customStyle="1" w:styleId="WW-RTFNum231234567891011121314151617181920212223242526272829303132333435363738394041424344">
    <w:name w:val="WW-RTF_Num 2 31234567891011121314151617181920212223242526272829303132333435363738394041424344"/>
    <w:rsid w:val="007E2BFF"/>
    <w:rPr>
      <w:rFonts w:ascii="Wingdings" w:eastAsia="Wingdings" w:hAnsi="Wingdings" w:cs="FuturaA Bk BT"/>
    </w:rPr>
  </w:style>
  <w:style w:type="character" w:customStyle="1" w:styleId="WW-RTFNum241234567891011121314151617181920212223242526272829303132333435363738394041424344">
    <w:name w:val="WW-RTF_Num 2 41234567891011121314151617181920212223242526272829303132333435363738394041424344"/>
    <w:rsid w:val="007E2BFF"/>
    <w:rPr>
      <w:rFonts w:ascii="Symbol" w:eastAsia="Symbol" w:hAnsi="Symbol" w:cs="Symbol"/>
    </w:rPr>
  </w:style>
  <w:style w:type="character" w:customStyle="1" w:styleId="WW-RTFNum251234567891011121314151617181920212223242526272829303132333435363738394041424344">
    <w:name w:val="WW-RTF_Num 2 51234567891011121314151617181920212223242526272829303132333435363738394041424344"/>
    <w:rsid w:val="007E2BFF"/>
    <w:rPr>
      <w:rFonts w:ascii="Courier New" w:eastAsia="Courier New" w:hAnsi="Courier New" w:cs="Times"/>
    </w:rPr>
  </w:style>
  <w:style w:type="character" w:customStyle="1" w:styleId="WW-RTFNum261234567891011121314151617181920212223242526272829303132333435363738394041424344">
    <w:name w:val="WW-RTF_Num 2 61234567891011121314151617181920212223242526272829303132333435363738394041424344"/>
    <w:rsid w:val="007E2BFF"/>
    <w:rPr>
      <w:rFonts w:ascii="Wingdings" w:eastAsia="Wingdings" w:hAnsi="Wingdings" w:cs="FuturaA Bk BT"/>
    </w:rPr>
  </w:style>
  <w:style w:type="character" w:customStyle="1" w:styleId="WW-RTFNum271234567891011121314151617181920212223242526272829303132333435363738394041424344">
    <w:name w:val="WW-RTF_Num 2 71234567891011121314151617181920212223242526272829303132333435363738394041424344"/>
    <w:rsid w:val="007E2BFF"/>
    <w:rPr>
      <w:rFonts w:ascii="Symbol" w:eastAsia="Symbol" w:hAnsi="Symbol" w:cs="Symbol"/>
    </w:rPr>
  </w:style>
  <w:style w:type="character" w:customStyle="1" w:styleId="WW-RTFNum281234567891011121314151617181920212223242526272829303132333435363738394041424344">
    <w:name w:val="WW-RTF_Num 2 81234567891011121314151617181920212223242526272829303132333435363738394041424344"/>
    <w:rsid w:val="007E2BFF"/>
    <w:rPr>
      <w:rFonts w:ascii="Courier New" w:eastAsia="Courier New" w:hAnsi="Courier New" w:cs="Times"/>
    </w:rPr>
  </w:style>
  <w:style w:type="character" w:customStyle="1" w:styleId="WW-RTFNum291234567891011121314151617181920212223242526272829303132333435363738394041424344">
    <w:name w:val="WW-RTF_Num 2 91234567891011121314151617181920212223242526272829303132333435363738394041424344"/>
    <w:rsid w:val="007E2BFF"/>
    <w:rPr>
      <w:rFonts w:ascii="Wingdings" w:eastAsia="Wingdings" w:hAnsi="Wingdings" w:cs="FuturaA Bk BT"/>
    </w:rPr>
  </w:style>
  <w:style w:type="character" w:customStyle="1" w:styleId="WW-RTFNum211234567891011121314151617181920212223242526272829303132333435363738394041424344454647">
    <w:name w:val="WW-RTF_Num 2 11234567891011121314151617181920212223242526272829303132333435363738394041424344454647"/>
    <w:rsid w:val="007E2BFF"/>
  </w:style>
  <w:style w:type="character" w:customStyle="1" w:styleId="WW-RTFNum22123456789101112131415161718192021222324252627282930313233343536373839404142434445">
    <w:name w:val="WW-RTF_Num 2 2123456789101112131415161718192021222324252627282930313233343536373839404142434445"/>
    <w:rsid w:val="007E2BFF"/>
  </w:style>
  <w:style w:type="character" w:customStyle="1" w:styleId="WW-RTFNum23123456789101112131415161718192021222324252627282930313233343536373839404142434445">
    <w:name w:val="WW-RTF_Num 2 3123456789101112131415161718192021222324252627282930313233343536373839404142434445"/>
    <w:rsid w:val="007E2BFF"/>
  </w:style>
  <w:style w:type="character" w:customStyle="1" w:styleId="WW-RTFNum24123456789101112131415161718192021222324252627282930313233343536373839404142434445">
    <w:name w:val="WW-RTF_Num 2 4123456789101112131415161718192021222324252627282930313233343536373839404142434445"/>
    <w:rsid w:val="007E2BFF"/>
  </w:style>
  <w:style w:type="character" w:customStyle="1" w:styleId="WW-RTFNum25123456789101112131415161718192021222324252627282930313233343536373839404142434445">
    <w:name w:val="WW-RTF_Num 2 5123456789101112131415161718192021222324252627282930313233343536373839404142434445"/>
    <w:rsid w:val="007E2BFF"/>
  </w:style>
  <w:style w:type="character" w:customStyle="1" w:styleId="WW-RTFNum26123456789101112131415161718192021222324252627282930313233343536373839404142434445">
    <w:name w:val="WW-RTF_Num 2 6123456789101112131415161718192021222324252627282930313233343536373839404142434445"/>
    <w:rsid w:val="007E2BFF"/>
  </w:style>
  <w:style w:type="character" w:customStyle="1" w:styleId="WW-RTFNum27123456789101112131415161718192021222324252627282930313233343536373839404142434445">
    <w:name w:val="WW-RTF_Num 2 7123456789101112131415161718192021222324252627282930313233343536373839404142434445"/>
    <w:rsid w:val="007E2BFF"/>
  </w:style>
  <w:style w:type="character" w:customStyle="1" w:styleId="WW-RTFNum28123456789101112131415161718192021222324252627282930313233343536373839404142434445">
    <w:name w:val="WW-RTF_Num 2 8123456789101112131415161718192021222324252627282930313233343536373839404142434445"/>
    <w:rsid w:val="007E2BFF"/>
  </w:style>
  <w:style w:type="character" w:customStyle="1" w:styleId="WW-RTFNum29123456789101112131415161718192021222324252627282930313233343536373839404142434445">
    <w:name w:val="WW-RTF_Num 2 9123456789101112131415161718192021222324252627282930313233343536373839404142434445"/>
    <w:rsid w:val="007E2BFF"/>
  </w:style>
  <w:style w:type="character" w:customStyle="1" w:styleId="WW-RTFNum21123456789101112131415161718192021222324252627282930313233343536373839404142434445464748">
    <w:name w:val="WW-RTF_Num 2 1123456789101112131415161718192021222324252627282930313233343536373839404142434445464748"/>
    <w:rsid w:val="007E2BFF"/>
    <w:rPr>
      <w:rFonts w:ascii="Symbol" w:eastAsia="Symbol" w:hAnsi="Symbol" w:cs="Symbol"/>
    </w:rPr>
  </w:style>
  <w:style w:type="character" w:customStyle="1" w:styleId="WW-RTFNum2212345678910111213141516171819202122232425262728293031323334353637383940414243444546">
    <w:name w:val="WW-RTF_Num 2 212345678910111213141516171819202122232425262728293031323334353637383940414243444546"/>
    <w:rsid w:val="007E2BFF"/>
    <w:rPr>
      <w:rFonts w:ascii="Courier New" w:eastAsia="Courier New" w:hAnsi="Courier New" w:cs="Times"/>
    </w:rPr>
  </w:style>
  <w:style w:type="character" w:customStyle="1" w:styleId="WW-RTFNum2312345678910111213141516171819202122232425262728293031323334353637383940414243444546">
    <w:name w:val="WW-RTF_Num 2 312345678910111213141516171819202122232425262728293031323334353637383940414243444546"/>
    <w:rsid w:val="007E2BFF"/>
    <w:rPr>
      <w:rFonts w:ascii="Wingdings" w:eastAsia="Wingdings" w:hAnsi="Wingdings" w:cs="FuturaA Bk BT"/>
    </w:rPr>
  </w:style>
  <w:style w:type="character" w:customStyle="1" w:styleId="WW-RTFNum2412345678910111213141516171819202122232425262728293031323334353637383940414243444546">
    <w:name w:val="WW-RTF_Num 2 412345678910111213141516171819202122232425262728293031323334353637383940414243444546"/>
    <w:rsid w:val="007E2BFF"/>
    <w:rPr>
      <w:rFonts w:ascii="Symbol" w:eastAsia="Symbol" w:hAnsi="Symbol" w:cs="Symbol"/>
    </w:rPr>
  </w:style>
  <w:style w:type="character" w:customStyle="1" w:styleId="WW-RTFNum2512345678910111213141516171819202122232425262728293031323334353637383940414243444546">
    <w:name w:val="WW-RTF_Num 2 512345678910111213141516171819202122232425262728293031323334353637383940414243444546"/>
    <w:rsid w:val="007E2BFF"/>
    <w:rPr>
      <w:rFonts w:ascii="Courier New" w:eastAsia="Courier New" w:hAnsi="Courier New" w:cs="Times"/>
    </w:rPr>
  </w:style>
  <w:style w:type="character" w:customStyle="1" w:styleId="WW-RTFNum2612345678910111213141516171819202122232425262728293031323334353637383940414243444546">
    <w:name w:val="WW-RTF_Num 2 612345678910111213141516171819202122232425262728293031323334353637383940414243444546"/>
    <w:rsid w:val="007E2BFF"/>
    <w:rPr>
      <w:rFonts w:ascii="Wingdings" w:eastAsia="Wingdings" w:hAnsi="Wingdings" w:cs="FuturaA Bk BT"/>
    </w:rPr>
  </w:style>
  <w:style w:type="character" w:customStyle="1" w:styleId="WW-RTFNum2712345678910111213141516171819202122232425262728293031323334353637383940414243444546">
    <w:name w:val="WW-RTF_Num 2 712345678910111213141516171819202122232425262728293031323334353637383940414243444546"/>
    <w:rsid w:val="007E2BFF"/>
    <w:rPr>
      <w:rFonts w:ascii="Symbol" w:eastAsia="Symbol" w:hAnsi="Symbol" w:cs="Symbol"/>
    </w:rPr>
  </w:style>
  <w:style w:type="character" w:customStyle="1" w:styleId="WW-RTFNum2812345678910111213141516171819202122232425262728293031323334353637383940414243444546">
    <w:name w:val="WW-RTF_Num 2 812345678910111213141516171819202122232425262728293031323334353637383940414243444546"/>
    <w:rsid w:val="007E2BFF"/>
    <w:rPr>
      <w:rFonts w:ascii="Courier New" w:eastAsia="Courier New" w:hAnsi="Courier New" w:cs="Times"/>
    </w:rPr>
  </w:style>
  <w:style w:type="character" w:customStyle="1" w:styleId="WW-RTFNum2912345678910111213141516171819202122232425262728293031323334353637383940414243444546">
    <w:name w:val="WW-RTF_Num 2 912345678910111213141516171819202122232425262728293031323334353637383940414243444546"/>
    <w:rsid w:val="007E2BFF"/>
    <w:rPr>
      <w:rFonts w:ascii="Wingdings" w:eastAsia="Wingdings" w:hAnsi="Wingdings" w:cs="FuturaA Bk BT"/>
    </w:rPr>
  </w:style>
  <w:style w:type="character" w:customStyle="1" w:styleId="WW-RTFNum2112345678910111213141516171819202122232425262728293031323334353637383940414243444546474849">
    <w:name w:val="WW-RTF_Num 2 112345678910111213141516171819202122232425262728293031323334353637383940414243444546474849"/>
    <w:rsid w:val="007E2BFF"/>
    <w:rPr>
      <w:rFonts w:ascii="Symbol" w:eastAsia="Symbol" w:hAnsi="Symbol" w:cs="Symbol"/>
    </w:rPr>
  </w:style>
  <w:style w:type="character" w:customStyle="1" w:styleId="WW-RTFNum221234567891011121314151617181920212223242526272829303132333435363738394041424344454647">
    <w:name w:val="WW-RTF_Num 2 21234567891011121314151617181920212223242526272829303132333435363738394041424344454647"/>
    <w:rsid w:val="007E2BFF"/>
    <w:rPr>
      <w:rFonts w:ascii="Courier New" w:eastAsia="Courier New" w:hAnsi="Courier New" w:cs="Times"/>
    </w:rPr>
  </w:style>
  <w:style w:type="character" w:customStyle="1" w:styleId="WW-RTFNum231234567891011121314151617181920212223242526272829303132333435363738394041424344454647">
    <w:name w:val="WW-RTF_Num 2 31234567891011121314151617181920212223242526272829303132333435363738394041424344454647"/>
    <w:rsid w:val="007E2BFF"/>
    <w:rPr>
      <w:rFonts w:ascii="Wingdings" w:eastAsia="Wingdings" w:hAnsi="Wingdings" w:cs="FuturaA Bk BT"/>
    </w:rPr>
  </w:style>
  <w:style w:type="character" w:customStyle="1" w:styleId="WW-RTFNum241234567891011121314151617181920212223242526272829303132333435363738394041424344454647">
    <w:name w:val="WW-RTF_Num 2 41234567891011121314151617181920212223242526272829303132333435363738394041424344454647"/>
    <w:rsid w:val="007E2BFF"/>
    <w:rPr>
      <w:rFonts w:ascii="Symbol" w:eastAsia="Symbol" w:hAnsi="Symbol" w:cs="Symbol"/>
    </w:rPr>
  </w:style>
  <w:style w:type="character" w:customStyle="1" w:styleId="WW-RTFNum251234567891011121314151617181920212223242526272829303132333435363738394041424344454647">
    <w:name w:val="WW-RTF_Num 2 51234567891011121314151617181920212223242526272829303132333435363738394041424344454647"/>
    <w:rsid w:val="007E2BFF"/>
    <w:rPr>
      <w:rFonts w:ascii="Courier New" w:eastAsia="Courier New" w:hAnsi="Courier New" w:cs="Times"/>
    </w:rPr>
  </w:style>
  <w:style w:type="character" w:customStyle="1" w:styleId="WW-RTFNum261234567891011121314151617181920212223242526272829303132333435363738394041424344454647">
    <w:name w:val="WW-RTF_Num 2 61234567891011121314151617181920212223242526272829303132333435363738394041424344454647"/>
    <w:rsid w:val="007E2BFF"/>
    <w:rPr>
      <w:rFonts w:ascii="Wingdings" w:eastAsia="Wingdings" w:hAnsi="Wingdings" w:cs="FuturaA Bk BT"/>
    </w:rPr>
  </w:style>
  <w:style w:type="character" w:customStyle="1" w:styleId="WW-RTFNum271234567891011121314151617181920212223242526272829303132333435363738394041424344454647">
    <w:name w:val="WW-RTF_Num 2 71234567891011121314151617181920212223242526272829303132333435363738394041424344454647"/>
    <w:rsid w:val="007E2BFF"/>
    <w:rPr>
      <w:rFonts w:ascii="Symbol" w:eastAsia="Symbol" w:hAnsi="Symbol" w:cs="Symbol"/>
    </w:rPr>
  </w:style>
  <w:style w:type="character" w:customStyle="1" w:styleId="WW-RTFNum281234567891011121314151617181920212223242526272829303132333435363738394041424344454647">
    <w:name w:val="WW-RTF_Num 2 81234567891011121314151617181920212223242526272829303132333435363738394041424344454647"/>
    <w:rsid w:val="007E2BFF"/>
    <w:rPr>
      <w:rFonts w:ascii="Courier New" w:eastAsia="Courier New" w:hAnsi="Courier New" w:cs="Times"/>
    </w:rPr>
  </w:style>
  <w:style w:type="character" w:customStyle="1" w:styleId="WW-RTFNum291234567891011121314151617181920212223242526272829303132333435363738394041424344454647">
    <w:name w:val="WW-RTF_Num 2 91234567891011121314151617181920212223242526272829303132333435363738394041424344454647"/>
    <w:rsid w:val="007E2BFF"/>
    <w:rPr>
      <w:rFonts w:ascii="Wingdings" w:eastAsia="Wingdings" w:hAnsi="Wingdings" w:cs="FuturaA Bk BT"/>
    </w:rPr>
  </w:style>
  <w:style w:type="character" w:customStyle="1" w:styleId="WW-RTFNum211234567891011121314151617181920212223242526272829303132333435363738394041424344454647484950">
    <w:name w:val="WW-RTF_Num 2 11234567891011121314151617181920212223242526272829303132333435363738394041424344454647484950"/>
    <w:rsid w:val="007E2BFF"/>
    <w:rPr>
      <w:rFonts w:ascii="Symbol" w:eastAsia="Symbol" w:hAnsi="Symbol" w:cs="Symbol"/>
    </w:rPr>
  </w:style>
  <w:style w:type="character" w:customStyle="1" w:styleId="WW-RTFNum22123456789101112131415161718192021222324252627282930313233343536373839404142434445464748">
    <w:name w:val="WW-RTF_Num 2 2123456789101112131415161718192021222324252627282930313233343536373839404142434445464748"/>
    <w:rsid w:val="007E2BFF"/>
    <w:rPr>
      <w:rFonts w:ascii="Courier New" w:eastAsia="Courier New" w:hAnsi="Courier New" w:cs="Times"/>
    </w:rPr>
  </w:style>
  <w:style w:type="character" w:customStyle="1" w:styleId="WW-RTFNum23123456789101112131415161718192021222324252627282930313233343536373839404142434445464748">
    <w:name w:val="WW-RTF_Num 2 3123456789101112131415161718192021222324252627282930313233343536373839404142434445464748"/>
    <w:rsid w:val="007E2BFF"/>
    <w:rPr>
      <w:rFonts w:ascii="Wingdings" w:eastAsia="Wingdings" w:hAnsi="Wingdings" w:cs="FuturaA Bk BT"/>
    </w:rPr>
  </w:style>
  <w:style w:type="character" w:customStyle="1" w:styleId="WW-RTFNum24123456789101112131415161718192021222324252627282930313233343536373839404142434445464748">
    <w:name w:val="WW-RTF_Num 2 4123456789101112131415161718192021222324252627282930313233343536373839404142434445464748"/>
    <w:rsid w:val="007E2BFF"/>
    <w:rPr>
      <w:rFonts w:ascii="Symbol" w:eastAsia="Symbol" w:hAnsi="Symbol" w:cs="Symbol"/>
    </w:rPr>
  </w:style>
  <w:style w:type="character" w:customStyle="1" w:styleId="WW-RTFNum25123456789101112131415161718192021222324252627282930313233343536373839404142434445464748">
    <w:name w:val="WW-RTF_Num 2 5123456789101112131415161718192021222324252627282930313233343536373839404142434445464748"/>
    <w:rsid w:val="007E2BFF"/>
    <w:rPr>
      <w:rFonts w:ascii="Courier New" w:eastAsia="Courier New" w:hAnsi="Courier New" w:cs="Times"/>
    </w:rPr>
  </w:style>
  <w:style w:type="character" w:customStyle="1" w:styleId="WW-RTFNum26123456789101112131415161718192021222324252627282930313233343536373839404142434445464748">
    <w:name w:val="WW-RTF_Num 2 6123456789101112131415161718192021222324252627282930313233343536373839404142434445464748"/>
    <w:rsid w:val="007E2BFF"/>
    <w:rPr>
      <w:rFonts w:ascii="Wingdings" w:eastAsia="Wingdings" w:hAnsi="Wingdings" w:cs="FuturaA Bk BT"/>
    </w:rPr>
  </w:style>
  <w:style w:type="character" w:customStyle="1" w:styleId="WW-RTFNum27123456789101112131415161718192021222324252627282930313233343536373839404142434445464748">
    <w:name w:val="WW-RTF_Num 2 7123456789101112131415161718192021222324252627282930313233343536373839404142434445464748"/>
    <w:rsid w:val="007E2BFF"/>
    <w:rPr>
      <w:rFonts w:ascii="Symbol" w:eastAsia="Symbol" w:hAnsi="Symbol" w:cs="Symbol"/>
    </w:rPr>
  </w:style>
  <w:style w:type="character" w:customStyle="1" w:styleId="WW-RTFNum28123456789101112131415161718192021222324252627282930313233343536373839404142434445464748">
    <w:name w:val="WW-RTF_Num 2 8123456789101112131415161718192021222324252627282930313233343536373839404142434445464748"/>
    <w:rsid w:val="007E2BFF"/>
    <w:rPr>
      <w:rFonts w:ascii="Courier New" w:eastAsia="Courier New" w:hAnsi="Courier New" w:cs="Times"/>
    </w:rPr>
  </w:style>
  <w:style w:type="character" w:customStyle="1" w:styleId="WW-RTFNum29123456789101112131415161718192021222324252627282930313233343536373839404142434445464748">
    <w:name w:val="WW-RTF_Num 2 9123456789101112131415161718192021222324252627282930313233343536373839404142434445464748"/>
    <w:rsid w:val="007E2BFF"/>
    <w:rPr>
      <w:rFonts w:ascii="Wingdings" w:eastAsia="Wingdings" w:hAnsi="Wingdings" w:cs="FuturaA Bk BT"/>
    </w:rPr>
  </w:style>
  <w:style w:type="character" w:customStyle="1" w:styleId="WW-RTFNum21123456789101112131415161718192021222324252627282930313233343536373839404142434445464748495051">
    <w:name w:val="WW-RTF_Num 2 1123456789101112131415161718192021222324252627282930313233343536373839404142434445464748495051"/>
    <w:rsid w:val="007E2BFF"/>
    <w:rPr>
      <w:rFonts w:ascii="Symbol" w:eastAsia="Symbol" w:hAnsi="Symbol" w:cs="Symbol"/>
      <w:color w:val="auto"/>
    </w:rPr>
  </w:style>
  <w:style w:type="character" w:customStyle="1" w:styleId="WW-RTFNum2212345678910111213141516171819202122232425262728293031323334353637383940414243444546474849">
    <w:name w:val="WW-RTF_Num 2 212345678910111213141516171819202122232425262728293031323334353637383940414243444546474849"/>
    <w:rsid w:val="007E2BFF"/>
    <w:rPr>
      <w:rFonts w:ascii="Courier New" w:eastAsia="Courier New" w:hAnsi="Courier New" w:cs="Times"/>
    </w:rPr>
  </w:style>
  <w:style w:type="character" w:customStyle="1" w:styleId="WW-RTFNum2312345678910111213141516171819202122232425262728293031323334353637383940414243444546474849">
    <w:name w:val="WW-RTF_Num 2 312345678910111213141516171819202122232425262728293031323334353637383940414243444546474849"/>
    <w:rsid w:val="007E2BFF"/>
    <w:rPr>
      <w:rFonts w:ascii="Wingdings" w:eastAsia="Wingdings" w:hAnsi="Wingdings" w:cs="FuturaA Bk BT"/>
    </w:rPr>
  </w:style>
  <w:style w:type="character" w:customStyle="1" w:styleId="WW-RTFNum2412345678910111213141516171819202122232425262728293031323334353637383940414243444546474849">
    <w:name w:val="WW-RTF_Num 2 412345678910111213141516171819202122232425262728293031323334353637383940414243444546474849"/>
    <w:rsid w:val="007E2BFF"/>
    <w:rPr>
      <w:rFonts w:ascii="Symbol" w:eastAsia="Symbol" w:hAnsi="Symbol" w:cs="Symbol"/>
      <w:color w:val="auto"/>
    </w:rPr>
  </w:style>
  <w:style w:type="character" w:customStyle="1" w:styleId="WW-RTFNum2512345678910111213141516171819202122232425262728293031323334353637383940414243444546474849">
    <w:name w:val="WW-RTF_Num 2 512345678910111213141516171819202122232425262728293031323334353637383940414243444546474849"/>
    <w:rsid w:val="007E2BFF"/>
    <w:rPr>
      <w:rFonts w:ascii="Courier New" w:eastAsia="Courier New" w:hAnsi="Courier New" w:cs="Times"/>
    </w:rPr>
  </w:style>
  <w:style w:type="character" w:customStyle="1" w:styleId="WW-RTFNum2612345678910111213141516171819202122232425262728293031323334353637383940414243444546474849">
    <w:name w:val="WW-RTF_Num 2 612345678910111213141516171819202122232425262728293031323334353637383940414243444546474849"/>
    <w:rsid w:val="007E2BFF"/>
    <w:rPr>
      <w:rFonts w:ascii="Wingdings" w:eastAsia="Wingdings" w:hAnsi="Wingdings" w:cs="FuturaA Bk BT"/>
    </w:rPr>
  </w:style>
  <w:style w:type="character" w:customStyle="1" w:styleId="WW-RTFNum2712345678910111213141516171819202122232425262728293031323334353637383940414243444546474849">
    <w:name w:val="WW-RTF_Num 2 712345678910111213141516171819202122232425262728293031323334353637383940414243444546474849"/>
    <w:rsid w:val="007E2BFF"/>
    <w:rPr>
      <w:rFonts w:ascii="Symbol" w:eastAsia="Symbol" w:hAnsi="Symbol" w:cs="Symbol"/>
      <w:color w:val="auto"/>
    </w:rPr>
  </w:style>
  <w:style w:type="character" w:customStyle="1" w:styleId="WW-RTFNum2812345678910111213141516171819202122232425262728293031323334353637383940414243444546474849">
    <w:name w:val="WW-RTF_Num 2 812345678910111213141516171819202122232425262728293031323334353637383940414243444546474849"/>
    <w:rsid w:val="007E2BFF"/>
    <w:rPr>
      <w:rFonts w:ascii="Courier New" w:eastAsia="Courier New" w:hAnsi="Courier New" w:cs="Times"/>
    </w:rPr>
  </w:style>
  <w:style w:type="character" w:customStyle="1" w:styleId="WW-RTFNum2912345678910111213141516171819202122232425262728293031323334353637383940414243444546474849">
    <w:name w:val="WW-RTF_Num 2 912345678910111213141516171819202122232425262728293031323334353637383940414243444546474849"/>
    <w:rsid w:val="007E2BFF"/>
    <w:rPr>
      <w:rFonts w:ascii="Wingdings" w:eastAsia="Wingdings" w:hAnsi="Wingdings" w:cs="FuturaA Bk BT"/>
    </w:rPr>
  </w:style>
  <w:style w:type="character" w:customStyle="1" w:styleId="WW-RTFNum2112345678910111213141516171819202122232425262728293031323334353637383940414243444546474849505152">
    <w:name w:val="WW-RTF_Num 2 112345678910111213141516171819202122232425262728293031323334353637383940414243444546474849505152"/>
    <w:rsid w:val="007E2BFF"/>
    <w:rPr>
      <w:rFonts w:ascii="Symbol" w:eastAsia="Symbol" w:hAnsi="Symbol" w:cs="Symbol"/>
    </w:rPr>
  </w:style>
  <w:style w:type="character" w:customStyle="1" w:styleId="WW-RTFNum221234567891011121314151617181920212223242526272829303132333435363738394041424344454647484950">
    <w:name w:val="WW-RTF_Num 2 21234567891011121314151617181920212223242526272829303132333435363738394041424344454647484950"/>
    <w:rsid w:val="007E2BFF"/>
    <w:rPr>
      <w:rFonts w:ascii="Courier New" w:eastAsia="Courier New" w:hAnsi="Courier New" w:cs="Times"/>
    </w:rPr>
  </w:style>
  <w:style w:type="character" w:customStyle="1" w:styleId="WW-RTFNum231234567891011121314151617181920212223242526272829303132333435363738394041424344454647484950">
    <w:name w:val="WW-RTF_Num 2 31234567891011121314151617181920212223242526272829303132333435363738394041424344454647484950"/>
    <w:rsid w:val="007E2BFF"/>
    <w:rPr>
      <w:rFonts w:ascii="Wingdings" w:eastAsia="Wingdings" w:hAnsi="Wingdings" w:cs="FuturaA Bk BT"/>
    </w:rPr>
  </w:style>
  <w:style w:type="character" w:customStyle="1" w:styleId="WW-RTFNum241234567891011121314151617181920212223242526272829303132333435363738394041424344454647484950">
    <w:name w:val="WW-RTF_Num 2 41234567891011121314151617181920212223242526272829303132333435363738394041424344454647484950"/>
    <w:rsid w:val="007E2BFF"/>
    <w:rPr>
      <w:rFonts w:ascii="Symbol" w:eastAsia="Symbol" w:hAnsi="Symbol" w:cs="Symbol"/>
    </w:rPr>
  </w:style>
  <w:style w:type="character" w:customStyle="1" w:styleId="WW-RTFNum251234567891011121314151617181920212223242526272829303132333435363738394041424344454647484950">
    <w:name w:val="WW-RTF_Num 2 51234567891011121314151617181920212223242526272829303132333435363738394041424344454647484950"/>
    <w:rsid w:val="007E2BFF"/>
    <w:rPr>
      <w:rFonts w:ascii="Courier New" w:eastAsia="Courier New" w:hAnsi="Courier New" w:cs="Times"/>
    </w:rPr>
  </w:style>
  <w:style w:type="character" w:customStyle="1" w:styleId="WW-RTFNum261234567891011121314151617181920212223242526272829303132333435363738394041424344454647484950">
    <w:name w:val="WW-RTF_Num 2 61234567891011121314151617181920212223242526272829303132333435363738394041424344454647484950"/>
    <w:rsid w:val="007E2BFF"/>
    <w:rPr>
      <w:rFonts w:ascii="Wingdings" w:eastAsia="Wingdings" w:hAnsi="Wingdings" w:cs="FuturaA Bk BT"/>
    </w:rPr>
  </w:style>
  <w:style w:type="character" w:customStyle="1" w:styleId="WW-RTFNum271234567891011121314151617181920212223242526272829303132333435363738394041424344454647484950">
    <w:name w:val="WW-RTF_Num 2 71234567891011121314151617181920212223242526272829303132333435363738394041424344454647484950"/>
    <w:rsid w:val="007E2BFF"/>
    <w:rPr>
      <w:rFonts w:ascii="Symbol" w:eastAsia="Symbol" w:hAnsi="Symbol" w:cs="Symbol"/>
    </w:rPr>
  </w:style>
  <w:style w:type="character" w:customStyle="1" w:styleId="WW-RTFNum281234567891011121314151617181920212223242526272829303132333435363738394041424344454647484950">
    <w:name w:val="WW-RTF_Num 2 81234567891011121314151617181920212223242526272829303132333435363738394041424344454647484950"/>
    <w:rsid w:val="007E2BFF"/>
    <w:rPr>
      <w:rFonts w:ascii="Courier New" w:eastAsia="Courier New" w:hAnsi="Courier New" w:cs="Times"/>
    </w:rPr>
  </w:style>
  <w:style w:type="character" w:customStyle="1" w:styleId="WW-RTFNum291234567891011121314151617181920212223242526272829303132333435363738394041424344454647484950">
    <w:name w:val="WW-RTF_Num 2 91234567891011121314151617181920212223242526272829303132333435363738394041424344454647484950"/>
    <w:rsid w:val="007E2BFF"/>
    <w:rPr>
      <w:rFonts w:ascii="Wingdings" w:eastAsia="Wingdings" w:hAnsi="Wingdings" w:cs="FuturaA Bk BT"/>
    </w:rPr>
  </w:style>
  <w:style w:type="character" w:customStyle="1" w:styleId="WW-RTFNum211234567891011121314151617181920212223242526272829303132333435363738394041424344454647484950515253">
    <w:name w:val="WW-RTF_Num 2 11234567891011121314151617181920212223242526272829303132333435363738394041424344454647484950515253"/>
    <w:rsid w:val="007E2BFF"/>
  </w:style>
  <w:style w:type="character" w:customStyle="1" w:styleId="WW-RTFNum22123456789101112131415161718192021222324252627282930313233343536373839404142434445464748495051">
    <w:name w:val="WW-RTF_Num 2 2123456789101112131415161718192021222324252627282930313233343536373839404142434445464748495051"/>
    <w:rsid w:val="007E2BFF"/>
  </w:style>
  <w:style w:type="character" w:customStyle="1" w:styleId="WW-RTFNum23123456789101112131415161718192021222324252627282930313233343536373839404142434445464748495051">
    <w:name w:val="WW-RTF_Num 2 3123456789101112131415161718192021222324252627282930313233343536373839404142434445464748495051"/>
    <w:rsid w:val="007E2BFF"/>
  </w:style>
  <w:style w:type="character" w:customStyle="1" w:styleId="WW-RTFNum24123456789101112131415161718192021222324252627282930313233343536373839404142434445464748495051">
    <w:name w:val="WW-RTF_Num 2 4123456789101112131415161718192021222324252627282930313233343536373839404142434445464748495051"/>
    <w:rsid w:val="007E2BFF"/>
  </w:style>
  <w:style w:type="character" w:customStyle="1" w:styleId="WW-RTFNum25123456789101112131415161718192021222324252627282930313233343536373839404142434445464748495051">
    <w:name w:val="WW-RTF_Num 2 5123456789101112131415161718192021222324252627282930313233343536373839404142434445464748495051"/>
    <w:rsid w:val="007E2BFF"/>
  </w:style>
  <w:style w:type="character" w:customStyle="1" w:styleId="WW-RTFNum26123456789101112131415161718192021222324252627282930313233343536373839404142434445464748495051">
    <w:name w:val="WW-RTF_Num 2 6123456789101112131415161718192021222324252627282930313233343536373839404142434445464748495051"/>
    <w:rsid w:val="007E2BFF"/>
  </w:style>
  <w:style w:type="character" w:customStyle="1" w:styleId="WW-RTFNum27123456789101112131415161718192021222324252627282930313233343536373839404142434445464748495051">
    <w:name w:val="WW-RTF_Num 2 7123456789101112131415161718192021222324252627282930313233343536373839404142434445464748495051"/>
    <w:rsid w:val="007E2BFF"/>
  </w:style>
  <w:style w:type="character" w:customStyle="1" w:styleId="WW-RTFNum28123456789101112131415161718192021222324252627282930313233343536373839404142434445464748495051">
    <w:name w:val="WW-RTF_Num 2 8123456789101112131415161718192021222324252627282930313233343536373839404142434445464748495051"/>
    <w:rsid w:val="007E2BFF"/>
  </w:style>
  <w:style w:type="character" w:customStyle="1" w:styleId="WW-RTFNum29123456789101112131415161718192021222324252627282930313233343536373839404142434445464748495051">
    <w:name w:val="WW-RTF_Num 2 9123456789101112131415161718192021222324252627282930313233343536373839404142434445464748495051"/>
    <w:rsid w:val="007E2BFF"/>
  </w:style>
  <w:style w:type="character" w:customStyle="1" w:styleId="WW-RTFNum21123456789101112131415161718192021222324252627282930313233343536373839404142434445464748495051525354">
    <w:name w:val="WW-RTF_Num 2 1123456789101112131415161718192021222324252627282930313233343536373839404142434445464748495051525354"/>
    <w:rsid w:val="007E2BFF"/>
    <w:rPr>
      <w:rFonts w:ascii="Symbol" w:eastAsia="Symbol" w:hAnsi="Symbol" w:cs="Symbol"/>
    </w:rPr>
  </w:style>
  <w:style w:type="character" w:customStyle="1" w:styleId="WW-RTFNum2212345678910111213141516171819202122232425262728293031323334353637383940414243444546474849505152">
    <w:name w:val="WW-RTF_Num 2 212345678910111213141516171819202122232425262728293031323334353637383940414243444546474849505152"/>
    <w:rsid w:val="007E2BFF"/>
    <w:rPr>
      <w:rFonts w:ascii="Courier New" w:eastAsia="Courier New" w:hAnsi="Courier New" w:cs="Times"/>
    </w:rPr>
  </w:style>
  <w:style w:type="character" w:customStyle="1" w:styleId="WW-RTFNum2312345678910111213141516171819202122232425262728293031323334353637383940414243444546474849505152">
    <w:name w:val="WW-RTF_Num 2 312345678910111213141516171819202122232425262728293031323334353637383940414243444546474849505152"/>
    <w:rsid w:val="007E2BFF"/>
    <w:rPr>
      <w:rFonts w:ascii="Wingdings" w:eastAsia="Wingdings" w:hAnsi="Wingdings" w:cs="FuturaA Bk BT"/>
    </w:rPr>
  </w:style>
  <w:style w:type="character" w:customStyle="1" w:styleId="WW-RTFNum2412345678910111213141516171819202122232425262728293031323334353637383940414243444546474849505152">
    <w:name w:val="WW-RTF_Num 2 412345678910111213141516171819202122232425262728293031323334353637383940414243444546474849505152"/>
    <w:rsid w:val="007E2BFF"/>
    <w:rPr>
      <w:rFonts w:ascii="Symbol" w:eastAsia="Symbol" w:hAnsi="Symbol" w:cs="Symbol"/>
    </w:rPr>
  </w:style>
  <w:style w:type="character" w:customStyle="1" w:styleId="WW-RTFNum2512345678910111213141516171819202122232425262728293031323334353637383940414243444546474849505152">
    <w:name w:val="WW-RTF_Num 2 512345678910111213141516171819202122232425262728293031323334353637383940414243444546474849505152"/>
    <w:rsid w:val="007E2BFF"/>
    <w:rPr>
      <w:rFonts w:ascii="Courier New" w:eastAsia="Courier New" w:hAnsi="Courier New" w:cs="Times"/>
    </w:rPr>
  </w:style>
  <w:style w:type="character" w:customStyle="1" w:styleId="WW-RTFNum2612345678910111213141516171819202122232425262728293031323334353637383940414243444546474849505152">
    <w:name w:val="WW-RTF_Num 2 612345678910111213141516171819202122232425262728293031323334353637383940414243444546474849505152"/>
    <w:rsid w:val="007E2BFF"/>
    <w:rPr>
      <w:rFonts w:ascii="Wingdings" w:eastAsia="Wingdings" w:hAnsi="Wingdings" w:cs="FuturaA Bk BT"/>
    </w:rPr>
  </w:style>
  <w:style w:type="character" w:customStyle="1" w:styleId="WW-RTFNum2712345678910111213141516171819202122232425262728293031323334353637383940414243444546474849505152">
    <w:name w:val="WW-RTF_Num 2 712345678910111213141516171819202122232425262728293031323334353637383940414243444546474849505152"/>
    <w:rsid w:val="007E2BFF"/>
    <w:rPr>
      <w:rFonts w:ascii="Symbol" w:eastAsia="Symbol" w:hAnsi="Symbol" w:cs="Symbol"/>
    </w:rPr>
  </w:style>
  <w:style w:type="character" w:customStyle="1" w:styleId="WW-RTFNum2812345678910111213141516171819202122232425262728293031323334353637383940414243444546474849505152">
    <w:name w:val="WW-RTF_Num 2 812345678910111213141516171819202122232425262728293031323334353637383940414243444546474849505152"/>
    <w:rsid w:val="007E2BFF"/>
    <w:rPr>
      <w:rFonts w:ascii="Courier New" w:eastAsia="Courier New" w:hAnsi="Courier New" w:cs="Times"/>
    </w:rPr>
  </w:style>
  <w:style w:type="character" w:customStyle="1" w:styleId="WW-RTFNum2912345678910111213141516171819202122232425262728293031323334353637383940414243444546474849505152">
    <w:name w:val="WW-RTF_Num 2 912345678910111213141516171819202122232425262728293031323334353637383940414243444546474849505152"/>
    <w:rsid w:val="007E2BFF"/>
    <w:rPr>
      <w:rFonts w:ascii="Wingdings" w:eastAsia="Wingdings" w:hAnsi="Wingdings" w:cs="FuturaA Bk BT"/>
    </w:rPr>
  </w:style>
  <w:style w:type="character" w:customStyle="1" w:styleId="WW-RTFNum2112345678910111213141516171819202122232425262728293031323334353637383940414243444546474849505152535455">
    <w:name w:val="WW-RTF_Num 2 112345678910111213141516171819202122232425262728293031323334353637383940414243444546474849505152535455"/>
    <w:rsid w:val="007E2BFF"/>
    <w:rPr>
      <w:rFonts w:ascii="Symbol" w:eastAsia="Symbol" w:hAnsi="Symbol" w:cs="Symbol"/>
    </w:rPr>
  </w:style>
  <w:style w:type="character" w:customStyle="1" w:styleId="WW-RTFNum221234567891011121314151617181920212223242526272829303132333435363738394041424344454647484950515253">
    <w:name w:val="WW-RTF_Num 2 21234567891011121314151617181920212223242526272829303132333435363738394041424344454647484950515253"/>
    <w:rsid w:val="007E2BFF"/>
    <w:rPr>
      <w:rFonts w:ascii="Courier New" w:eastAsia="Courier New" w:hAnsi="Courier New" w:cs="Times"/>
    </w:rPr>
  </w:style>
  <w:style w:type="character" w:customStyle="1" w:styleId="WW-RTFNum231234567891011121314151617181920212223242526272829303132333435363738394041424344454647484950515253">
    <w:name w:val="WW-RTF_Num 2 31234567891011121314151617181920212223242526272829303132333435363738394041424344454647484950515253"/>
    <w:rsid w:val="007E2BFF"/>
    <w:rPr>
      <w:rFonts w:ascii="Wingdings" w:eastAsia="Wingdings" w:hAnsi="Wingdings" w:cs="FuturaA Bk BT"/>
    </w:rPr>
  </w:style>
  <w:style w:type="character" w:customStyle="1" w:styleId="WW-RTFNum241234567891011121314151617181920212223242526272829303132333435363738394041424344454647484950515253">
    <w:name w:val="WW-RTF_Num 2 41234567891011121314151617181920212223242526272829303132333435363738394041424344454647484950515253"/>
    <w:rsid w:val="007E2BFF"/>
    <w:rPr>
      <w:rFonts w:ascii="Symbol" w:eastAsia="Symbol" w:hAnsi="Symbol" w:cs="Symbol"/>
    </w:rPr>
  </w:style>
  <w:style w:type="character" w:customStyle="1" w:styleId="WW-RTFNum251234567891011121314151617181920212223242526272829303132333435363738394041424344454647484950515253">
    <w:name w:val="WW-RTF_Num 2 51234567891011121314151617181920212223242526272829303132333435363738394041424344454647484950515253"/>
    <w:rsid w:val="007E2BFF"/>
    <w:rPr>
      <w:rFonts w:ascii="Courier New" w:eastAsia="Courier New" w:hAnsi="Courier New" w:cs="Times"/>
    </w:rPr>
  </w:style>
  <w:style w:type="character" w:customStyle="1" w:styleId="WW-RTFNum261234567891011121314151617181920212223242526272829303132333435363738394041424344454647484950515253">
    <w:name w:val="WW-RTF_Num 2 61234567891011121314151617181920212223242526272829303132333435363738394041424344454647484950515253"/>
    <w:rsid w:val="007E2BFF"/>
    <w:rPr>
      <w:rFonts w:ascii="Wingdings" w:eastAsia="Wingdings" w:hAnsi="Wingdings" w:cs="FuturaA Bk BT"/>
    </w:rPr>
  </w:style>
  <w:style w:type="character" w:customStyle="1" w:styleId="WW-RTFNum271234567891011121314151617181920212223242526272829303132333435363738394041424344454647484950515253">
    <w:name w:val="WW-RTF_Num 2 71234567891011121314151617181920212223242526272829303132333435363738394041424344454647484950515253"/>
    <w:rsid w:val="007E2BFF"/>
    <w:rPr>
      <w:rFonts w:ascii="Symbol" w:eastAsia="Symbol" w:hAnsi="Symbol" w:cs="Symbol"/>
    </w:rPr>
  </w:style>
  <w:style w:type="character" w:customStyle="1" w:styleId="WW-RTFNum281234567891011121314151617181920212223242526272829303132333435363738394041424344454647484950515253">
    <w:name w:val="WW-RTF_Num 2 81234567891011121314151617181920212223242526272829303132333435363738394041424344454647484950515253"/>
    <w:rsid w:val="007E2BFF"/>
    <w:rPr>
      <w:rFonts w:ascii="Courier New" w:eastAsia="Courier New" w:hAnsi="Courier New" w:cs="Times"/>
    </w:rPr>
  </w:style>
  <w:style w:type="character" w:customStyle="1" w:styleId="WW-RTFNum291234567891011121314151617181920212223242526272829303132333435363738394041424344454647484950515253">
    <w:name w:val="WW-RTF_Num 2 91234567891011121314151617181920212223242526272829303132333435363738394041424344454647484950515253"/>
    <w:rsid w:val="007E2BFF"/>
    <w:rPr>
      <w:rFonts w:ascii="Wingdings" w:eastAsia="Wingdings" w:hAnsi="Wingdings" w:cs="FuturaA Bk BT"/>
    </w:rPr>
  </w:style>
  <w:style w:type="character" w:customStyle="1" w:styleId="WW-RTFNum211234567891011121314151617181920212223242526272829303132333435363738394041424344454647484950515253545556">
    <w:name w:val="WW-RTF_Num 2 11234567891011121314151617181920212223242526272829303132333435363738394041424344454647484950515253545556"/>
    <w:rsid w:val="007E2BFF"/>
    <w:rPr>
      <w:rFonts w:ascii="Symbol" w:eastAsia="Symbol" w:hAnsi="Symbol" w:cs="Symbol"/>
    </w:rPr>
  </w:style>
  <w:style w:type="character" w:customStyle="1" w:styleId="WW-RTFNum22123456789101112131415161718192021222324252627282930313233343536373839404142434445464748495051525354">
    <w:name w:val="WW-RTF_Num 2 2123456789101112131415161718192021222324252627282930313233343536373839404142434445464748495051525354"/>
    <w:rsid w:val="007E2BFF"/>
    <w:rPr>
      <w:rFonts w:ascii="Courier New" w:eastAsia="Courier New" w:hAnsi="Courier New" w:cs="Times"/>
    </w:rPr>
  </w:style>
  <w:style w:type="character" w:customStyle="1" w:styleId="WW-RTFNum23123456789101112131415161718192021222324252627282930313233343536373839404142434445464748495051525354">
    <w:name w:val="WW-RTF_Num 2 3123456789101112131415161718192021222324252627282930313233343536373839404142434445464748495051525354"/>
    <w:rsid w:val="007E2BFF"/>
    <w:rPr>
      <w:rFonts w:ascii="Wingdings" w:eastAsia="Wingdings" w:hAnsi="Wingdings" w:cs="FuturaA Bk BT"/>
    </w:rPr>
  </w:style>
  <w:style w:type="character" w:customStyle="1" w:styleId="WW-RTFNum24123456789101112131415161718192021222324252627282930313233343536373839404142434445464748495051525354">
    <w:name w:val="WW-RTF_Num 2 4123456789101112131415161718192021222324252627282930313233343536373839404142434445464748495051525354"/>
    <w:rsid w:val="007E2BFF"/>
    <w:rPr>
      <w:rFonts w:ascii="Symbol" w:eastAsia="Symbol" w:hAnsi="Symbol" w:cs="Symbol"/>
    </w:rPr>
  </w:style>
  <w:style w:type="character" w:customStyle="1" w:styleId="WW-RTFNum25123456789101112131415161718192021222324252627282930313233343536373839404142434445464748495051525354">
    <w:name w:val="WW-RTF_Num 2 5123456789101112131415161718192021222324252627282930313233343536373839404142434445464748495051525354"/>
    <w:rsid w:val="007E2BFF"/>
    <w:rPr>
      <w:rFonts w:ascii="Courier New" w:eastAsia="Courier New" w:hAnsi="Courier New" w:cs="Times"/>
    </w:rPr>
  </w:style>
  <w:style w:type="character" w:customStyle="1" w:styleId="WW-RTFNum26123456789101112131415161718192021222324252627282930313233343536373839404142434445464748495051525354">
    <w:name w:val="WW-RTF_Num 2 6123456789101112131415161718192021222324252627282930313233343536373839404142434445464748495051525354"/>
    <w:rsid w:val="007E2BFF"/>
    <w:rPr>
      <w:rFonts w:ascii="Wingdings" w:eastAsia="Wingdings" w:hAnsi="Wingdings" w:cs="FuturaA Bk BT"/>
    </w:rPr>
  </w:style>
  <w:style w:type="character" w:customStyle="1" w:styleId="WW-RTFNum27123456789101112131415161718192021222324252627282930313233343536373839404142434445464748495051525354">
    <w:name w:val="WW-RTF_Num 2 7123456789101112131415161718192021222324252627282930313233343536373839404142434445464748495051525354"/>
    <w:rsid w:val="007E2BFF"/>
    <w:rPr>
      <w:rFonts w:ascii="Symbol" w:eastAsia="Symbol" w:hAnsi="Symbol" w:cs="Symbol"/>
    </w:rPr>
  </w:style>
  <w:style w:type="character" w:customStyle="1" w:styleId="WW-RTFNum28123456789101112131415161718192021222324252627282930313233343536373839404142434445464748495051525354">
    <w:name w:val="WW-RTF_Num 2 8123456789101112131415161718192021222324252627282930313233343536373839404142434445464748495051525354"/>
    <w:rsid w:val="007E2BFF"/>
    <w:rPr>
      <w:rFonts w:ascii="Courier New" w:eastAsia="Courier New" w:hAnsi="Courier New" w:cs="Times"/>
    </w:rPr>
  </w:style>
  <w:style w:type="character" w:customStyle="1" w:styleId="WW-RTFNum29123456789101112131415161718192021222324252627282930313233343536373839404142434445464748495051525354">
    <w:name w:val="WW-RTF_Num 2 9123456789101112131415161718192021222324252627282930313233343536373839404142434445464748495051525354"/>
    <w:rsid w:val="007E2BFF"/>
    <w:rPr>
      <w:rFonts w:ascii="Wingdings" w:eastAsia="Wingdings" w:hAnsi="Wingdings" w:cs="FuturaA Bk BT"/>
    </w:rPr>
  </w:style>
  <w:style w:type="character" w:customStyle="1" w:styleId="WW-RTFNum21123456789101112131415161718192021222324252627282930313233343536373839404142434445464748495051525354555657">
    <w:name w:val="WW-RTF_Num 2 1123456789101112131415161718192021222324252627282930313233343536373839404142434445464748495051525354555657"/>
    <w:rsid w:val="007E2BFF"/>
    <w:rPr>
      <w:rFonts w:ascii="Symbol" w:eastAsia="Symbol" w:hAnsi="Symbol" w:cs="Symbol"/>
    </w:rPr>
  </w:style>
  <w:style w:type="character" w:customStyle="1" w:styleId="WW-RTFNum2212345678910111213141516171819202122232425262728293031323334353637383940414243444546474849505152535455">
    <w:name w:val="WW-RTF_Num 2 212345678910111213141516171819202122232425262728293031323334353637383940414243444546474849505152535455"/>
    <w:rsid w:val="007E2BFF"/>
    <w:rPr>
      <w:rFonts w:ascii="Courier New" w:eastAsia="Courier New" w:hAnsi="Courier New" w:cs="Times"/>
    </w:rPr>
  </w:style>
  <w:style w:type="character" w:customStyle="1" w:styleId="WW-RTFNum2312345678910111213141516171819202122232425262728293031323334353637383940414243444546474849505152535455">
    <w:name w:val="WW-RTF_Num 2 312345678910111213141516171819202122232425262728293031323334353637383940414243444546474849505152535455"/>
    <w:rsid w:val="007E2BFF"/>
    <w:rPr>
      <w:rFonts w:ascii="Wingdings" w:eastAsia="Wingdings" w:hAnsi="Wingdings" w:cs="FuturaA Bk BT"/>
    </w:rPr>
  </w:style>
  <w:style w:type="character" w:customStyle="1" w:styleId="WW-RTFNum2412345678910111213141516171819202122232425262728293031323334353637383940414243444546474849505152535455">
    <w:name w:val="WW-RTF_Num 2 412345678910111213141516171819202122232425262728293031323334353637383940414243444546474849505152535455"/>
    <w:rsid w:val="007E2BFF"/>
    <w:rPr>
      <w:rFonts w:ascii="Symbol" w:eastAsia="Symbol" w:hAnsi="Symbol" w:cs="Symbol"/>
    </w:rPr>
  </w:style>
  <w:style w:type="character" w:customStyle="1" w:styleId="WW-RTFNum2512345678910111213141516171819202122232425262728293031323334353637383940414243444546474849505152535455">
    <w:name w:val="WW-RTF_Num 2 512345678910111213141516171819202122232425262728293031323334353637383940414243444546474849505152535455"/>
    <w:rsid w:val="007E2BFF"/>
    <w:rPr>
      <w:rFonts w:ascii="Courier New" w:eastAsia="Courier New" w:hAnsi="Courier New" w:cs="Times"/>
    </w:rPr>
  </w:style>
  <w:style w:type="character" w:customStyle="1" w:styleId="WW-RTFNum2612345678910111213141516171819202122232425262728293031323334353637383940414243444546474849505152535455">
    <w:name w:val="WW-RTF_Num 2 612345678910111213141516171819202122232425262728293031323334353637383940414243444546474849505152535455"/>
    <w:rsid w:val="007E2BFF"/>
    <w:rPr>
      <w:rFonts w:ascii="Wingdings" w:eastAsia="Wingdings" w:hAnsi="Wingdings" w:cs="FuturaA Bk BT"/>
    </w:rPr>
  </w:style>
  <w:style w:type="character" w:customStyle="1" w:styleId="WW-RTFNum2712345678910111213141516171819202122232425262728293031323334353637383940414243444546474849505152535455">
    <w:name w:val="WW-RTF_Num 2 712345678910111213141516171819202122232425262728293031323334353637383940414243444546474849505152535455"/>
    <w:rsid w:val="007E2BFF"/>
    <w:rPr>
      <w:rFonts w:ascii="Symbol" w:eastAsia="Symbol" w:hAnsi="Symbol" w:cs="Symbol"/>
    </w:rPr>
  </w:style>
  <w:style w:type="character" w:customStyle="1" w:styleId="WW-RTFNum2812345678910111213141516171819202122232425262728293031323334353637383940414243444546474849505152535455">
    <w:name w:val="WW-RTF_Num 2 812345678910111213141516171819202122232425262728293031323334353637383940414243444546474849505152535455"/>
    <w:rsid w:val="007E2BFF"/>
    <w:rPr>
      <w:rFonts w:ascii="Courier New" w:eastAsia="Courier New" w:hAnsi="Courier New" w:cs="Times"/>
    </w:rPr>
  </w:style>
  <w:style w:type="character" w:customStyle="1" w:styleId="WW-RTFNum2912345678910111213141516171819202122232425262728293031323334353637383940414243444546474849505152535455">
    <w:name w:val="WW-RTF_Num 2 912345678910111213141516171819202122232425262728293031323334353637383940414243444546474849505152535455"/>
    <w:rsid w:val="007E2BFF"/>
    <w:rPr>
      <w:rFonts w:ascii="Wingdings" w:eastAsia="Wingdings" w:hAnsi="Wingdings" w:cs="FuturaA Bk BT"/>
    </w:rPr>
  </w:style>
  <w:style w:type="character" w:customStyle="1" w:styleId="WW-RTFNum2112345678910111213141516171819202122232425262728293031323334353637383940414243444546474849505152535455565758">
    <w:name w:val="WW-RTF_Num 2 112345678910111213141516171819202122232425262728293031323334353637383940414243444546474849505152535455565758"/>
    <w:rsid w:val="007E2BFF"/>
    <w:rPr>
      <w:rFonts w:ascii="Symbol" w:eastAsia="Symbol" w:hAnsi="Symbol" w:cs="Symbol"/>
    </w:rPr>
  </w:style>
  <w:style w:type="character" w:customStyle="1" w:styleId="WW-RTFNum221234567891011121314151617181920212223242526272829303132333435363738394041424344454647484950515253545556">
    <w:name w:val="WW-RTF_Num 2 21234567891011121314151617181920212223242526272829303132333435363738394041424344454647484950515253545556"/>
    <w:rsid w:val="007E2BFF"/>
    <w:rPr>
      <w:rFonts w:ascii="Courier New" w:eastAsia="Courier New" w:hAnsi="Courier New" w:cs="Times"/>
    </w:rPr>
  </w:style>
  <w:style w:type="character" w:customStyle="1" w:styleId="WW-RTFNum231234567891011121314151617181920212223242526272829303132333435363738394041424344454647484950515253545556">
    <w:name w:val="WW-RTF_Num 2 31234567891011121314151617181920212223242526272829303132333435363738394041424344454647484950515253545556"/>
    <w:rsid w:val="007E2BFF"/>
    <w:rPr>
      <w:rFonts w:ascii="Wingdings" w:eastAsia="Wingdings" w:hAnsi="Wingdings" w:cs="FuturaA Bk BT"/>
    </w:rPr>
  </w:style>
  <w:style w:type="character" w:customStyle="1" w:styleId="WW-RTFNum241234567891011121314151617181920212223242526272829303132333435363738394041424344454647484950515253545556">
    <w:name w:val="WW-RTF_Num 2 41234567891011121314151617181920212223242526272829303132333435363738394041424344454647484950515253545556"/>
    <w:rsid w:val="007E2BFF"/>
    <w:rPr>
      <w:rFonts w:ascii="Symbol" w:eastAsia="Symbol" w:hAnsi="Symbol" w:cs="Symbol"/>
    </w:rPr>
  </w:style>
  <w:style w:type="character" w:customStyle="1" w:styleId="WW-RTFNum251234567891011121314151617181920212223242526272829303132333435363738394041424344454647484950515253545556">
    <w:name w:val="WW-RTF_Num 2 51234567891011121314151617181920212223242526272829303132333435363738394041424344454647484950515253545556"/>
    <w:rsid w:val="007E2BFF"/>
    <w:rPr>
      <w:rFonts w:ascii="Courier New" w:eastAsia="Courier New" w:hAnsi="Courier New" w:cs="Times"/>
    </w:rPr>
  </w:style>
  <w:style w:type="character" w:customStyle="1" w:styleId="WW-RTFNum261234567891011121314151617181920212223242526272829303132333435363738394041424344454647484950515253545556">
    <w:name w:val="WW-RTF_Num 2 61234567891011121314151617181920212223242526272829303132333435363738394041424344454647484950515253545556"/>
    <w:rsid w:val="007E2BFF"/>
    <w:rPr>
      <w:rFonts w:ascii="Wingdings" w:eastAsia="Wingdings" w:hAnsi="Wingdings" w:cs="FuturaA Bk BT"/>
    </w:rPr>
  </w:style>
  <w:style w:type="character" w:customStyle="1" w:styleId="WW-RTFNum271234567891011121314151617181920212223242526272829303132333435363738394041424344454647484950515253545556">
    <w:name w:val="WW-RTF_Num 2 71234567891011121314151617181920212223242526272829303132333435363738394041424344454647484950515253545556"/>
    <w:rsid w:val="007E2BFF"/>
    <w:rPr>
      <w:rFonts w:ascii="Symbol" w:eastAsia="Symbol" w:hAnsi="Symbol" w:cs="Symbol"/>
    </w:rPr>
  </w:style>
  <w:style w:type="character" w:customStyle="1" w:styleId="WW-RTFNum281234567891011121314151617181920212223242526272829303132333435363738394041424344454647484950515253545556">
    <w:name w:val="WW-RTF_Num 2 81234567891011121314151617181920212223242526272829303132333435363738394041424344454647484950515253545556"/>
    <w:rsid w:val="007E2BFF"/>
    <w:rPr>
      <w:rFonts w:ascii="Courier New" w:eastAsia="Courier New" w:hAnsi="Courier New" w:cs="Times"/>
    </w:rPr>
  </w:style>
  <w:style w:type="character" w:customStyle="1" w:styleId="WW-RTFNum291234567891011121314151617181920212223242526272829303132333435363738394041424344454647484950515253545556">
    <w:name w:val="WW-RTF_Num 2 91234567891011121314151617181920212223242526272829303132333435363738394041424344454647484950515253545556"/>
    <w:rsid w:val="007E2BFF"/>
    <w:rPr>
      <w:rFonts w:ascii="Wingdings" w:eastAsia="Wingdings" w:hAnsi="Wingdings" w:cs="FuturaA Bk BT"/>
    </w:rPr>
  </w:style>
  <w:style w:type="character" w:customStyle="1" w:styleId="WW-RTFNum211234567891011121314151617181920212223242526272829303132333435363738394041424344454647484950515253545556575859">
    <w:name w:val="WW-RTF_Num 2 11234567891011121314151617181920212223242526272829303132333435363738394041424344454647484950515253545556575859"/>
    <w:rsid w:val="007E2BFF"/>
    <w:rPr>
      <w:rFonts w:ascii="Symbol" w:eastAsia="Symbol" w:hAnsi="Symbol" w:cs="Symbol"/>
    </w:rPr>
  </w:style>
  <w:style w:type="character" w:customStyle="1" w:styleId="WW-RTFNum22123456789101112131415161718192021222324252627282930313233343536373839404142434445464748495051525354555657">
    <w:name w:val="WW-RTF_Num 2 2123456789101112131415161718192021222324252627282930313233343536373839404142434445464748495051525354555657"/>
    <w:rsid w:val="007E2BFF"/>
    <w:rPr>
      <w:rFonts w:ascii="Courier New" w:eastAsia="Courier New" w:hAnsi="Courier New" w:cs="Times"/>
    </w:rPr>
  </w:style>
  <w:style w:type="character" w:customStyle="1" w:styleId="WW-RTFNum23123456789101112131415161718192021222324252627282930313233343536373839404142434445464748495051525354555657">
    <w:name w:val="WW-RTF_Num 2 3123456789101112131415161718192021222324252627282930313233343536373839404142434445464748495051525354555657"/>
    <w:rsid w:val="007E2BFF"/>
    <w:rPr>
      <w:rFonts w:ascii="Wingdings" w:eastAsia="Wingdings" w:hAnsi="Wingdings" w:cs="FuturaA Bk BT"/>
    </w:rPr>
  </w:style>
  <w:style w:type="character" w:customStyle="1" w:styleId="WW-RTFNum24123456789101112131415161718192021222324252627282930313233343536373839404142434445464748495051525354555657">
    <w:name w:val="WW-RTF_Num 2 4123456789101112131415161718192021222324252627282930313233343536373839404142434445464748495051525354555657"/>
    <w:rsid w:val="007E2BFF"/>
    <w:rPr>
      <w:rFonts w:ascii="Symbol" w:eastAsia="Symbol" w:hAnsi="Symbol" w:cs="Symbol"/>
    </w:rPr>
  </w:style>
  <w:style w:type="character" w:customStyle="1" w:styleId="WW-RTFNum25123456789101112131415161718192021222324252627282930313233343536373839404142434445464748495051525354555657">
    <w:name w:val="WW-RTF_Num 2 5123456789101112131415161718192021222324252627282930313233343536373839404142434445464748495051525354555657"/>
    <w:rsid w:val="007E2BFF"/>
    <w:rPr>
      <w:rFonts w:ascii="Courier New" w:eastAsia="Courier New" w:hAnsi="Courier New" w:cs="Times"/>
    </w:rPr>
  </w:style>
  <w:style w:type="character" w:customStyle="1" w:styleId="WW-RTFNum26123456789101112131415161718192021222324252627282930313233343536373839404142434445464748495051525354555657">
    <w:name w:val="WW-RTF_Num 2 6123456789101112131415161718192021222324252627282930313233343536373839404142434445464748495051525354555657"/>
    <w:rsid w:val="007E2BFF"/>
    <w:rPr>
      <w:rFonts w:ascii="Wingdings" w:eastAsia="Wingdings" w:hAnsi="Wingdings" w:cs="FuturaA Bk BT"/>
    </w:rPr>
  </w:style>
  <w:style w:type="character" w:customStyle="1" w:styleId="WW-RTFNum27123456789101112131415161718192021222324252627282930313233343536373839404142434445464748495051525354555657">
    <w:name w:val="WW-RTF_Num 2 7123456789101112131415161718192021222324252627282930313233343536373839404142434445464748495051525354555657"/>
    <w:rsid w:val="007E2BFF"/>
    <w:rPr>
      <w:rFonts w:ascii="Symbol" w:eastAsia="Symbol" w:hAnsi="Symbol" w:cs="Symbol"/>
    </w:rPr>
  </w:style>
  <w:style w:type="character" w:customStyle="1" w:styleId="WW-RTFNum28123456789101112131415161718192021222324252627282930313233343536373839404142434445464748495051525354555657">
    <w:name w:val="WW-RTF_Num 2 8123456789101112131415161718192021222324252627282930313233343536373839404142434445464748495051525354555657"/>
    <w:rsid w:val="007E2BFF"/>
    <w:rPr>
      <w:rFonts w:ascii="Courier New" w:eastAsia="Courier New" w:hAnsi="Courier New" w:cs="Times"/>
    </w:rPr>
  </w:style>
  <w:style w:type="character" w:customStyle="1" w:styleId="WW-RTFNum29123456789101112131415161718192021222324252627282930313233343536373839404142434445464748495051525354555657">
    <w:name w:val="WW-RTF_Num 2 9123456789101112131415161718192021222324252627282930313233343536373839404142434445464748495051525354555657"/>
    <w:rsid w:val="007E2BFF"/>
    <w:rPr>
      <w:rFonts w:ascii="Wingdings" w:eastAsia="Wingdings" w:hAnsi="Wingdings" w:cs="FuturaA Bk BT"/>
    </w:rPr>
  </w:style>
  <w:style w:type="character" w:customStyle="1" w:styleId="WW-RTFNum21123456789101112131415161718192021222324252627282930313233343536373839404142434445464748495051525354555657585960">
    <w:name w:val="WW-RTF_Num 2 1123456789101112131415161718192021222324252627282930313233343536373839404142434445464748495051525354555657585960"/>
    <w:rsid w:val="007E2BFF"/>
  </w:style>
  <w:style w:type="character" w:customStyle="1" w:styleId="WW-RTFNum2212345678910111213141516171819202122232425262728293031323334353637383940414243444546474849505152535455565758">
    <w:name w:val="WW-RTF_Num 2 212345678910111213141516171819202122232425262728293031323334353637383940414243444546474849505152535455565758"/>
    <w:rsid w:val="007E2BFF"/>
  </w:style>
  <w:style w:type="character" w:customStyle="1" w:styleId="WW-RTFNum2312345678910111213141516171819202122232425262728293031323334353637383940414243444546474849505152535455565758">
    <w:name w:val="WW-RTF_Num 2 312345678910111213141516171819202122232425262728293031323334353637383940414243444546474849505152535455565758"/>
    <w:rsid w:val="007E2BFF"/>
  </w:style>
  <w:style w:type="character" w:customStyle="1" w:styleId="WW-RTFNum2412345678910111213141516171819202122232425262728293031323334353637383940414243444546474849505152535455565758">
    <w:name w:val="WW-RTF_Num 2 412345678910111213141516171819202122232425262728293031323334353637383940414243444546474849505152535455565758"/>
    <w:rsid w:val="007E2BFF"/>
  </w:style>
  <w:style w:type="character" w:customStyle="1" w:styleId="WW-RTFNum2512345678910111213141516171819202122232425262728293031323334353637383940414243444546474849505152535455565758">
    <w:name w:val="WW-RTF_Num 2 512345678910111213141516171819202122232425262728293031323334353637383940414243444546474849505152535455565758"/>
    <w:rsid w:val="007E2BFF"/>
  </w:style>
  <w:style w:type="character" w:customStyle="1" w:styleId="WW-RTFNum2612345678910111213141516171819202122232425262728293031323334353637383940414243444546474849505152535455565758">
    <w:name w:val="WW-RTF_Num 2 612345678910111213141516171819202122232425262728293031323334353637383940414243444546474849505152535455565758"/>
    <w:rsid w:val="007E2BFF"/>
  </w:style>
  <w:style w:type="character" w:customStyle="1" w:styleId="WW-RTFNum2712345678910111213141516171819202122232425262728293031323334353637383940414243444546474849505152535455565758">
    <w:name w:val="WW-RTF_Num 2 712345678910111213141516171819202122232425262728293031323334353637383940414243444546474849505152535455565758"/>
    <w:rsid w:val="007E2BFF"/>
  </w:style>
  <w:style w:type="character" w:customStyle="1" w:styleId="WW-RTFNum2812345678910111213141516171819202122232425262728293031323334353637383940414243444546474849505152535455565758">
    <w:name w:val="WW-RTF_Num 2 812345678910111213141516171819202122232425262728293031323334353637383940414243444546474849505152535455565758"/>
    <w:rsid w:val="007E2BFF"/>
  </w:style>
  <w:style w:type="character" w:customStyle="1" w:styleId="WW-RTFNum2912345678910111213141516171819202122232425262728293031323334353637383940414243444546474849505152535455565758">
    <w:name w:val="WW-RTF_Num 2 912345678910111213141516171819202122232425262728293031323334353637383940414243444546474849505152535455565758"/>
    <w:rsid w:val="007E2BFF"/>
  </w:style>
  <w:style w:type="character" w:customStyle="1" w:styleId="WW-RTFNum2112345678910111213141516171819202122232425262728293031323334353637383940414243444546474849505152535455565758596061">
    <w:name w:val="WW-RTF_Num 2 112345678910111213141516171819202122232425262728293031323334353637383940414243444546474849505152535455565758596061"/>
    <w:rsid w:val="007E2BFF"/>
  </w:style>
  <w:style w:type="character" w:customStyle="1" w:styleId="WW-RTFNum221234567891011121314151617181920212223242526272829303132333435363738394041424344454647484950515253545556575859">
    <w:name w:val="WW-RTF_Num 2 21234567891011121314151617181920212223242526272829303132333435363738394041424344454647484950515253545556575859"/>
    <w:rsid w:val="007E2BFF"/>
  </w:style>
  <w:style w:type="character" w:customStyle="1" w:styleId="WW-RTFNum231234567891011121314151617181920212223242526272829303132333435363738394041424344454647484950515253545556575859">
    <w:name w:val="WW-RTF_Num 2 31234567891011121314151617181920212223242526272829303132333435363738394041424344454647484950515253545556575859"/>
    <w:rsid w:val="007E2BFF"/>
  </w:style>
  <w:style w:type="character" w:customStyle="1" w:styleId="WW-RTFNum241234567891011121314151617181920212223242526272829303132333435363738394041424344454647484950515253545556575859">
    <w:name w:val="WW-RTF_Num 2 41234567891011121314151617181920212223242526272829303132333435363738394041424344454647484950515253545556575859"/>
    <w:rsid w:val="007E2BFF"/>
  </w:style>
  <w:style w:type="character" w:customStyle="1" w:styleId="WW-RTFNum251234567891011121314151617181920212223242526272829303132333435363738394041424344454647484950515253545556575859">
    <w:name w:val="WW-RTF_Num 2 51234567891011121314151617181920212223242526272829303132333435363738394041424344454647484950515253545556575859"/>
    <w:rsid w:val="007E2BFF"/>
  </w:style>
  <w:style w:type="character" w:customStyle="1" w:styleId="WW-RTFNum261234567891011121314151617181920212223242526272829303132333435363738394041424344454647484950515253545556575859">
    <w:name w:val="WW-RTF_Num 2 61234567891011121314151617181920212223242526272829303132333435363738394041424344454647484950515253545556575859"/>
    <w:rsid w:val="007E2BFF"/>
  </w:style>
  <w:style w:type="character" w:customStyle="1" w:styleId="WW-RTFNum271234567891011121314151617181920212223242526272829303132333435363738394041424344454647484950515253545556575859">
    <w:name w:val="WW-RTF_Num 2 71234567891011121314151617181920212223242526272829303132333435363738394041424344454647484950515253545556575859"/>
    <w:rsid w:val="007E2BFF"/>
  </w:style>
  <w:style w:type="character" w:customStyle="1" w:styleId="WW-RTFNum281234567891011121314151617181920212223242526272829303132333435363738394041424344454647484950515253545556575859">
    <w:name w:val="WW-RTF_Num 2 81234567891011121314151617181920212223242526272829303132333435363738394041424344454647484950515253545556575859"/>
    <w:rsid w:val="007E2BFF"/>
  </w:style>
  <w:style w:type="character" w:customStyle="1" w:styleId="WW-RTFNum291234567891011121314151617181920212223242526272829303132333435363738394041424344454647484950515253545556575859">
    <w:name w:val="WW-RTF_Num 2 91234567891011121314151617181920212223242526272829303132333435363738394041424344454647484950515253545556575859"/>
    <w:rsid w:val="007E2BFF"/>
  </w:style>
  <w:style w:type="character" w:customStyle="1" w:styleId="WW-RTFNum211234567891011121314151617181920212223242526272829303132333435363738394041424344454647484950515253545556575859606162">
    <w:name w:val="WW-RTF_Num 2 11234567891011121314151617181920212223242526272829303132333435363738394041424344454647484950515253545556575859606162"/>
    <w:rsid w:val="007E2BFF"/>
    <w:rPr>
      <w:rFonts w:ascii="Symbol" w:eastAsia="Symbol" w:hAnsi="Symbol" w:cs="Symbol"/>
    </w:rPr>
  </w:style>
  <w:style w:type="character" w:customStyle="1" w:styleId="WW-RTFNum22123456789101112131415161718192021222324252627282930313233343536373839404142434445464748495051525354555657585960">
    <w:name w:val="WW-RTF_Num 2 2123456789101112131415161718192021222324252627282930313233343536373839404142434445464748495051525354555657585960"/>
    <w:rsid w:val="007E2BFF"/>
    <w:rPr>
      <w:rFonts w:ascii="Courier New" w:eastAsia="Courier New" w:hAnsi="Courier New" w:cs="Times"/>
    </w:rPr>
  </w:style>
  <w:style w:type="character" w:customStyle="1" w:styleId="WW-RTFNum23123456789101112131415161718192021222324252627282930313233343536373839404142434445464748495051525354555657585960">
    <w:name w:val="WW-RTF_Num 2 3123456789101112131415161718192021222324252627282930313233343536373839404142434445464748495051525354555657585960"/>
    <w:rsid w:val="007E2BFF"/>
    <w:rPr>
      <w:rFonts w:ascii="Wingdings" w:eastAsia="Wingdings" w:hAnsi="Wingdings" w:cs="FuturaA Bk BT"/>
    </w:rPr>
  </w:style>
  <w:style w:type="character" w:customStyle="1" w:styleId="WW-RTFNum24123456789101112131415161718192021222324252627282930313233343536373839404142434445464748495051525354555657585960">
    <w:name w:val="WW-RTF_Num 2 4123456789101112131415161718192021222324252627282930313233343536373839404142434445464748495051525354555657585960"/>
    <w:rsid w:val="007E2BFF"/>
    <w:rPr>
      <w:rFonts w:ascii="Symbol" w:eastAsia="Symbol" w:hAnsi="Symbol" w:cs="Symbol"/>
    </w:rPr>
  </w:style>
  <w:style w:type="character" w:customStyle="1" w:styleId="WW-RTFNum25123456789101112131415161718192021222324252627282930313233343536373839404142434445464748495051525354555657585960">
    <w:name w:val="WW-RTF_Num 2 5123456789101112131415161718192021222324252627282930313233343536373839404142434445464748495051525354555657585960"/>
    <w:rsid w:val="007E2BFF"/>
    <w:rPr>
      <w:rFonts w:ascii="Courier New" w:eastAsia="Courier New" w:hAnsi="Courier New" w:cs="Times"/>
    </w:rPr>
  </w:style>
  <w:style w:type="character" w:customStyle="1" w:styleId="WW-RTFNum26123456789101112131415161718192021222324252627282930313233343536373839404142434445464748495051525354555657585960">
    <w:name w:val="WW-RTF_Num 2 6123456789101112131415161718192021222324252627282930313233343536373839404142434445464748495051525354555657585960"/>
    <w:rsid w:val="007E2BFF"/>
    <w:rPr>
      <w:rFonts w:ascii="Wingdings" w:eastAsia="Wingdings" w:hAnsi="Wingdings" w:cs="FuturaA Bk BT"/>
    </w:rPr>
  </w:style>
  <w:style w:type="character" w:customStyle="1" w:styleId="WW-RTFNum27123456789101112131415161718192021222324252627282930313233343536373839404142434445464748495051525354555657585960">
    <w:name w:val="WW-RTF_Num 2 7123456789101112131415161718192021222324252627282930313233343536373839404142434445464748495051525354555657585960"/>
    <w:rsid w:val="007E2BFF"/>
    <w:rPr>
      <w:rFonts w:ascii="Symbol" w:eastAsia="Symbol" w:hAnsi="Symbol" w:cs="Symbol"/>
    </w:rPr>
  </w:style>
  <w:style w:type="character" w:customStyle="1" w:styleId="WW-RTFNum28123456789101112131415161718192021222324252627282930313233343536373839404142434445464748495051525354555657585960">
    <w:name w:val="WW-RTF_Num 2 8123456789101112131415161718192021222324252627282930313233343536373839404142434445464748495051525354555657585960"/>
    <w:rsid w:val="007E2BFF"/>
    <w:rPr>
      <w:rFonts w:ascii="Courier New" w:eastAsia="Courier New" w:hAnsi="Courier New" w:cs="Times"/>
    </w:rPr>
  </w:style>
  <w:style w:type="character" w:customStyle="1" w:styleId="WW-RTFNum29123456789101112131415161718192021222324252627282930313233343536373839404142434445464748495051525354555657585960">
    <w:name w:val="WW-RTF_Num 2 9123456789101112131415161718192021222324252627282930313233343536373839404142434445464748495051525354555657585960"/>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
    <w:name w:val="WW-RTF_Num 2 1123456789101112131415161718192021222324252627282930313233343536373839404142434445464748495051525354555657585960616263"/>
    <w:rsid w:val="007E2BFF"/>
    <w:rPr>
      <w:rFonts w:ascii="Symbol" w:eastAsia="Symbol" w:hAnsi="Symbol" w:cs="Symbol"/>
    </w:rPr>
  </w:style>
  <w:style w:type="character" w:customStyle="1" w:styleId="WW-RTFNum2212345678910111213141516171819202122232425262728293031323334353637383940414243444546474849505152535455565758596061">
    <w:name w:val="WW-RTF_Num 2 212345678910111213141516171819202122232425262728293031323334353637383940414243444546474849505152535455565758596061"/>
    <w:rsid w:val="007E2BFF"/>
    <w:rPr>
      <w:rFonts w:ascii="Courier New" w:eastAsia="Courier New" w:hAnsi="Courier New" w:cs="Times"/>
    </w:rPr>
  </w:style>
  <w:style w:type="character" w:customStyle="1" w:styleId="WW-RTFNum2312345678910111213141516171819202122232425262728293031323334353637383940414243444546474849505152535455565758596061">
    <w:name w:val="WW-RTF_Num 2 312345678910111213141516171819202122232425262728293031323334353637383940414243444546474849505152535455565758596061"/>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
    <w:name w:val="WW-RTF_Num 2 412345678910111213141516171819202122232425262728293031323334353637383940414243444546474849505152535455565758596061"/>
    <w:rsid w:val="007E2BFF"/>
    <w:rPr>
      <w:rFonts w:ascii="Symbol" w:eastAsia="Symbol" w:hAnsi="Symbol" w:cs="Symbol"/>
    </w:rPr>
  </w:style>
  <w:style w:type="character" w:customStyle="1" w:styleId="WW-RTFNum2512345678910111213141516171819202122232425262728293031323334353637383940414243444546474849505152535455565758596061">
    <w:name w:val="WW-RTF_Num 2 512345678910111213141516171819202122232425262728293031323334353637383940414243444546474849505152535455565758596061"/>
    <w:rsid w:val="007E2BFF"/>
    <w:rPr>
      <w:rFonts w:ascii="Courier New" w:eastAsia="Courier New" w:hAnsi="Courier New" w:cs="Times"/>
    </w:rPr>
  </w:style>
  <w:style w:type="character" w:customStyle="1" w:styleId="WW-RTFNum2612345678910111213141516171819202122232425262728293031323334353637383940414243444546474849505152535455565758596061">
    <w:name w:val="WW-RTF_Num 2 612345678910111213141516171819202122232425262728293031323334353637383940414243444546474849505152535455565758596061"/>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
    <w:name w:val="WW-RTF_Num 2 712345678910111213141516171819202122232425262728293031323334353637383940414243444546474849505152535455565758596061"/>
    <w:rsid w:val="007E2BFF"/>
    <w:rPr>
      <w:rFonts w:ascii="Symbol" w:eastAsia="Symbol" w:hAnsi="Symbol" w:cs="Symbol"/>
    </w:rPr>
  </w:style>
  <w:style w:type="character" w:customStyle="1" w:styleId="WW-RTFNum2812345678910111213141516171819202122232425262728293031323334353637383940414243444546474849505152535455565758596061">
    <w:name w:val="WW-RTF_Num 2 812345678910111213141516171819202122232425262728293031323334353637383940414243444546474849505152535455565758596061"/>
    <w:rsid w:val="007E2BFF"/>
    <w:rPr>
      <w:rFonts w:ascii="Courier New" w:eastAsia="Courier New" w:hAnsi="Courier New" w:cs="Times"/>
    </w:rPr>
  </w:style>
  <w:style w:type="character" w:customStyle="1" w:styleId="WW-RTFNum2912345678910111213141516171819202122232425262728293031323334353637383940414243444546474849505152535455565758596061">
    <w:name w:val="WW-RTF_Num 2 912345678910111213141516171819202122232425262728293031323334353637383940414243444546474849505152535455565758596061"/>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
    <w:name w:val="WW-RTF_Num 2 112345678910111213141516171819202122232425262728293031323334353637383940414243444546474849505152535455565758596061626364"/>
    <w:rsid w:val="007E2BFF"/>
    <w:rPr>
      <w:rFonts w:ascii="Symbol" w:eastAsia="Symbol" w:hAnsi="Symbol" w:cs="Symbol"/>
    </w:rPr>
  </w:style>
  <w:style w:type="character" w:customStyle="1" w:styleId="WW-RTFNum221234567891011121314151617181920212223242526272829303132333435363738394041424344454647484950515253545556575859606162">
    <w:name w:val="WW-RTF_Num 2 21234567891011121314151617181920212223242526272829303132333435363738394041424344454647484950515253545556575859606162"/>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
    <w:name w:val="WW-RTF_Num 2 31234567891011121314151617181920212223242526272829303132333435363738394041424344454647484950515253545556575859606162"/>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
    <w:name w:val="WW-RTF_Num 2 41234567891011121314151617181920212223242526272829303132333435363738394041424344454647484950515253545556575859606162"/>
    <w:rsid w:val="007E2BFF"/>
    <w:rPr>
      <w:rFonts w:ascii="Symbol" w:eastAsia="Symbol" w:hAnsi="Symbol" w:cs="Symbol"/>
    </w:rPr>
  </w:style>
  <w:style w:type="character" w:customStyle="1" w:styleId="WW-RTFNum251234567891011121314151617181920212223242526272829303132333435363738394041424344454647484950515253545556575859606162">
    <w:name w:val="WW-RTF_Num 2 51234567891011121314151617181920212223242526272829303132333435363738394041424344454647484950515253545556575859606162"/>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
    <w:name w:val="WW-RTF_Num 2 61234567891011121314151617181920212223242526272829303132333435363738394041424344454647484950515253545556575859606162"/>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
    <w:name w:val="WW-RTF_Num 2 71234567891011121314151617181920212223242526272829303132333435363738394041424344454647484950515253545556575859606162"/>
    <w:rsid w:val="007E2BFF"/>
    <w:rPr>
      <w:rFonts w:ascii="Symbol" w:eastAsia="Symbol" w:hAnsi="Symbol" w:cs="Symbol"/>
    </w:rPr>
  </w:style>
  <w:style w:type="character" w:customStyle="1" w:styleId="WW-RTFNum281234567891011121314151617181920212223242526272829303132333435363738394041424344454647484950515253545556575859606162">
    <w:name w:val="WW-RTF_Num 2 81234567891011121314151617181920212223242526272829303132333435363738394041424344454647484950515253545556575859606162"/>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
    <w:name w:val="WW-RTF_Num 2 91234567891011121314151617181920212223242526272829303132333435363738394041424344454647484950515253545556575859606162"/>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
    <w:name w:val="WW-RTF_Num 2 11234567891011121314151617181920212223242526272829303132333435363738394041424344454647484950515253545556575859606162636465"/>
    <w:rsid w:val="007E2BFF"/>
    <w:rPr>
      <w:rFonts w:ascii="Symbol" w:eastAsia="Symbol" w:hAnsi="Symbol" w:cs="Symbol"/>
      <w:color w:val="auto"/>
    </w:rPr>
  </w:style>
  <w:style w:type="character" w:customStyle="1" w:styleId="WW-RTFNum22123456789101112131415161718192021222324252627282930313233343536373839404142434445464748495051525354555657585960616263">
    <w:name w:val="WW-RTF_Num 2 2123456789101112131415161718192021222324252627282930313233343536373839404142434445464748495051525354555657585960616263"/>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
    <w:name w:val="WW-RTF_Num 2 3123456789101112131415161718192021222324252627282930313233343536373839404142434445464748495051525354555657585960616263"/>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
    <w:name w:val="WW-RTF_Num 2 4123456789101112131415161718192021222324252627282930313233343536373839404142434445464748495051525354555657585960616263"/>
    <w:rsid w:val="007E2BFF"/>
    <w:rPr>
      <w:rFonts w:ascii="Symbol" w:eastAsia="Symbol" w:hAnsi="Symbol" w:cs="Symbol"/>
      <w:color w:val="auto"/>
    </w:rPr>
  </w:style>
  <w:style w:type="character" w:customStyle="1" w:styleId="WW-RTFNum25123456789101112131415161718192021222324252627282930313233343536373839404142434445464748495051525354555657585960616263">
    <w:name w:val="WW-RTF_Num 2 5123456789101112131415161718192021222324252627282930313233343536373839404142434445464748495051525354555657585960616263"/>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
    <w:name w:val="WW-RTF_Num 2 6123456789101112131415161718192021222324252627282930313233343536373839404142434445464748495051525354555657585960616263"/>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
    <w:name w:val="WW-RTF_Num 2 7123456789101112131415161718192021222324252627282930313233343536373839404142434445464748495051525354555657585960616263"/>
    <w:rsid w:val="007E2BFF"/>
    <w:rPr>
      <w:rFonts w:ascii="Symbol" w:eastAsia="Symbol" w:hAnsi="Symbol" w:cs="Symbol"/>
      <w:color w:val="auto"/>
    </w:rPr>
  </w:style>
  <w:style w:type="character" w:customStyle="1" w:styleId="WW-RTFNum28123456789101112131415161718192021222324252627282930313233343536373839404142434445464748495051525354555657585960616263">
    <w:name w:val="WW-RTF_Num 2 8123456789101112131415161718192021222324252627282930313233343536373839404142434445464748495051525354555657585960616263"/>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
    <w:name w:val="WW-RTF_Num 2 9123456789101112131415161718192021222324252627282930313233343536373839404142434445464748495051525354555657585960616263"/>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
    <w:name w:val="WW-RTF_Num 2 1123456789101112131415161718192021222324252627282930313233343536373839404142434445464748495051525354555657585960616263646566"/>
    <w:rsid w:val="007E2BFF"/>
    <w:rPr>
      <w:rFonts w:ascii="Symbol" w:eastAsia="Symbol" w:hAnsi="Symbol" w:cs="Symbol"/>
    </w:rPr>
  </w:style>
  <w:style w:type="character" w:customStyle="1" w:styleId="WW-RTFNum2212345678910111213141516171819202122232425262728293031323334353637383940414243444546474849505152535455565758596061626364">
    <w:name w:val="WW-RTF_Num 2 212345678910111213141516171819202122232425262728293031323334353637383940414243444546474849505152535455565758596061626364"/>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
    <w:name w:val="WW-RTF_Num 2 312345678910111213141516171819202122232425262728293031323334353637383940414243444546474849505152535455565758596061626364"/>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
    <w:name w:val="WW-RTF_Num 2 412345678910111213141516171819202122232425262728293031323334353637383940414243444546474849505152535455565758596061626364"/>
    <w:rsid w:val="007E2BFF"/>
    <w:rPr>
      <w:rFonts w:ascii="Symbol" w:eastAsia="Symbol" w:hAnsi="Symbol" w:cs="Symbol"/>
    </w:rPr>
  </w:style>
  <w:style w:type="character" w:customStyle="1" w:styleId="WW-RTFNum2512345678910111213141516171819202122232425262728293031323334353637383940414243444546474849505152535455565758596061626364">
    <w:name w:val="WW-RTF_Num 2 512345678910111213141516171819202122232425262728293031323334353637383940414243444546474849505152535455565758596061626364"/>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
    <w:name w:val="WW-RTF_Num 2 612345678910111213141516171819202122232425262728293031323334353637383940414243444546474849505152535455565758596061626364"/>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
    <w:name w:val="WW-RTF_Num 2 712345678910111213141516171819202122232425262728293031323334353637383940414243444546474849505152535455565758596061626364"/>
    <w:rsid w:val="007E2BFF"/>
    <w:rPr>
      <w:rFonts w:ascii="Symbol" w:eastAsia="Symbol" w:hAnsi="Symbol" w:cs="Symbol"/>
    </w:rPr>
  </w:style>
  <w:style w:type="character" w:customStyle="1" w:styleId="WW-RTFNum2812345678910111213141516171819202122232425262728293031323334353637383940414243444546474849505152535455565758596061626364">
    <w:name w:val="WW-RTF_Num 2 812345678910111213141516171819202122232425262728293031323334353637383940414243444546474849505152535455565758596061626364"/>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
    <w:name w:val="WW-RTF_Num 2 912345678910111213141516171819202122232425262728293031323334353637383940414243444546474849505152535455565758596061626364"/>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
    <w:name w:val="WW-RTF_Num 2 112345678910111213141516171819202122232425262728293031323334353637383940414243444546474849505152535455565758596061626364656667"/>
    <w:rsid w:val="007E2BFF"/>
    <w:rPr>
      <w:rFonts w:ascii="Arial" w:eastAsia="Arial" w:hAnsi="Arial" w:cs="Arial"/>
    </w:rPr>
  </w:style>
  <w:style w:type="character" w:customStyle="1" w:styleId="WW-RTFNum221234567891011121314151617181920212223242526272829303132333435363738394041424344454647484950515253545556575859606162636465">
    <w:name w:val="WW-RTF_Num 2 21234567891011121314151617181920212223242526272829303132333435363738394041424344454647484950515253545556575859606162636465"/>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
    <w:name w:val="WW-RTF_Num 2 31234567891011121314151617181920212223242526272829303132333435363738394041424344454647484950515253545556575859606162636465"/>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
    <w:name w:val="WW-RTF_Num 2 41234567891011121314151617181920212223242526272829303132333435363738394041424344454647484950515253545556575859606162636465"/>
    <w:rsid w:val="007E2BFF"/>
    <w:rPr>
      <w:rFonts w:ascii="Symbol" w:eastAsia="Symbol" w:hAnsi="Symbol" w:cs="Symbol"/>
    </w:rPr>
  </w:style>
  <w:style w:type="character" w:customStyle="1" w:styleId="WW-RTFNum251234567891011121314151617181920212223242526272829303132333435363738394041424344454647484950515253545556575859606162636465">
    <w:name w:val="WW-RTF_Num 2 51234567891011121314151617181920212223242526272829303132333435363738394041424344454647484950515253545556575859606162636465"/>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
    <w:name w:val="WW-RTF_Num 2 61234567891011121314151617181920212223242526272829303132333435363738394041424344454647484950515253545556575859606162636465"/>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
    <w:name w:val="WW-RTF_Num 2 71234567891011121314151617181920212223242526272829303132333435363738394041424344454647484950515253545556575859606162636465"/>
    <w:rsid w:val="007E2BFF"/>
    <w:rPr>
      <w:rFonts w:ascii="Symbol" w:eastAsia="Symbol" w:hAnsi="Symbol" w:cs="Symbol"/>
    </w:rPr>
  </w:style>
  <w:style w:type="character" w:customStyle="1" w:styleId="WW-RTFNum281234567891011121314151617181920212223242526272829303132333435363738394041424344454647484950515253545556575859606162636465">
    <w:name w:val="WW-RTF_Num 2 81234567891011121314151617181920212223242526272829303132333435363738394041424344454647484950515253545556575859606162636465"/>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
    <w:name w:val="WW-RTF_Num 2 91234567891011121314151617181920212223242526272829303132333435363738394041424344454647484950515253545556575859606162636465"/>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
    <w:name w:val="WW-RTF_Num 2 11234567891011121314151617181920212223242526272829303132333435363738394041424344454647484950515253545556575859606162636465666768"/>
    <w:rsid w:val="007E2BFF"/>
    <w:rPr>
      <w:rFonts w:ascii="Arial" w:eastAsia="Arial" w:hAnsi="Arial" w:cs="Arial"/>
    </w:rPr>
  </w:style>
  <w:style w:type="character" w:customStyle="1" w:styleId="WW-RTFNum22123456789101112131415161718192021222324252627282930313233343536373839404142434445464748495051525354555657585960616263646566">
    <w:name w:val="WW-RTF_Num 2 2123456789101112131415161718192021222324252627282930313233343536373839404142434445464748495051525354555657585960616263646566"/>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
    <w:name w:val="WW-RTF_Num 2 3123456789101112131415161718192021222324252627282930313233343536373839404142434445464748495051525354555657585960616263646566"/>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
    <w:name w:val="WW-RTF_Num 2 4123456789101112131415161718192021222324252627282930313233343536373839404142434445464748495051525354555657585960616263646566"/>
    <w:rsid w:val="007E2BFF"/>
    <w:rPr>
      <w:rFonts w:ascii="Symbol" w:eastAsia="Symbol" w:hAnsi="Symbol" w:cs="Symbol"/>
    </w:rPr>
  </w:style>
  <w:style w:type="character" w:customStyle="1" w:styleId="WW-RTFNum25123456789101112131415161718192021222324252627282930313233343536373839404142434445464748495051525354555657585960616263646566">
    <w:name w:val="WW-RTF_Num 2 5123456789101112131415161718192021222324252627282930313233343536373839404142434445464748495051525354555657585960616263646566"/>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
    <w:name w:val="WW-RTF_Num 2 6123456789101112131415161718192021222324252627282930313233343536373839404142434445464748495051525354555657585960616263646566"/>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
    <w:name w:val="WW-RTF_Num 2 7123456789101112131415161718192021222324252627282930313233343536373839404142434445464748495051525354555657585960616263646566"/>
    <w:rsid w:val="007E2BFF"/>
    <w:rPr>
      <w:rFonts w:ascii="Symbol" w:eastAsia="Symbol" w:hAnsi="Symbol" w:cs="Symbol"/>
    </w:rPr>
  </w:style>
  <w:style w:type="character" w:customStyle="1" w:styleId="WW-RTFNum28123456789101112131415161718192021222324252627282930313233343536373839404142434445464748495051525354555657585960616263646566">
    <w:name w:val="WW-RTF_Num 2 8123456789101112131415161718192021222324252627282930313233343536373839404142434445464748495051525354555657585960616263646566"/>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
    <w:name w:val="WW-RTF_Num 2 9123456789101112131415161718192021222324252627282930313233343536373839404142434445464748495051525354555657585960616263646566"/>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
    <w:name w:val="WW-RTF_Num 2 1123456789101112131415161718192021222324252627282930313233343536373839404142434445464748495051525354555657585960616263646566676869"/>
    <w:rsid w:val="007E2BFF"/>
    <w:rPr>
      <w:rFonts w:ascii="Arial" w:eastAsia="Arial" w:hAnsi="Arial" w:cs="Arial"/>
    </w:rPr>
  </w:style>
  <w:style w:type="character" w:customStyle="1" w:styleId="WW-RTFNum2112345678910111213141516171819202122232425262728293031323334353637383940414243444546474849505152535455565758596061626364656667686970">
    <w:name w:val="WW-RTF_Num 2 112345678910111213141516171819202122232425262728293031323334353637383940414243444546474849505152535455565758596061626364656667686970"/>
    <w:rsid w:val="007E2BFF"/>
    <w:rPr>
      <w:rFonts w:ascii="Symbol" w:eastAsia="Symbol" w:hAnsi="Symbol" w:cs="Symbol"/>
    </w:rPr>
  </w:style>
  <w:style w:type="character" w:customStyle="1" w:styleId="WW-RTFNum2212345678910111213141516171819202122232425262728293031323334353637383940414243444546474849505152535455565758596061626364656667">
    <w:name w:val="WW-RTF_Num 2 212345678910111213141516171819202122232425262728293031323334353637383940414243444546474849505152535455565758596061626364656667"/>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
    <w:name w:val="WW-RTF_Num 2 312345678910111213141516171819202122232425262728293031323334353637383940414243444546474849505152535455565758596061626364656667"/>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
    <w:name w:val="WW-RTF_Num 2 412345678910111213141516171819202122232425262728293031323334353637383940414243444546474849505152535455565758596061626364656667"/>
    <w:rsid w:val="007E2BFF"/>
    <w:rPr>
      <w:rFonts w:ascii="Symbol" w:eastAsia="Symbol" w:hAnsi="Symbol" w:cs="Symbol"/>
    </w:rPr>
  </w:style>
  <w:style w:type="character" w:customStyle="1" w:styleId="WW-RTFNum2512345678910111213141516171819202122232425262728293031323334353637383940414243444546474849505152535455565758596061626364656667">
    <w:name w:val="WW-RTF_Num 2 512345678910111213141516171819202122232425262728293031323334353637383940414243444546474849505152535455565758596061626364656667"/>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
    <w:name w:val="WW-RTF_Num 2 612345678910111213141516171819202122232425262728293031323334353637383940414243444546474849505152535455565758596061626364656667"/>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
    <w:name w:val="WW-RTF_Num 2 712345678910111213141516171819202122232425262728293031323334353637383940414243444546474849505152535455565758596061626364656667"/>
    <w:rsid w:val="007E2BFF"/>
    <w:rPr>
      <w:rFonts w:ascii="Symbol" w:eastAsia="Symbol" w:hAnsi="Symbol" w:cs="Symbol"/>
    </w:rPr>
  </w:style>
  <w:style w:type="character" w:customStyle="1" w:styleId="WW-RTFNum2812345678910111213141516171819202122232425262728293031323334353637383940414243444546474849505152535455565758596061626364656667">
    <w:name w:val="WW-RTF_Num 2 812345678910111213141516171819202122232425262728293031323334353637383940414243444546474849505152535455565758596061626364656667"/>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
    <w:name w:val="WW-RTF_Num 2 912345678910111213141516171819202122232425262728293031323334353637383940414243444546474849505152535455565758596061626364656667"/>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
    <w:name w:val="WW-RTF_Num 2 11234567891011121314151617181920212223242526272829303132333435363738394041424344454647484950515253545556575859606162636465666768697071"/>
    <w:rsid w:val="007E2BFF"/>
    <w:rPr>
      <w:rFonts w:ascii="Symbol" w:eastAsia="Symbol" w:hAnsi="Symbol" w:cs="Symbol"/>
    </w:rPr>
  </w:style>
  <w:style w:type="character" w:customStyle="1" w:styleId="WW-RTFNum221234567891011121314151617181920212223242526272829303132333435363738394041424344454647484950515253545556575859606162636465666768">
    <w:name w:val="WW-RTF_Num 2 21234567891011121314151617181920212223242526272829303132333435363738394041424344454647484950515253545556575859606162636465666768"/>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
    <w:name w:val="WW-RTF_Num 2 31234567891011121314151617181920212223242526272829303132333435363738394041424344454647484950515253545556575859606162636465666768"/>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
    <w:name w:val="WW-RTF_Num 2 41234567891011121314151617181920212223242526272829303132333435363738394041424344454647484950515253545556575859606162636465666768"/>
    <w:rsid w:val="007E2BFF"/>
    <w:rPr>
      <w:rFonts w:ascii="Symbol" w:eastAsia="Symbol" w:hAnsi="Symbol" w:cs="Symbol"/>
    </w:rPr>
  </w:style>
  <w:style w:type="character" w:customStyle="1" w:styleId="WW-RTFNum251234567891011121314151617181920212223242526272829303132333435363738394041424344454647484950515253545556575859606162636465666768">
    <w:name w:val="WW-RTF_Num 2 51234567891011121314151617181920212223242526272829303132333435363738394041424344454647484950515253545556575859606162636465666768"/>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
    <w:name w:val="WW-RTF_Num 2 61234567891011121314151617181920212223242526272829303132333435363738394041424344454647484950515253545556575859606162636465666768"/>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
    <w:name w:val="WW-RTF_Num 2 71234567891011121314151617181920212223242526272829303132333435363738394041424344454647484950515253545556575859606162636465666768"/>
    <w:rsid w:val="007E2BFF"/>
    <w:rPr>
      <w:rFonts w:ascii="Symbol" w:eastAsia="Symbol" w:hAnsi="Symbol" w:cs="Symbol"/>
    </w:rPr>
  </w:style>
  <w:style w:type="character" w:customStyle="1" w:styleId="WW-RTFNum281234567891011121314151617181920212223242526272829303132333435363738394041424344454647484950515253545556575859606162636465666768">
    <w:name w:val="WW-RTF_Num 2 81234567891011121314151617181920212223242526272829303132333435363738394041424344454647484950515253545556575859606162636465666768"/>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
    <w:name w:val="WW-RTF_Num 2 91234567891011121314151617181920212223242526272829303132333435363738394041424344454647484950515253545556575859606162636465666768"/>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
    <w:name w:val="WW-RTF_Num 2 1123456789101112131415161718192021222324252627282930313233343536373839404142434445464748495051525354555657585960616263646566676869707172"/>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
    <w:name w:val="WW-RTF_Num 2 2123456789101112131415161718192021222324252627282930313233343536373839404142434445464748495051525354555657585960616263646566676869"/>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
    <w:name w:val="WW-RTF_Num 2 3123456789101112131415161718192021222324252627282930313233343536373839404142434445464748495051525354555657585960616263646566676869"/>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
    <w:name w:val="WW-RTF_Num 2 4123456789101112131415161718192021222324252627282930313233343536373839404142434445464748495051525354555657585960616263646566676869"/>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
    <w:name w:val="WW-RTF_Num 2 5123456789101112131415161718192021222324252627282930313233343536373839404142434445464748495051525354555657585960616263646566676869"/>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
    <w:name w:val="WW-RTF_Num 2 6123456789101112131415161718192021222324252627282930313233343536373839404142434445464748495051525354555657585960616263646566676869"/>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
    <w:name w:val="WW-RTF_Num 2 7123456789101112131415161718192021222324252627282930313233343536373839404142434445464748495051525354555657585960616263646566676869"/>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
    <w:name w:val="WW-RTF_Num 2 8123456789101112131415161718192021222324252627282930313233343536373839404142434445464748495051525354555657585960616263646566676869"/>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
    <w:name w:val="WW-RTF_Num 2 9123456789101112131415161718192021222324252627282930313233343536373839404142434445464748495051525354555657585960616263646566676869"/>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
    <w:name w:val="WW-RTF_Num 2 112345678910111213141516171819202122232425262728293031323334353637383940414243444546474849505152535455565758596061626364656667686970717273"/>
    <w:rsid w:val="007E2BFF"/>
  </w:style>
  <w:style w:type="character" w:customStyle="1" w:styleId="WW-RTFNum2212345678910111213141516171819202122232425262728293031323334353637383940414243444546474849505152535455565758596061626364656667686970">
    <w:name w:val="WW-RTF_Num 2 212345678910111213141516171819202122232425262728293031323334353637383940414243444546474849505152535455565758596061626364656667686970"/>
    <w:rsid w:val="007E2BFF"/>
  </w:style>
  <w:style w:type="character" w:customStyle="1" w:styleId="WW-RTFNum2312345678910111213141516171819202122232425262728293031323334353637383940414243444546474849505152535455565758596061626364656667686970">
    <w:name w:val="WW-RTF_Num 2 312345678910111213141516171819202122232425262728293031323334353637383940414243444546474849505152535455565758596061626364656667686970"/>
    <w:rsid w:val="007E2BFF"/>
  </w:style>
  <w:style w:type="character" w:customStyle="1" w:styleId="WW-RTFNum2412345678910111213141516171819202122232425262728293031323334353637383940414243444546474849505152535455565758596061626364656667686970">
    <w:name w:val="WW-RTF_Num 2 412345678910111213141516171819202122232425262728293031323334353637383940414243444546474849505152535455565758596061626364656667686970"/>
    <w:rsid w:val="007E2BFF"/>
  </w:style>
  <w:style w:type="character" w:customStyle="1" w:styleId="WW-RTFNum2512345678910111213141516171819202122232425262728293031323334353637383940414243444546474849505152535455565758596061626364656667686970">
    <w:name w:val="WW-RTF_Num 2 512345678910111213141516171819202122232425262728293031323334353637383940414243444546474849505152535455565758596061626364656667686970"/>
    <w:rsid w:val="007E2BFF"/>
  </w:style>
  <w:style w:type="character" w:customStyle="1" w:styleId="WW-RTFNum2612345678910111213141516171819202122232425262728293031323334353637383940414243444546474849505152535455565758596061626364656667686970">
    <w:name w:val="WW-RTF_Num 2 612345678910111213141516171819202122232425262728293031323334353637383940414243444546474849505152535455565758596061626364656667686970"/>
    <w:rsid w:val="007E2BFF"/>
  </w:style>
  <w:style w:type="character" w:customStyle="1" w:styleId="WW-RTFNum2712345678910111213141516171819202122232425262728293031323334353637383940414243444546474849505152535455565758596061626364656667686970">
    <w:name w:val="WW-RTF_Num 2 712345678910111213141516171819202122232425262728293031323334353637383940414243444546474849505152535455565758596061626364656667686970"/>
    <w:rsid w:val="007E2BFF"/>
  </w:style>
  <w:style w:type="character" w:customStyle="1" w:styleId="WW-RTFNum2812345678910111213141516171819202122232425262728293031323334353637383940414243444546474849505152535455565758596061626364656667686970">
    <w:name w:val="WW-RTF_Num 2 812345678910111213141516171819202122232425262728293031323334353637383940414243444546474849505152535455565758596061626364656667686970"/>
    <w:rsid w:val="007E2BFF"/>
  </w:style>
  <w:style w:type="character" w:customStyle="1" w:styleId="WW-RTFNum2912345678910111213141516171819202122232425262728293031323334353637383940414243444546474849505152535455565758596061626364656667686970">
    <w:name w:val="WW-RTF_Num 2 912345678910111213141516171819202122232425262728293031323334353637383940414243444546474849505152535455565758596061626364656667686970"/>
    <w:rsid w:val="007E2BFF"/>
  </w:style>
  <w:style w:type="character" w:customStyle="1" w:styleId="WW-RTFNum211234567891011121314151617181920212223242526272829303132333435363738394041424344454647484950515253545556575859606162636465666768697071727374">
    <w:name w:val="WW-RTF_Num 2 11234567891011121314151617181920212223242526272829303132333435363738394041424344454647484950515253545556575859606162636465666768697071727374"/>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
    <w:name w:val="WW-RTF_Num 2 21234567891011121314151617181920212223242526272829303132333435363738394041424344454647484950515253545556575859606162636465666768697071"/>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
    <w:name w:val="WW-RTF_Num 2 31234567891011121314151617181920212223242526272829303132333435363738394041424344454647484950515253545556575859606162636465666768697071"/>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
    <w:name w:val="WW-RTF_Num 2 41234567891011121314151617181920212223242526272829303132333435363738394041424344454647484950515253545556575859606162636465666768697071"/>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
    <w:name w:val="WW-RTF_Num 2 51234567891011121314151617181920212223242526272829303132333435363738394041424344454647484950515253545556575859606162636465666768697071"/>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
    <w:name w:val="WW-RTF_Num 2 61234567891011121314151617181920212223242526272829303132333435363738394041424344454647484950515253545556575859606162636465666768697071"/>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
    <w:name w:val="WW-RTF_Num 2 71234567891011121314151617181920212223242526272829303132333435363738394041424344454647484950515253545556575859606162636465666768697071"/>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
    <w:name w:val="WW-RTF_Num 2 81234567891011121314151617181920212223242526272829303132333435363738394041424344454647484950515253545556575859606162636465666768697071"/>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
    <w:name w:val="WW-RTF_Num 2 91234567891011121314151617181920212223242526272829303132333435363738394041424344454647484950515253545556575859606162636465666768697071"/>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
    <w:name w:val="WW-RTF_Num 2 1123456789101112131415161718192021222324252627282930313233343536373839404142434445464748495051525354555657585960616263646566676869707172737475"/>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
    <w:name w:val="WW-RTF_Num 2 2123456789101112131415161718192021222324252627282930313233343536373839404142434445464748495051525354555657585960616263646566676869707172"/>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
    <w:name w:val="WW-RTF_Num 2 3123456789101112131415161718192021222324252627282930313233343536373839404142434445464748495051525354555657585960616263646566676869707172"/>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
    <w:name w:val="WW-RTF_Num 2 4123456789101112131415161718192021222324252627282930313233343536373839404142434445464748495051525354555657585960616263646566676869707172"/>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
    <w:name w:val="WW-RTF_Num 2 5123456789101112131415161718192021222324252627282930313233343536373839404142434445464748495051525354555657585960616263646566676869707172"/>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
    <w:name w:val="WW-RTF_Num 2 6123456789101112131415161718192021222324252627282930313233343536373839404142434445464748495051525354555657585960616263646566676869707172"/>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
    <w:name w:val="WW-RTF_Num 2 7123456789101112131415161718192021222324252627282930313233343536373839404142434445464748495051525354555657585960616263646566676869707172"/>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
    <w:name w:val="WW-RTF_Num 2 8123456789101112131415161718192021222324252627282930313233343536373839404142434445464748495051525354555657585960616263646566676869707172"/>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
    <w:name w:val="WW-RTF_Num 2 9123456789101112131415161718192021222324252627282930313233343536373839404142434445464748495051525354555657585960616263646566676869707172"/>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
    <w:name w:val="WW-RTF_Num 2 112345678910111213141516171819202122232425262728293031323334353637383940414243444546474849505152535455565758596061626364656667686970717273747576"/>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
    <w:name w:val="WW-RTF_Num 2 212345678910111213141516171819202122232425262728293031323334353637383940414243444546474849505152535455565758596061626364656667686970717273"/>
    <w:rsid w:val="007E2BFF"/>
  </w:style>
  <w:style w:type="character" w:customStyle="1" w:styleId="WW-RTFNum2312345678910111213141516171819202122232425262728293031323334353637383940414243444546474849505152535455565758596061626364656667686970717273">
    <w:name w:val="WW-RTF_Num 2 312345678910111213141516171819202122232425262728293031323334353637383940414243444546474849505152535455565758596061626364656667686970717273"/>
    <w:rsid w:val="007E2BFF"/>
  </w:style>
  <w:style w:type="character" w:customStyle="1" w:styleId="WW-RTFNum2412345678910111213141516171819202122232425262728293031323334353637383940414243444546474849505152535455565758596061626364656667686970717273">
    <w:name w:val="WW-RTF_Num 2 412345678910111213141516171819202122232425262728293031323334353637383940414243444546474849505152535455565758596061626364656667686970717273"/>
    <w:rsid w:val="007E2BFF"/>
  </w:style>
  <w:style w:type="character" w:customStyle="1" w:styleId="WW-RTFNum2512345678910111213141516171819202122232425262728293031323334353637383940414243444546474849505152535455565758596061626364656667686970717273">
    <w:name w:val="WW-RTF_Num 2 512345678910111213141516171819202122232425262728293031323334353637383940414243444546474849505152535455565758596061626364656667686970717273"/>
    <w:rsid w:val="007E2BFF"/>
  </w:style>
  <w:style w:type="character" w:customStyle="1" w:styleId="WW-RTFNum2612345678910111213141516171819202122232425262728293031323334353637383940414243444546474849505152535455565758596061626364656667686970717273">
    <w:name w:val="WW-RTF_Num 2 612345678910111213141516171819202122232425262728293031323334353637383940414243444546474849505152535455565758596061626364656667686970717273"/>
    <w:rsid w:val="007E2BFF"/>
  </w:style>
  <w:style w:type="character" w:customStyle="1" w:styleId="WW-RTFNum2712345678910111213141516171819202122232425262728293031323334353637383940414243444546474849505152535455565758596061626364656667686970717273">
    <w:name w:val="WW-RTF_Num 2 712345678910111213141516171819202122232425262728293031323334353637383940414243444546474849505152535455565758596061626364656667686970717273"/>
    <w:rsid w:val="007E2BFF"/>
  </w:style>
  <w:style w:type="character" w:customStyle="1" w:styleId="WW-RTFNum2812345678910111213141516171819202122232425262728293031323334353637383940414243444546474849505152535455565758596061626364656667686970717273">
    <w:name w:val="WW-RTF_Num 2 812345678910111213141516171819202122232425262728293031323334353637383940414243444546474849505152535455565758596061626364656667686970717273"/>
    <w:rsid w:val="007E2BFF"/>
  </w:style>
  <w:style w:type="character" w:customStyle="1" w:styleId="WW-RTFNum2912345678910111213141516171819202122232425262728293031323334353637383940414243444546474849505152535455565758596061626364656667686970717273">
    <w:name w:val="WW-RTF_Num 2 912345678910111213141516171819202122232425262728293031323334353637383940414243444546474849505152535455565758596061626364656667686970717273"/>
    <w:rsid w:val="007E2BFF"/>
  </w:style>
  <w:style w:type="character" w:customStyle="1" w:styleId="WW-RTFNum211234567891011121314151617181920212223242526272829303132333435363738394041424344454647484950515253545556575859606162636465666768697071727374757677">
    <w:name w:val="WW-RTF_Num 2 11234567891011121314151617181920212223242526272829303132333435363738394041424344454647484950515253545556575859606162636465666768697071727374757677"/>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
    <w:name w:val="WW-RTF_Num 2 21234567891011121314151617181920212223242526272829303132333435363738394041424344454647484950515253545556575859606162636465666768697071727374"/>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
    <w:name w:val="WW-RTF_Num 2 31234567891011121314151617181920212223242526272829303132333435363738394041424344454647484950515253545556575859606162636465666768697071727374"/>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
    <w:name w:val="WW-RTF_Num 2 41234567891011121314151617181920212223242526272829303132333435363738394041424344454647484950515253545556575859606162636465666768697071727374"/>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
    <w:name w:val="WW-RTF_Num 2 51234567891011121314151617181920212223242526272829303132333435363738394041424344454647484950515253545556575859606162636465666768697071727374"/>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
    <w:name w:val="WW-RTF_Num 2 61234567891011121314151617181920212223242526272829303132333435363738394041424344454647484950515253545556575859606162636465666768697071727374"/>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
    <w:name w:val="WW-RTF_Num 2 71234567891011121314151617181920212223242526272829303132333435363738394041424344454647484950515253545556575859606162636465666768697071727374"/>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
    <w:name w:val="WW-RTF_Num 2 81234567891011121314151617181920212223242526272829303132333435363738394041424344454647484950515253545556575859606162636465666768697071727374"/>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
    <w:name w:val="WW-RTF_Num 2 91234567891011121314151617181920212223242526272829303132333435363738394041424344454647484950515253545556575859606162636465666768697071727374"/>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
    <w:name w:val="WW-RTF_Num 2 1123456789101112131415161718192021222324252627282930313233343536373839404142434445464748495051525354555657585960616263646566676869707172737475767778"/>
    <w:rsid w:val="007E2BFF"/>
  </w:style>
  <w:style w:type="character" w:customStyle="1" w:styleId="WW-RTFNum22123456789101112131415161718192021222324252627282930313233343536373839404142434445464748495051525354555657585960616263646566676869707172737475">
    <w:name w:val="WW-RTF_Num 2 2123456789101112131415161718192021222324252627282930313233343536373839404142434445464748495051525354555657585960616263646566676869707172737475"/>
    <w:rsid w:val="007E2BFF"/>
  </w:style>
  <w:style w:type="character" w:customStyle="1" w:styleId="WW-RTFNum23123456789101112131415161718192021222324252627282930313233343536373839404142434445464748495051525354555657585960616263646566676869707172737475">
    <w:name w:val="WW-RTF_Num 2 3123456789101112131415161718192021222324252627282930313233343536373839404142434445464748495051525354555657585960616263646566676869707172737475"/>
    <w:rsid w:val="007E2BFF"/>
  </w:style>
  <w:style w:type="character" w:customStyle="1" w:styleId="WW-RTFNum24123456789101112131415161718192021222324252627282930313233343536373839404142434445464748495051525354555657585960616263646566676869707172737475">
    <w:name w:val="WW-RTF_Num 2 4123456789101112131415161718192021222324252627282930313233343536373839404142434445464748495051525354555657585960616263646566676869707172737475"/>
    <w:rsid w:val="007E2BFF"/>
  </w:style>
  <w:style w:type="character" w:customStyle="1" w:styleId="WW-RTFNum25123456789101112131415161718192021222324252627282930313233343536373839404142434445464748495051525354555657585960616263646566676869707172737475">
    <w:name w:val="WW-RTF_Num 2 5123456789101112131415161718192021222324252627282930313233343536373839404142434445464748495051525354555657585960616263646566676869707172737475"/>
    <w:rsid w:val="007E2BFF"/>
  </w:style>
  <w:style w:type="character" w:customStyle="1" w:styleId="WW-RTFNum26123456789101112131415161718192021222324252627282930313233343536373839404142434445464748495051525354555657585960616263646566676869707172737475">
    <w:name w:val="WW-RTF_Num 2 6123456789101112131415161718192021222324252627282930313233343536373839404142434445464748495051525354555657585960616263646566676869707172737475"/>
    <w:rsid w:val="007E2BFF"/>
  </w:style>
  <w:style w:type="character" w:customStyle="1" w:styleId="WW-RTFNum27123456789101112131415161718192021222324252627282930313233343536373839404142434445464748495051525354555657585960616263646566676869707172737475">
    <w:name w:val="WW-RTF_Num 2 7123456789101112131415161718192021222324252627282930313233343536373839404142434445464748495051525354555657585960616263646566676869707172737475"/>
    <w:rsid w:val="007E2BFF"/>
  </w:style>
  <w:style w:type="character" w:customStyle="1" w:styleId="WW-RTFNum28123456789101112131415161718192021222324252627282930313233343536373839404142434445464748495051525354555657585960616263646566676869707172737475">
    <w:name w:val="WW-RTF_Num 2 8123456789101112131415161718192021222324252627282930313233343536373839404142434445464748495051525354555657585960616263646566676869707172737475"/>
    <w:rsid w:val="007E2BFF"/>
  </w:style>
  <w:style w:type="character" w:customStyle="1" w:styleId="WW-RTFNum29123456789101112131415161718192021222324252627282930313233343536373839404142434445464748495051525354555657585960616263646566676869707172737475">
    <w:name w:val="WW-RTF_Num 2 9123456789101112131415161718192021222324252627282930313233343536373839404142434445464748495051525354555657585960616263646566676869707172737475"/>
    <w:rsid w:val="007E2BFF"/>
  </w:style>
  <w:style w:type="character" w:customStyle="1" w:styleId="WW-RTFNum2112345678910111213141516171819202122232425262728293031323334353637383940414243444546474849505152535455565758596061626364656667686970717273747576777879">
    <w:name w:val="WW-RTF_Num 2 112345678910111213141516171819202122232425262728293031323334353637383940414243444546474849505152535455565758596061626364656667686970717273747576777879"/>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
    <w:name w:val="WW-RTF_Num 2 212345678910111213141516171819202122232425262728293031323334353637383940414243444546474849505152535455565758596061626364656667686970717273747576"/>
    <w:rsid w:val="007E2BFF"/>
  </w:style>
  <w:style w:type="character" w:customStyle="1" w:styleId="WW-RTFNum2312345678910111213141516171819202122232425262728293031323334353637383940414243444546474849505152535455565758596061626364656667686970717273747576">
    <w:name w:val="WW-RTF_Num 2 312345678910111213141516171819202122232425262728293031323334353637383940414243444546474849505152535455565758596061626364656667686970717273747576"/>
    <w:rsid w:val="007E2BFF"/>
  </w:style>
  <w:style w:type="character" w:customStyle="1" w:styleId="WW-RTFNum2412345678910111213141516171819202122232425262728293031323334353637383940414243444546474849505152535455565758596061626364656667686970717273747576">
    <w:name w:val="WW-RTF_Num 2 412345678910111213141516171819202122232425262728293031323334353637383940414243444546474849505152535455565758596061626364656667686970717273747576"/>
    <w:rsid w:val="007E2BFF"/>
  </w:style>
  <w:style w:type="character" w:customStyle="1" w:styleId="WW-RTFNum2512345678910111213141516171819202122232425262728293031323334353637383940414243444546474849505152535455565758596061626364656667686970717273747576">
    <w:name w:val="WW-RTF_Num 2 512345678910111213141516171819202122232425262728293031323334353637383940414243444546474849505152535455565758596061626364656667686970717273747576"/>
    <w:rsid w:val="007E2BFF"/>
  </w:style>
  <w:style w:type="character" w:customStyle="1" w:styleId="WW-RTFNum2612345678910111213141516171819202122232425262728293031323334353637383940414243444546474849505152535455565758596061626364656667686970717273747576">
    <w:name w:val="WW-RTF_Num 2 612345678910111213141516171819202122232425262728293031323334353637383940414243444546474849505152535455565758596061626364656667686970717273747576"/>
    <w:rsid w:val="007E2BFF"/>
  </w:style>
  <w:style w:type="character" w:customStyle="1" w:styleId="WW-RTFNum2712345678910111213141516171819202122232425262728293031323334353637383940414243444546474849505152535455565758596061626364656667686970717273747576">
    <w:name w:val="WW-RTF_Num 2 712345678910111213141516171819202122232425262728293031323334353637383940414243444546474849505152535455565758596061626364656667686970717273747576"/>
    <w:rsid w:val="007E2BFF"/>
  </w:style>
  <w:style w:type="character" w:customStyle="1" w:styleId="WW-RTFNum2812345678910111213141516171819202122232425262728293031323334353637383940414243444546474849505152535455565758596061626364656667686970717273747576">
    <w:name w:val="WW-RTF_Num 2 812345678910111213141516171819202122232425262728293031323334353637383940414243444546474849505152535455565758596061626364656667686970717273747576"/>
    <w:rsid w:val="007E2BFF"/>
  </w:style>
  <w:style w:type="character" w:customStyle="1" w:styleId="WW-RTFNum2912345678910111213141516171819202122232425262728293031323334353637383940414243444546474849505152535455565758596061626364656667686970717273747576">
    <w:name w:val="WW-RTF_Num 2 912345678910111213141516171819202122232425262728293031323334353637383940414243444546474849505152535455565758596061626364656667686970717273747576"/>
    <w:rsid w:val="007E2BFF"/>
  </w:style>
  <w:style w:type="character" w:customStyle="1" w:styleId="WW-RTFNum211234567891011121314151617181920212223242526272829303132333435363738394041424344454647484950515253545556575859606162636465666768697071727374757677787980">
    <w:name w:val="WW-RTF_Num 2 11234567891011121314151617181920212223242526272829303132333435363738394041424344454647484950515253545556575859606162636465666768697071727374757677787980"/>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
    <w:name w:val="WW-RTF_Num 2 21234567891011121314151617181920212223242526272829303132333435363738394041424344454647484950515253545556575859606162636465666768697071727374757677"/>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
    <w:name w:val="WW-RTF_Num 2 31234567891011121314151617181920212223242526272829303132333435363738394041424344454647484950515253545556575859606162636465666768697071727374757677"/>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
    <w:name w:val="WW-RTF_Num 2 41234567891011121314151617181920212223242526272829303132333435363738394041424344454647484950515253545556575859606162636465666768697071727374757677"/>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
    <w:name w:val="WW-RTF_Num 2 51234567891011121314151617181920212223242526272829303132333435363738394041424344454647484950515253545556575859606162636465666768697071727374757677"/>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
    <w:name w:val="WW-RTF_Num 2 61234567891011121314151617181920212223242526272829303132333435363738394041424344454647484950515253545556575859606162636465666768697071727374757677"/>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
    <w:name w:val="WW-RTF_Num 2 71234567891011121314151617181920212223242526272829303132333435363738394041424344454647484950515253545556575859606162636465666768697071727374757677"/>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
    <w:name w:val="WW-RTF_Num 2 81234567891011121314151617181920212223242526272829303132333435363738394041424344454647484950515253545556575859606162636465666768697071727374757677"/>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
    <w:name w:val="WW-RTF_Num 2 91234567891011121314151617181920212223242526272829303132333435363738394041424344454647484950515253545556575859606162636465666768697071727374757677"/>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
    <w:name w:val="WW-RTF_Num 2 1123456789101112131415161718192021222324252627282930313233343536373839404142434445464748495051525354555657585960616263646566676869707172737475767778798081"/>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
    <w:name w:val="WW-RTF_Num 2 2123456789101112131415161718192021222324252627282930313233343536373839404142434445464748495051525354555657585960616263646566676869707172737475767778"/>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
    <w:name w:val="WW-RTF_Num 2 3123456789101112131415161718192021222324252627282930313233343536373839404142434445464748495051525354555657585960616263646566676869707172737475767778"/>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
    <w:name w:val="WW-RTF_Num 2 4123456789101112131415161718192021222324252627282930313233343536373839404142434445464748495051525354555657585960616263646566676869707172737475767778"/>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
    <w:name w:val="WW-RTF_Num 2 5123456789101112131415161718192021222324252627282930313233343536373839404142434445464748495051525354555657585960616263646566676869707172737475767778"/>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
    <w:name w:val="WW-RTF_Num 2 6123456789101112131415161718192021222324252627282930313233343536373839404142434445464748495051525354555657585960616263646566676869707172737475767778"/>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
    <w:name w:val="WW-RTF_Num 2 7123456789101112131415161718192021222324252627282930313233343536373839404142434445464748495051525354555657585960616263646566676869707172737475767778"/>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
    <w:name w:val="WW-RTF_Num 2 8123456789101112131415161718192021222324252627282930313233343536373839404142434445464748495051525354555657585960616263646566676869707172737475767778"/>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
    <w:name w:val="WW-RTF_Num 2 9123456789101112131415161718192021222324252627282930313233343536373839404142434445464748495051525354555657585960616263646566676869707172737475767778"/>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
    <w:name w:val="WW-RTF_Num 2 112345678910111213141516171819202122232425262728293031323334353637383940414243444546474849505152535455565758596061626364656667686970717273747576777879808182"/>
    <w:rsid w:val="007E2BFF"/>
  </w:style>
  <w:style w:type="character" w:customStyle="1" w:styleId="WW-RTFNum2212345678910111213141516171819202122232425262728293031323334353637383940414243444546474849505152535455565758596061626364656667686970717273747576777879">
    <w:name w:val="WW-RTF_Num 2 212345678910111213141516171819202122232425262728293031323334353637383940414243444546474849505152535455565758596061626364656667686970717273747576777879"/>
    <w:rsid w:val="007E2BFF"/>
  </w:style>
  <w:style w:type="character" w:customStyle="1" w:styleId="WW-RTFNum2312345678910111213141516171819202122232425262728293031323334353637383940414243444546474849505152535455565758596061626364656667686970717273747576777879">
    <w:name w:val="WW-RTF_Num 2 312345678910111213141516171819202122232425262728293031323334353637383940414243444546474849505152535455565758596061626364656667686970717273747576777879"/>
    <w:rsid w:val="007E2BFF"/>
  </w:style>
  <w:style w:type="character" w:customStyle="1" w:styleId="WW-RTFNum2412345678910111213141516171819202122232425262728293031323334353637383940414243444546474849505152535455565758596061626364656667686970717273747576777879">
    <w:name w:val="WW-RTF_Num 2 412345678910111213141516171819202122232425262728293031323334353637383940414243444546474849505152535455565758596061626364656667686970717273747576777879"/>
    <w:rsid w:val="007E2BFF"/>
  </w:style>
  <w:style w:type="character" w:customStyle="1" w:styleId="WW-RTFNum2512345678910111213141516171819202122232425262728293031323334353637383940414243444546474849505152535455565758596061626364656667686970717273747576777879">
    <w:name w:val="WW-RTF_Num 2 512345678910111213141516171819202122232425262728293031323334353637383940414243444546474849505152535455565758596061626364656667686970717273747576777879"/>
    <w:rsid w:val="007E2BFF"/>
  </w:style>
  <w:style w:type="character" w:customStyle="1" w:styleId="WW-RTFNum2612345678910111213141516171819202122232425262728293031323334353637383940414243444546474849505152535455565758596061626364656667686970717273747576777879">
    <w:name w:val="WW-RTF_Num 2 612345678910111213141516171819202122232425262728293031323334353637383940414243444546474849505152535455565758596061626364656667686970717273747576777879"/>
    <w:rsid w:val="007E2BFF"/>
  </w:style>
  <w:style w:type="character" w:customStyle="1" w:styleId="WW-RTFNum2712345678910111213141516171819202122232425262728293031323334353637383940414243444546474849505152535455565758596061626364656667686970717273747576777879">
    <w:name w:val="WW-RTF_Num 2 712345678910111213141516171819202122232425262728293031323334353637383940414243444546474849505152535455565758596061626364656667686970717273747576777879"/>
    <w:rsid w:val="007E2BFF"/>
  </w:style>
  <w:style w:type="character" w:customStyle="1" w:styleId="WW-RTFNum2812345678910111213141516171819202122232425262728293031323334353637383940414243444546474849505152535455565758596061626364656667686970717273747576777879">
    <w:name w:val="WW-RTF_Num 2 812345678910111213141516171819202122232425262728293031323334353637383940414243444546474849505152535455565758596061626364656667686970717273747576777879"/>
    <w:rsid w:val="007E2BFF"/>
  </w:style>
  <w:style w:type="character" w:customStyle="1" w:styleId="WW-RTFNum2912345678910111213141516171819202122232425262728293031323334353637383940414243444546474849505152535455565758596061626364656667686970717273747576777879">
    <w:name w:val="WW-RTF_Num 2 912345678910111213141516171819202122232425262728293031323334353637383940414243444546474849505152535455565758596061626364656667686970717273747576777879"/>
    <w:rsid w:val="007E2BFF"/>
  </w:style>
  <w:style w:type="character" w:customStyle="1" w:styleId="WW-RTFNum211234567891011121314151617181920212223242526272829303132333435363738394041424344454647484950515253545556575859606162636465666768697071727374757677787980818283">
    <w:name w:val="WW-RTF_Num 2 11234567891011121314151617181920212223242526272829303132333435363738394041424344454647484950515253545556575859606162636465666768697071727374757677787980818283"/>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
    <w:name w:val="WW-RTF_Num 2 21234567891011121314151617181920212223242526272829303132333435363738394041424344454647484950515253545556575859606162636465666768697071727374757677787980"/>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
    <w:name w:val="WW-RTF_Num 2 31234567891011121314151617181920212223242526272829303132333435363738394041424344454647484950515253545556575859606162636465666768697071727374757677787980"/>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
    <w:name w:val="WW-RTF_Num 2 41234567891011121314151617181920212223242526272829303132333435363738394041424344454647484950515253545556575859606162636465666768697071727374757677787980"/>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
    <w:name w:val="WW-RTF_Num 2 51234567891011121314151617181920212223242526272829303132333435363738394041424344454647484950515253545556575859606162636465666768697071727374757677787980"/>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
    <w:name w:val="WW-RTF_Num 2 61234567891011121314151617181920212223242526272829303132333435363738394041424344454647484950515253545556575859606162636465666768697071727374757677787980"/>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
    <w:name w:val="WW-RTF_Num 2 71234567891011121314151617181920212223242526272829303132333435363738394041424344454647484950515253545556575859606162636465666768697071727374757677787980"/>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
    <w:name w:val="WW-RTF_Num 2 81234567891011121314151617181920212223242526272829303132333435363738394041424344454647484950515253545556575859606162636465666768697071727374757677787980"/>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
    <w:name w:val="WW-RTF_Num 2 91234567891011121314151617181920212223242526272829303132333435363738394041424344454647484950515253545556575859606162636465666768697071727374757677787980"/>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
    <w:name w:val="WW-RTF_Num 2 1123456789101112131415161718192021222324252627282930313233343536373839404142434445464748495051525354555657585960616263646566676869707172737475767778798081828384"/>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
    <w:name w:val="WW-RTF_Num 2 2123456789101112131415161718192021222324252627282930313233343536373839404142434445464748495051525354555657585960616263646566676869707172737475767778798081"/>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
    <w:name w:val="WW-RTF_Num 2 3123456789101112131415161718192021222324252627282930313233343536373839404142434445464748495051525354555657585960616263646566676869707172737475767778798081"/>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
    <w:name w:val="WW-RTF_Num 2 4123456789101112131415161718192021222324252627282930313233343536373839404142434445464748495051525354555657585960616263646566676869707172737475767778798081"/>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
    <w:name w:val="WW-RTF_Num 2 5123456789101112131415161718192021222324252627282930313233343536373839404142434445464748495051525354555657585960616263646566676869707172737475767778798081"/>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
    <w:name w:val="WW-RTF_Num 2 6123456789101112131415161718192021222324252627282930313233343536373839404142434445464748495051525354555657585960616263646566676869707172737475767778798081"/>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
    <w:name w:val="WW-RTF_Num 2 7123456789101112131415161718192021222324252627282930313233343536373839404142434445464748495051525354555657585960616263646566676869707172737475767778798081"/>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
    <w:name w:val="WW-RTF_Num 2 8123456789101112131415161718192021222324252627282930313233343536373839404142434445464748495051525354555657585960616263646566676869707172737475767778798081"/>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
    <w:name w:val="WW-RTF_Num 2 9123456789101112131415161718192021222324252627282930313233343536373839404142434445464748495051525354555657585960616263646566676869707172737475767778798081"/>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
    <w:name w:val="WW-RTF_Num 2 112345678910111213141516171819202122232425262728293031323334353637383940414243444546474849505152535455565758596061626364656667686970717273747576777879808182838485"/>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
    <w:name w:val="WW-RTF_Num 2 212345678910111213141516171819202122232425262728293031323334353637383940414243444546474849505152535455565758596061626364656667686970717273747576777879808182"/>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
    <w:name w:val="WW-RTF_Num 2 312345678910111213141516171819202122232425262728293031323334353637383940414243444546474849505152535455565758596061626364656667686970717273747576777879808182"/>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
    <w:name w:val="WW-RTF_Num 2 412345678910111213141516171819202122232425262728293031323334353637383940414243444546474849505152535455565758596061626364656667686970717273747576777879808182"/>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
    <w:name w:val="WW-RTF_Num 2 512345678910111213141516171819202122232425262728293031323334353637383940414243444546474849505152535455565758596061626364656667686970717273747576777879808182"/>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
    <w:name w:val="WW-RTF_Num 2 612345678910111213141516171819202122232425262728293031323334353637383940414243444546474849505152535455565758596061626364656667686970717273747576777879808182"/>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
    <w:name w:val="WW-RTF_Num 2 712345678910111213141516171819202122232425262728293031323334353637383940414243444546474849505152535455565758596061626364656667686970717273747576777879808182"/>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
    <w:name w:val="WW-RTF_Num 2 812345678910111213141516171819202122232425262728293031323334353637383940414243444546474849505152535455565758596061626364656667686970717273747576777879808182"/>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
    <w:name w:val="WW-RTF_Num 2 912345678910111213141516171819202122232425262728293031323334353637383940414243444546474849505152535455565758596061626364656667686970717273747576777879808182"/>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
    <w:name w:val="WW-RTF_Num 2 11234567891011121314151617181920212223242526272829303132333435363738394041424344454647484950515253545556575859606162636465666768697071727374757677787980818283848586"/>
    <w:rsid w:val="007E2BFF"/>
  </w:style>
  <w:style w:type="character" w:customStyle="1" w:styleId="WW-RTFNum221234567891011121314151617181920212223242526272829303132333435363738394041424344454647484950515253545556575859606162636465666768697071727374757677787980818283">
    <w:name w:val="WW-RTF_Num 2 21234567891011121314151617181920212223242526272829303132333435363738394041424344454647484950515253545556575859606162636465666768697071727374757677787980818283"/>
    <w:rsid w:val="007E2BFF"/>
  </w:style>
  <w:style w:type="character" w:customStyle="1" w:styleId="WW-RTFNum231234567891011121314151617181920212223242526272829303132333435363738394041424344454647484950515253545556575859606162636465666768697071727374757677787980818283">
    <w:name w:val="WW-RTF_Num 2 31234567891011121314151617181920212223242526272829303132333435363738394041424344454647484950515253545556575859606162636465666768697071727374757677787980818283"/>
    <w:rsid w:val="007E2BFF"/>
  </w:style>
  <w:style w:type="character" w:customStyle="1" w:styleId="WW-RTFNum241234567891011121314151617181920212223242526272829303132333435363738394041424344454647484950515253545556575859606162636465666768697071727374757677787980818283">
    <w:name w:val="WW-RTF_Num 2 41234567891011121314151617181920212223242526272829303132333435363738394041424344454647484950515253545556575859606162636465666768697071727374757677787980818283"/>
    <w:rsid w:val="007E2BFF"/>
  </w:style>
  <w:style w:type="character" w:customStyle="1" w:styleId="WW-RTFNum251234567891011121314151617181920212223242526272829303132333435363738394041424344454647484950515253545556575859606162636465666768697071727374757677787980818283">
    <w:name w:val="WW-RTF_Num 2 51234567891011121314151617181920212223242526272829303132333435363738394041424344454647484950515253545556575859606162636465666768697071727374757677787980818283"/>
    <w:rsid w:val="007E2BFF"/>
  </w:style>
  <w:style w:type="character" w:customStyle="1" w:styleId="WW-RTFNum261234567891011121314151617181920212223242526272829303132333435363738394041424344454647484950515253545556575859606162636465666768697071727374757677787980818283">
    <w:name w:val="WW-RTF_Num 2 61234567891011121314151617181920212223242526272829303132333435363738394041424344454647484950515253545556575859606162636465666768697071727374757677787980818283"/>
    <w:rsid w:val="007E2BFF"/>
  </w:style>
  <w:style w:type="character" w:customStyle="1" w:styleId="WW-RTFNum271234567891011121314151617181920212223242526272829303132333435363738394041424344454647484950515253545556575859606162636465666768697071727374757677787980818283">
    <w:name w:val="WW-RTF_Num 2 71234567891011121314151617181920212223242526272829303132333435363738394041424344454647484950515253545556575859606162636465666768697071727374757677787980818283"/>
    <w:rsid w:val="007E2BFF"/>
  </w:style>
  <w:style w:type="character" w:customStyle="1" w:styleId="WW-RTFNum281234567891011121314151617181920212223242526272829303132333435363738394041424344454647484950515253545556575859606162636465666768697071727374757677787980818283">
    <w:name w:val="WW-RTF_Num 2 81234567891011121314151617181920212223242526272829303132333435363738394041424344454647484950515253545556575859606162636465666768697071727374757677787980818283"/>
    <w:rsid w:val="007E2BFF"/>
  </w:style>
  <w:style w:type="character" w:customStyle="1" w:styleId="WW-RTFNum291234567891011121314151617181920212223242526272829303132333435363738394041424344454647484950515253545556575859606162636465666768697071727374757677787980818283">
    <w:name w:val="WW-RTF_Num 2 91234567891011121314151617181920212223242526272829303132333435363738394041424344454647484950515253545556575859606162636465666768697071727374757677787980818283"/>
    <w:rsid w:val="007E2BFF"/>
  </w:style>
  <w:style w:type="character" w:customStyle="1" w:styleId="WW-RTFNum21123456789101112131415161718192021222324252627282930313233343536373839404142434445464748495051525354555657585960616263646566676869707172737475767778798081828384858687">
    <w:name w:val="WW-RTF_Num 2 1123456789101112131415161718192021222324252627282930313233343536373839404142434445464748495051525354555657585960616263646566676869707172737475767778798081828384858687"/>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
    <w:name w:val="WW-RTF_Num 2 2123456789101112131415161718192021222324252627282930313233343536373839404142434445464748495051525354555657585960616263646566676869707172737475767778798081828384"/>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
    <w:name w:val="WW-RTF_Num 2 3123456789101112131415161718192021222324252627282930313233343536373839404142434445464748495051525354555657585960616263646566676869707172737475767778798081828384"/>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
    <w:name w:val="WW-RTF_Num 2 4123456789101112131415161718192021222324252627282930313233343536373839404142434445464748495051525354555657585960616263646566676869707172737475767778798081828384"/>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
    <w:name w:val="WW-RTF_Num 2 5123456789101112131415161718192021222324252627282930313233343536373839404142434445464748495051525354555657585960616263646566676869707172737475767778798081828384"/>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
    <w:name w:val="WW-RTF_Num 2 6123456789101112131415161718192021222324252627282930313233343536373839404142434445464748495051525354555657585960616263646566676869707172737475767778798081828384"/>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
    <w:name w:val="WW-RTF_Num 2 7123456789101112131415161718192021222324252627282930313233343536373839404142434445464748495051525354555657585960616263646566676869707172737475767778798081828384"/>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
    <w:name w:val="WW-RTF_Num 2 8123456789101112131415161718192021222324252627282930313233343536373839404142434445464748495051525354555657585960616263646566676869707172737475767778798081828384"/>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
    <w:name w:val="WW-RTF_Num 2 9123456789101112131415161718192021222324252627282930313233343536373839404142434445464748495051525354555657585960616263646566676869707172737475767778798081828384"/>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
    <w:name w:val="WW-RTF_Num 2 112345678910111213141516171819202122232425262728293031323334353637383940414243444546474849505152535455565758596061626364656667686970717273747576777879808182838485868788"/>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
    <w:name w:val="WW-RTF_Num 2 212345678910111213141516171819202122232425262728293031323334353637383940414243444546474849505152535455565758596061626364656667686970717273747576777879808182838485"/>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
    <w:name w:val="WW-RTF_Num 2 312345678910111213141516171819202122232425262728293031323334353637383940414243444546474849505152535455565758596061626364656667686970717273747576777879808182838485"/>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
    <w:name w:val="WW-RTF_Num 2 412345678910111213141516171819202122232425262728293031323334353637383940414243444546474849505152535455565758596061626364656667686970717273747576777879808182838485"/>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
    <w:name w:val="WW-RTF_Num 2 512345678910111213141516171819202122232425262728293031323334353637383940414243444546474849505152535455565758596061626364656667686970717273747576777879808182838485"/>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
    <w:name w:val="WW-RTF_Num 2 612345678910111213141516171819202122232425262728293031323334353637383940414243444546474849505152535455565758596061626364656667686970717273747576777879808182838485"/>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
    <w:name w:val="WW-RTF_Num 2 712345678910111213141516171819202122232425262728293031323334353637383940414243444546474849505152535455565758596061626364656667686970717273747576777879808182838485"/>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
    <w:name w:val="WW-RTF_Num 2 812345678910111213141516171819202122232425262728293031323334353637383940414243444546474849505152535455565758596061626364656667686970717273747576777879808182838485"/>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
    <w:name w:val="WW-RTF_Num 2 912345678910111213141516171819202122232425262728293031323334353637383940414243444546474849505152535455565758596061626364656667686970717273747576777879808182838485"/>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
    <w:name w:val="WW-RTF_Num 2 11234567891011121314151617181920212223242526272829303132333435363738394041424344454647484950515253545556575859606162636465666768697071727374757677787980818283848586878889"/>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
    <w:name w:val="WW-RTF_Num 2 21234567891011121314151617181920212223242526272829303132333435363738394041424344454647484950515253545556575859606162636465666768697071727374757677787980818283848586"/>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
    <w:name w:val="WW-RTF_Num 2 31234567891011121314151617181920212223242526272829303132333435363738394041424344454647484950515253545556575859606162636465666768697071727374757677787980818283848586"/>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
    <w:name w:val="WW-RTF_Num 2 41234567891011121314151617181920212223242526272829303132333435363738394041424344454647484950515253545556575859606162636465666768697071727374757677787980818283848586"/>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
    <w:name w:val="WW-RTF_Num 2 51234567891011121314151617181920212223242526272829303132333435363738394041424344454647484950515253545556575859606162636465666768697071727374757677787980818283848586"/>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
    <w:name w:val="WW-RTF_Num 2 61234567891011121314151617181920212223242526272829303132333435363738394041424344454647484950515253545556575859606162636465666768697071727374757677787980818283848586"/>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
    <w:name w:val="WW-RTF_Num 2 71234567891011121314151617181920212223242526272829303132333435363738394041424344454647484950515253545556575859606162636465666768697071727374757677787980818283848586"/>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
    <w:name w:val="WW-RTF_Num 2 81234567891011121314151617181920212223242526272829303132333435363738394041424344454647484950515253545556575859606162636465666768697071727374757677787980818283848586"/>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
    <w:name w:val="WW-RTF_Num 2 91234567891011121314151617181920212223242526272829303132333435363738394041424344454647484950515253545556575859606162636465666768697071727374757677787980818283848586"/>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
    <w:name w:val="WW-RTF_Num 2 1123456789101112131415161718192021222324252627282930313233343536373839404142434445464748495051525354555657585960616263646566676869707172737475767778798081828384858687888990"/>
    <w:rsid w:val="007E2BFF"/>
    <w:rPr>
      <w:rFonts w:ascii="Symbol" w:eastAsia="Symbol" w:hAnsi="Symbol" w:cs="Wingdings"/>
      <w:sz w:val="18"/>
      <w:szCs w:val="18"/>
    </w:rPr>
  </w:style>
  <w:style w:type="character" w:customStyle="1" w:styleId="WW-RTFNum22123456789101112131415161718192021222324252627282930313233343536373839404142434445464748495051525354555657585960616263646566676869707172737475767778798081828384858687">
    <w:name w:val="WW-RTF_Num 2 2123456789101112131415161718192021222324252627282930313233343536373839404142434445464748495051525354555657585960616263646566676869707172737475767778798081828384858687"/>
    <w:rsid w:val="007E2BFF"/>
    <w:rPr>
      <w:rFonts w:ascii="Symbol" w:eastAsia="Symbol" w:hAnsi="Symbol" w:cs="Wingdings"/>
      <w:sz w:val="18"/>
      <w:szCs w:val="18"/>
    </w:rPr>
  </w:style>
  <w:style w:type="character" w:customStyle="1" w:styleId="WW-RTFNum23123456789101112131415161718192021222324252627282930313233343536373839404142434445464748495051525354555657585960616263646566676869707172737475767778798081828384858687">
    <w:name w:val="WW-RTF_Num 2 3123456789101112131415161718192021222324252627282930313233343536373839404142434445464748495051525354555657585960616263646566676869707172737475767778798081828384858687"/>
    <w:rsid w:val="007E2BFF"/>
    <w:rPr>
      <w:rFonts w:ascii="Symbol" w:eastAsia="Symbol" w:hAnsi="Symbol" w:cs="Wingdings"/>
      <w:sz w:val="18"/>
      <w:szCs w:val="18"/>
    </w:rPr>
  </w:style>
  <w:style w:type="character" w:customStyle="1" w:styleId="WW-RTFNum24123456789101112131415161718192021222324252627282930313233343536373839404142434445464748495051525354555657585960616263646566676869707172737475767778798081828384858687">
    <w:name w:val="WW-RTF_Num 2 4123456789101112131415161718192021222324252627282930313233343536373839404142434445464748495051525354555657585960616263646566676869707172737475767778798081828384858687"/>
    <w:rsid w:val="007E2BFF"/>
    <w:rPr>
      <w:rFonts w:ascii="Symbol" w:eastAsia="Symbol" w:hAnsi="Symbol" w:cs="Wingdings"/>
      <w:sz w:val="18"/>
      <w:szCs w:val="18"/>
    </w:rPr>
  </w:style>
  <w:style w:type="character" w:customStyle="1" w:styleId="WW-RTFNum25123456789101112131415161718192021222324252627282930313233343536373839404142434445464748495051525354555657585960616263646566676869707172737475767778798081828384858687">
    <w:name w:val="WW-RTF_Num 2 5123456789101112131415161718192021222324252627282930313233343536373839404142434445464748495051525354555657585960616263646566676869707172737475767778798081828384858687"/>
    <w:rsid w:val="007E2BFF"/>
    <w:rPr>
      <w:rFonts w:ascii="Symbol" w:eastAsia="Symbol" w:hAnsi="Symbol" w:cs="Wingdings"/>
      <w:sz w:val="18"/>
      <w:szCs w:val="18"/>
    </w:rPr>
  </w:style>
  <w:style w:type="character" w:customStyle="1" w:styleId="WW-RTFNum26123456789101112131415161718192021222324252627282930313233343536373839404142434445464748495051525354555657585960616263646566676869707172737475767778798081828384858687">
    <w:name w:val="WW-RTF_Num 2 6123456789101112131415161718192021222324252627282930313233343536373839404142434445464748495051525354555657585960616263646566676869707172737475767778798081828384858687"/>
    <w:rsid w:val="007E2BFF"/>
    <w:rPr>
      <w:rFonts w:ascii="Symbol" w:eastAsia="Symbol" w:hAnsi="Symbol" w:cs="Wingdings"/>
      <w:sz w:val="18"/>
      <w:szCs w:val="18"/>
    </w:rPr>
  </w:style>
  <w:style w:type="character" w:customStyle="1" w:styleId="WW-RTFNum27123456789101112131415161718192021222324252627282930313233343536373839404142434445464748495051525354555657585960616263646566676869707172737475767778798081828384858687">
    <w:name w:val="WW-RTF_Num 2 7123456789101112131415161718192021222324252627282930313233343536373839404142434445464748495051525354555657585960616263646566676869707172737475767778798081828384858687"/>
    <w:rsid w:val="007E2BFF"/>
    <w:rPr>
      <w:rFonts w:ascii="Symbol" w:eastAsia="Symbol" w:hAnsi="Symbol" w:cs="Wingdings"/>
      <w:sz w:val="18"/>
      <w:szCs w:val="18"/>
    </w:rPr>
  </w:style>
  <w:style w:type="character" w:customStyle="1" w:styleId="WW-RTFNum28123456789101112131415161718192021222324252627282930313233343536373839404142434445464748495051525354555657585960616263646566676869707172737475767778798081828384858687">
    <w:name w:val="WW-RTF_Num 2 8123456789101112131415161718192021222324252627282930313233343536373839404142434445464748495051525354555657585960616263646566676869707172737475767778798081828384858687"/>
    <w:rsid w:val="007E2BFF"/>
    <w:rPr>
      <w:rFonts w:ascii="Symbol" w:eastAsia="Symbol" w:hAnsi="Symbol" w:cs="Wingdings"/>
      <w:sz w:val="18"/>
      <w:szCs w:val="18"/>
    </w:rPr>
  </w:style>
  <w:style w:type="character" w:customStyle="1" w:styleId="WW-RTFNum29123456789101112131415161718192021222324252627282930313233343536373839404142434445464748495051525354555657585960616263646566676869707172737475767778798081828384858687">
    <w:name w:val="WW-RTF_Num 2 9123456789101112131415161718192021222324252627282930313233343536373839404142434445464748495051525354555657585960616263646566676869707172737475767778798081828384858687"/>
    <w:rsid w:val="007E2BFF"/>
    <w:rPr>
      <w:rFonts w:ascii="Symbol" w:eastAsia="Symbol" w:hAnsi="Symbol" w:cs="Wingdings"/>
      <w:sz w:val="18"/>
      <w:szCs w:val="18"/>
    </w:rPr>
  </w:style>
  <w:style w:type="character" w:customStyle="1" w:styleId="WW-RTFNum2112345678910111213141516171819202122232425262728293031323334353637383940414243444546474849505152535455565758596061626364656667686970717273747576777879808182838485868788899091">
    <w:name w:val="WW-RTF_Num 2 112345678910111213141516171819202122232425262728293031323334353637383940414243444546474849505152535455565758596061626364656667686970717273747576777879808182838485868788899091"/>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
    <w:name w:val="WW-RTF_Num 2 212345678910111213141516171819202122232425262728293031323334353637383940414243444546474849505152535455565758596061626364656667686970717273747576777879808182838485868788"/>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
    <w:name w:val="WW-RTF_Num 2 312345678910111213141516171819202122232425262728293031323334353637383940414243444546474849505152535455565758596061626364656667686970717273747576777879808182838485868788"/>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
    <w:name w:val="WW-RTF_Num 2 412345678910111213141516171819202122232425262728293031323334353637383940414243444546474849505152535455565758596061626364656667686970717273747576777879808182838485868788"/>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
    <w:name w:val="WW-RTF_Num 2 512345678910111213141516171819202122232425262728293031323334353637383940414243444546474849505152535455565758596061626364656667686970717273747576777879808182838485868788"/>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
    <w:name w:val="WW-RTF_Num 2 612345678910111213141516171819202122232425262728293031323334353637383940414243444546474849505152535455565758596061626364656667686970717273747576777879808182838485868788"/>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
    <w:name w:val="WW-RTF_Num 2 712345678910111213141516171819202122232425262728293031323334353637383940414243444546474849505152535455565758596061626364656667686970717273747576777879808182838485868788"/>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
    <w:name w:val="WW-RTF_Num 2 812345678910111213141516171819202122232425262728293031323334353637383940414243444546474849505152535455565758596061626364656667686970717273747576777879808182838485868788"/>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
    <w:name w:val="WW-RTF_Num 2 912345678910111213141516171819202122232425262728293031323334353637383940414243444546474849505152535455565758596061626364656667686970717273747576777879808182838485868788"/>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
    <w:name w:val="WW-RTF_Num 2 11234567891011121314151617181920212223242526272829303132333435363738394041424344454647484950515253545556575859606162636465666768697071727374757677787980818283848586878889909192"/>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
    <w:name w:val="WW-RTF_Num 2 21234567891011121314151617181920212223242526272829303132333435363738394041424344454647484950515253545556575859606162636465666768697071727374757677787980818283848586878889"/>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
    <w:name w:val="WW-RTF_Num 2 31234567891011121314151617181920212223242526272829303132333435363738394041424344454647484950515253545556575859606162636465666768697071727374757677787980818283848586878889"/>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
    <w:name w:val="WW-RTF_Num 2 41234567891011121314151617181920212223242526272829303132333435363738394041424344454647484950515253545556575859606162636465666768697071727374757677787980818283848586878889"/>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
    <w:name w:val="WW-RTF_Num 2 51234567891011121314151617181920212223242526272829303132333435363738394041424344454647484950515253545556575859606162636465666768697071727374757677787980818283848586878889"/>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
    <w:name w:val="WW-RTF_Num 2 61234567891011121314151617181920212223242526272829303132333435363738394041424344454647484950515253545556575859606162636465666768697071727374757677787980818283848586878889"/>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
    <w:name w:val="WW-RTF_Num 2 71234567891011121314151617181920212223242526272829303132333435363738394041424344454647484950515253545556575859606162636465666768697071727374757677787980818283848586878889"/>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
    <w:name w:val="WW-RTF_Num 2 81234567891011121314151617181920212223242526272829303132333435363738394041424344454647484950515253545556575859606162636465666768697071727374757677787980818283848586878889"/>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
    <w:name w:val="WW-RTF_Num 2 91234567891011121314151617181920212223242526272829303132333435363738394041424344454647484950515253545556575859606162636465666768697071727374757677787980818283848586878889"/>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
    <w:name w:val="WW-RTF_Num 2 1123456789101112131415161718192021222324252627282930313233343536373839404142434445464748495051525354555657585960616263646566676869707172737475767778798081828384858687888990919293"/>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
    <w:name w:val="WW-RTF_Num 2 2123456789101112131415161718192021222324252627282930313233343536373839404142434445464748495051525354555657585960616263646566676869707172737475767778798081828384858687888990"/>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
    <w:name w:val="WW-RTF_Num 2 3123456789101112131415161718192021222324252627282930313233343536373839404142434445464748495051525354555657585960616263646566676869707172737475767778798081828384858687888990"/>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
    <w:name w:val="WW-RTF_Num 2 4123456789101112131415161718192021222324252627282930313233343536373839404142434445464748495051525354555657585960616263646566676869707172737475767778798081828384858687888990"/>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
    <w:name w:val="WW-RTF_Num 2 5123456789101112131415161718192021222324252627282930313233343536373839404142434445464748495051525354555657585960616263646566676869707172737475767778798081828384858687888990"/>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
    <w:name w:val="WW-RTF_Num 2 6123456789101112131415161718192021222324252627282930313233343536373839404142434445464748495051525354555657585960616263646566676869707172737475767778798081828384858687888990"/>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
    <w:name w:val="WW-RTF_Num 2 7123456789101112131415161718192021222324252627282930313233343536373839404142434445464748495051525354555657585960616263646566676869707172737475767778798081828384858687888990"/>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
    <w:name w:val="WW-RTF_Num 2 8123456789101112131415161718192021222324252627282930313233343536373839404142434445464748495051525354555657585960616263646566676869707172737475767778798081828384858687888990"/>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
    <w:name w:val="WW-RTF_Num 2 9123456789101112131415161718192021222324252627282930313233343536373839404142434445464748495051525354555657585960616263646566676869707172737475767778798081828384858687888990"/>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
    <w:name w:val="WW-RTF_Num 2 112345678910111213141516171819202122232425262728293031323334353637383940414243444546474849505152535455565758596061626364656667686970717273747576777879808182838485868788899091929394"/>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
    <w:name w:val="WW-RTF_Num 2 212345678910111213141516171819202122232425262728293031323334353637383940414243444546474849505152535455565758596061626364656667686970717273747576777879808182838485868788899091"/>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
    <w:name w:val="WW-RTF_Num 2 312345678910111213141516171819202122232425262728293031323334353637383940414243444546474849505152535455565758596061626364656667686970717273747576777879808182838485868788899091"/>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
    <w:name w:val="WW-RTF_Num 2 412345678910111213141516171819202122232425262728293031323334353637383940414243444546474849505152535455565758596061626364656667686970717273747576777879808182838485868788899091"/>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
    <w:name w:val="WW-RTF_Num 2 512345678910111213141516171819202122232425262728293031323334353637383940414243444546474849505152535455565758596061626364656667686970717273747576777879808182838485868788899091"/>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
    <w:name w:val="WW-RTF_Num 2 612345678910111213141516171819202122232425262728293031323334353637383940414243444546474849505152535455565758596061626364656667686970717273747576777879808182838485868788899091"/>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
    <w:name w:val="WW-RTF_Num 2 712345678910111213141516171819202122232425262728293031323334353637383940414243444546474849505152535455565758596061626364656667686970717273747576777879808182838485868788899091"/>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
    <w:name w:val="WW-RTF_Num 2 812345678910111213141516171819202122232425262728293031323334353637383940414243444546474849505152535455565758596061626364656667686970717273747576777879808182838485868788899091"/>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
    <w:name w:val="WW-RTF_Num 2 912345678910111213141516171819202122232425262728293031323334353637383940414243444546474849505152535455565758596061626364656667686970717273747576777879808182838485868788899091"/>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
    <w:name w:val="WW-RTF_Num 2 11234567891011121314151617181920212223242526272829303132333435363738394041424344454647484950515253545556575859606162636465666768697071727374757677787980818283848586878889909192939495"/>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
    <w:name w:val="WW-RTF_Num 2 21234567891011121314151617181920212223242526272829303132333435363738394041424344454647484950515253545556575859606162636465666768697071727374757677787980818283848586878889909192"/>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
    <w:name w:val="WW-RTF_Num 2 31234567891011121314151617181920212223242526272829303132333435363738394041424344454647484950515253545556575859606162636465666768697071727374757677787980818283848586878889909192"/>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
    <w:name w:val="WW-RTF_Num 2 41234567891011121314151617181920212223242526272829303132333435363738394041424344454647484950515253545556575859606162636465666768697071727374757677787980818283848586878889909192"/>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
    <w:name w:val="WW-RTF_Num 2 51234567891011121314151617181920212223242526272829303132333435363738394041424344454647484950515253545556575859606162636465666768697071727374757677787980818283848586878889909192"/>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
    <w:name w:val="WW-RTF_Num 2 61234567891011121314151617181920212223242526272829303132333435363738394041424344454647484950515253545556575859606162636465666768697071727374757677787980818283848586878889909192"/>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
    <w:name w:val="WW-RTF_Num 2 71234567891011121314151617181920212223242526272829303132333435363738394041424344454647484950515253545556575859606162636465666768697071727374757677787980818283848586878889909192"/>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
    <w:name w:val="WW-RTF_Num 2 81234567891011121314151617181920212223242526272829303132333435363738394041424344454647484950515253545556575859606162636465666768697071727374757677787980818283848586878889909192"/>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
    <w:name w:val="WW-RTF_Num 2 91234567891011121314151617181920212223242526272829303132333435363738394041424344454647484950515253545556575859606162636465666768697071727374757677787980818283848586878889909192"/>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
    <w:name w:val="WW-RTF_Num 2 1123456789101112131415161718192021222324252627282930313233343536373839404142434445464748495051525354555657585960616263646566676869707172737475767778798081828384858687888990919293949596"/>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
    <w:name w:val="WW-RTF_Num 2 2123456789101112131415161718192021222324252627282930313233343536373839404142434445464748495051525354555657585960616263646566676869707172737475767778798081828384858687888990919293"/>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
    <w:name w:val="WW-RTF_Num 2 3123456789101112131415161718192021222324252627282930313233343536373839404142434445464748495051525354555657585960616263646566676869707172737475767778798081828384858687888990919293"/>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
    <w:name w:val="WW-RTF_Num 2 4123456789101112131415161718192021222324252627282930313233343536373839404142434445464748495051525354555657585960616263646566676869707172737475767778798081828384858687888990919293"/>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
    <w:name w:val="WW-RTF_Num 2 5123456789101112131415161718192021222324252627282930313233343536373839404142434445464748495051525354555657585960616263646566676869707172737475767778798081828384858687888990919293"/>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
    <w:name w:val="WW-RTF_Num 2 6123456789101112131415161718192021222324252627282930313233343536373839404142434445464748495051525354555657585960616263646566676869707172737475767778798081828384858687888990919293"/>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
    <w:name w:val="WW-RTF_Num 2 7123456789101112131415161718192021222324252627282930313233343536373839404142434445464748495051525354555657585960616263646566676869707172737475767778798081828384858687888990919293"/>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
    <w:name w:val="WW-RTF_Num 2 8123456789101112131415161718192021222324252627282930313233343536373839404142434445464748495051525354555657585960616263646566676869707172737475767778798081828384858687888990919293"/>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
    <w:name w:val="WW-RTF_Num 2 9123456789101112131415161718192021222324252627282930313233343536373839404142434445464748495051525354555657585960616263646566676869707172737475767778798081828384858687888990919293"/>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
    <w:name w:val="WW-RTF_Num 2 112345678910111213141516171819202122232425262728293031323334353637383940414243444546474849505152535455565758596061626364656667686970717273747576777879808182838485868788899091929394959697"/>
    <w:rsid w:val="007E2BFF"/>
  </w:style>
  <w:style w:type="character" w:customStyle="1" w:styleId="WW-RTFNum2212345678910111213141516171819202122232425262728293031323334353637383940414243444546474849505152535455565758596061626364656667686970717273747576777879808182838485868788899091929394">
    <w:name w:val="WW-RTF_Num 2 212345678910111213141516171819202122232425262728293031323334353637383940414243444546474849505152535455565758596061626364656667686970717273747576777879808182838485868788899091929394"/>
    <w:rsid w:val="007E2BFF"/>
  </w:style>
  <w:style w:type="character" w:customStyle="1" w:styleId="WW-RTFNum2312345678910111213141516171819202122232425262728293031323334353637383940414243444546474849505152535455565758596061626364656667686970717273747576777879808182838485868788899091929394">
    <w:name w:val="WW-RTF_Num 2 312345678910111213141516171819202122232425262728293031323334353637383940414243444546474849505152535455565758596061626364656667686970717273747576777879808182838485868788899091929394"/>
    <w:rsid w:val="007E2BFF"/>
  </w:style>
  <w:style w:type="character" w:customStyle="1" w:styleId="WW-RTFNum2412345678910111213141516171819202122232425262728293031323334353637383940414243444546474849505152535455565758596061626364656667686970717273747576777879808182838485868788899091929394">
    <w:name w:val="WW-RTF_Num 2 412345678910111213141516171819202122232425262728293031323334353637383940414243444546474849505152535455565758596061626364656667686970717273747576777879808182838485868788899091929394"/>
    <w:rsid w:val="007E2BFF"/>
  </w:style>
  <w:style w:type="character" w:customStyle="1" w:styleId="WW-RTFNum2512345678910111213141516171819202122232425262728293031323334353637383940414243444546474849505152535455565758596061626364656667686970717273747576777879808182838485868788899091929394">
    <w:name w:val="WW-RTF_Num 2 512345678910111213141516171819202122232425262728293031323334353637383940414243444546474849505152535455565758596061626364656667686970717273747576777879808182838485868788899091929394"/>
    <w:rsid w:val="007E2BFF"/>
  </w:style>
  <w:style w:type="character" w:customStyle="1" w:styleId="WW-RTFNum2612345678910111213141516171819202122232425262728293031323334353637383940414243444546474849505152535455565758596061626364656667686970717273747576777879808182838485868788899091929394">
    <w:name w:val="WW-RTF_Num 2 612345678910111213141516171819202122232425262728293031323334353637383940414243444546474849505152535455565758596061626364656667686970717273747576777879808182838485868788899091929394"/>
    <w:rsid w:val="007E2BFF"/>
  </w:style>
  <w:style w:type="character" w:customStyle="1" w:styleId="WW-RTFNum2712345678910111213141516171819202122232425262728293031323334353637383940414243444546474849505152535455565758596061626364656667686970717273747576777879808182838485868788899091929394">
    <w:name w:val="WW-RTF_Num 2 712345678910111213141516171819202122232425262728293031323334353637383940414243444546474849505152535455565758596061626364656667686970717273747576777879808182838485868788899091929394"/>
    <w:rsid w:val="007E2BFF"/>
  </w:style>
  <w:style w:type="character" w:customStyle="1" w:styleId="WW-RTFNum2812345678910111213141516171819202122232425262728293031323334353637383940414243444546474849505152535455565758596061626364656667686970717273747576777879808182838485868788899091929394">
    <w:name w:val="WW-RTF_Num 2 812345678910111213141516171819202122232425262728293031323334353637383940414243444546474849505152535455565758596061626364656667686970717273747576777879808182838485868788899091929394"/>
    <w:rsid w:val="007E2BFF"/>
  </w:style>
  <w:style w:type="character" w:customStyle="1" w:styleId="WW-RTFNum2912345678910111213141516171819202122232425262728293031323334353637383940414243444546474849505152535455565758596061626364656667686970717273747576777879808182838485868788899091929394">
    <w:name w:val="WW-RTF_Num 2 912345678910111213141516171819202122232425262728293031323334353637383940414243444546474849505152535455565758596061626364656667686970717273747576777879808182838485868788899091929394"/>
    <w:rsid w:val="007E2BFF"/>
  </w:style>
  <w:style w:type="character" w:customStyle="1" w:styleId="WW-RTFNum211234567891011121314151617181920212223242526272829303132333435363738394041424344454647484950515253545556575859606162636465666768697071727374757677787980818283848586878889909192939495969798">
    <w:name w:val="WW-RTF_Num 2 11234567891011121314151617181920212223242526272829303132333435363738394041424344454647484950515253545556575859606162636465666768697071727374757677787980818283848586878889909192939495969798"/>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
    <w:name w:val="WW-RTF_Num 2 21234567891011121314151617181920212223242526272829303132333435363738394041424344454647484950515253545556575859606162636465666768697071727374757677787980818283848586878889909192939495"/>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
    <w:name w:val="WW-RTF_Num 2 31234567891011121314151617181920212223242526272829303132333435363738394041424344454647484950515253545556575859606162636465666768697071727374757677787980818283848586878889909192939495"/>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
    <w:name w:val="WW-RTF_Num 2 41234567891011121314151617181920212223242526272829303132333435363738394041424344454647484950515253545556575859606162636465666768697071727374757677787980818283848586878889909192939495"/>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
    <w:name w:val="WW-RTF_Num 2 51234567891011121314151617181920212223242526272829303132333435363738394041424344454647484950515253545556575859606162636465666768697071727374757677787980818283848586878889909192939495"/>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
    <w:name w:val="WW-RTF_Num 2 61234567891011121314151617181920212223242526272829303132333435363738394041424344454647484950515253545556575859606162636465666768697071727374757677787980818283848586878889909192939495"/>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
    <w:name w:val="WW-RTF_Num 2 71234567891011121314151617181920212223242526272829303132333435363738394041424344454647484950515253545556575859606162636465666768697071727374757677787980818283848586878889909192939495"/>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
    <w:name w:val="WW-RTF_Num 2 81234567891011121314151617181920212223242526272829303132333435363738394041424344454647484950515253545556575859606162636465666768697071727374757677787980818283848586878889909192939495"/>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
    <w:name w:val="WW-RTF_Num 2 91234567891011121314151617181920212223242526272829303132333435363738394041424344454647484950515253545556575859606162636465666768697071727374757677787980818283848586878889909192939495"/>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
    <w:name w:val="WW-RTF_Num 2 1123456789101112131415161718192021222324252627282930313233343536373839404142434445464748495051525354555657585960616263646566676869707172737475767778798081828384858687888990919293949596979899"/>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
    <w:name w:val="WW-RTF_Num 2 2123456789101112131415161718192021222324252627282930313233343536373839404142434445464748495051525354555657585960616263646566676869707172737475767778798081828384858687888990919293949596"/>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
    <w:name w:val="WW-RTF_Num 2 3123456789101112131415161718192021222324252627282930313233343536373839404142434445464748495051525354555657585960616263646566676869707172737475767778798081828384858687888990919293949596"/>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
    <w:name w:val="WW-RTF_Num 2 4123456789101112131415161718192021222324252627282930313233343536373839404142434445464748495051525354555657585960616263646566676869707172737475767778798081828384858687888990919293949596"/>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
    <w:name w:val="WW-RTF_Num 2 5123456789101112131415161718192021222324252627282930313233343536373839404142434445464748495051525354555657585960616263646566676869707172737475767778798081828384858687888990919293949596"/>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
    <w:name w:val="WW-RTF_Num 2 6123456789101112131415161718192021222324252627282930313233343536373839404142434445464748495051525354555657585960616263646566676869707172737475767778798081828384858687888990919293949596"/>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
    <w:name w:val="WW-RTF_Num 2 7123456789101112131415161718192021222324252627282930313233343536373839404142434445464748495051525354555657585960616263646566676869707172737475767778798081828384858687888990919293949596"/>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
    <w:name w:val="WW-RTF_Num 2 8123456789101112131415161718192021222324252627282930313233343536373839404142434445464748495051525354555657585960616263646566676869707172737475767778798081828384858687888990919293949596"/>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
    <w:name w:val="WW-RTF_Num 2 9123456789101112131415161718192021222324252627282930313233343536373839404142434445464748495051525354555657585960616263646566676869707172737475767778798081828384858687888990919293949596"/>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
    <w:name w:val="WW-RTF_Num 2 1123456789101112131415161718192021222324252627282930313233343536373839404142434445464748495051525354555657585960616263646566676869707172737475767778798081828384858687888990919293949596979899100"/>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
    <w:name w:val="WW-RTF_Num 2 212345678910111213141516171819202122232425262728293031323334353637383940414243444546474849505152535455565758596061626364656667686970717273747576777879808182838485868788899091929394959697"/>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
    <w:name w:val="WW-RTF_Num 2 312345678910111213141516171819202122232425262728293031323334353637383940414243444546474849505152535455565758596061626364656667686970717273747576777879808182838485868788899091929394959697"/>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
    <w:name w:val="WW-RTF_Num 2 412345678910111213141516171819202122232425262728293031323334353637383940414243444546474849505152535455565758596061626364656667686970717273747576777879808182838485868788899091929394959697"/>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
    <w:name w:val="WW-RTF_Num 2 512345678910111213141516171819202122232425262728293031323334353637383940414243444546474849505152535455565758596061626364656667686970717273747576777879808182838485868788899091929394959697"/>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
    <w:name w:val="WW-RTF_Num 2 612345678910111213141516171819202122232425262728293031323334353637383940414243444546474849505152535455565758596061626364656667686970717273747576777879808182838485868788899091929394959697"/>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
    <w:name w:val="WW-RTF_Num 2 712345678910111213141516171819202122232425262728293031323334353637383940414243444546474849505152535455565758596061626364656667686970717273747576777879808182838485868788899091929394959697"/>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
    <w:name w:val="WW-RTF_Num 2 812345678910111213141516171819202122232425262728293031323334353637383940414243444546474849505152535455565758596061626364656667686970717273747576777879808182838485868788899091929394959697"/>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
    <w:name w:val="WW-RTF_Num 2 912345678910111213141516171819202122232425262728293031323334353637383940414243444546474849505152535455565758596061626364656667686970717273747576777879808182838485868788899091929394959697"/>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
    <w:name w:val="WW-RTF_Num 2 1123456789101112131415161718192021222324252627282930313233343536373839404142434445464748495051525354555657585960616263646566676869707172737475767778798081828384858687888990919293949596979899100101"/>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
    <w:name w:val="WW-RTF_Num 2 21234567891011121314151617181920212223242526272829303132333435363738394041424344454647484950515253545556575859606162636465666768697071727374757677787980818283848586878889909192939495969798"/>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
    <w:name w:val="WW-RTF_Num 2 31234567891011121314151617181920212223242526272829303132333435363738394041424344454647484950515253545556575859606162636465666768697071727374757677787980818283848586878889909192939495969798"/>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
    <w:name w:val="WW-RTF_Num 2 41234567891011121314151617181920212223242526272829303132333435363738394041424344454647484950515253545556575859606162636465666768697071727374757677787980818283848586878889909192939495969798"/>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
    <w:name w:val="WW-RTF_Num 2 51234567891011121314151617181920212223242526272829303132333435363738394041424344454647484950515253545556575859606162636465666768697071727374757677787980818283848586878889909192939495969798"/>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
    <w:name w:val="WW-RTF_Num 2 61234567891011121314151617181920212223242526272829303132333435363738394041424344454647484950515253545556575859606162636465666768697071727374757677787980818283848586878889909192939495969798"/>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
    <w:name w:val="WW-RTF_Num 2 71234567891011121314151617181920212223242526272829303132333435363738394041424344454647484950515253545556575859606162636465666768697071727374757677787980818283848586878889909192939495969798"/>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
    <w:name w:val="WW-RTF_Num 2 81234567891011121314151617181920212223242526272829303132333435363738394041424344454647484950515253545556575859606162636465666768697071727374757677787980818283848586878889909192939495969798"/>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
    <w:name w:val="WW-RTF_Num 2 91234567891011121314151617181920212223242526272829303132333435363738394041424344454647484950515253545556575859606162636465666768697071727374757677787980818283848586878889909192939495969798"/>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
    <w:name w:val="WW-RTF_Num 2 1123456789101112131415161718192021222324252627282930313233343536373839404142434445464748495051525354555657585960616263646566676869707172737475767778798081828384858687888990919293949596979899100101102"/>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
    <w:name w:val="WW-RTF_Num 2 2123456789101112131415161718192021222324252627282930313233343536373839404142434445464748495051525354555657585960616263646566676869707172737475767778798081828384858687888990919293949596979899"/>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
    <w:name w:val="WW-RTF_Num 2 3123456789101112131415161718192021222324252627282930313233343536373839404142434445464748495051525354555657585960616263646566676869707172737475767778798081828384858687888990919293949596979899"/>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
    <w:name w:val="WW-RTF_Num 2 4123456789101112131415161718192021222324252627282930313233343536373839404142434445464748495051525354555657585960616263646566676869707172737475767778798081828384858687888990919293949596979899"/>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
    <w:name w:val="WW-RTF_Num 2 5123456789101112131415161718192021222324252627282930313233343536373839404142434445464748495051525354555657585960616263646566676869707172737475767778798081828384858687888990919293949596979899"/>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
    <w:name w:val="WW-RTF_Num 2 6123456789101112131415161718192021222324252627282930313233343536373839404142434445464748495051525354555657585960616263646566676869707172737475767778798081828384858687888990919293949596979899"/>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
    <w:name w:val="WW-RTF_Num 2 7123456789101112131415161718192021222324252627282930313233343536373839404142434445464748495051525354555657585960616263646566676869707172737475767778798081828384858687888990919293949596979899"/>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
    <w:name w:val="WW-RTF_Num 2 8123456789101112131415161718192021222324252627282930313233343536373839404142434445464748495051525354555657585960616263646566676869707172737475767778798081828384858687888990919293949596979899"/>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
    <w:name w:val="WW-RTF_Num 2 9123456789101112131415161718192021222324252627282930313233343536373839404142434445464748495051525354555657585960616263646566676869707172737475767778798081828384858687888990919293949596979899"/>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
    <w:name w:val="WW-RTF_Num 2 1123456789101112131415161718192021222324252627282930313233343536373839404142434445464748495051525354555657585960616263646566676869707172737475767778798081828384858687888990919293949596979899100101102103"/>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
    <w:name w:val="WW-RTF_Num 2 2123456789101112131415161718192021222324252627282930313233343536373839404142434445464748495051525354555657585960616263646566676869707172737475767778798081828384858687888990919293949596979899100"/>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
    <w:name w:val="WW-RTF_Num 2 3123456789101112131415161718192021222324252627282930313233343536373839404142434445464748495051525354555657585960616263646566676869707172737475767778798081828384858687888990919293949596979899100"/>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
    <w:name w:val="WW-RTF_Num 2 4123456789101112131415161718192021222324252627282930313233343536373839404142434445464748495051525354555657585960616263646566676869707172737475767778798081828384858687888990919293949596979899100"/>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
    <w:name w:val="WW-RTF_Num 2 5123456789101112131415161718192021222324252627282930313233343536373839404142434445464748495051525354555657585960616263646566676869707172737475767778798081828384858687888990919293949596979899100"/>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
    <w:name w:val="WW-RTF_Num 2 6123456789101112131415161718192021222324252627282930313233343536373839404142434445464748495051525354555657585960616263646566676869707172737475767778798081828384858687888990919293949596979899100"/>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
    <w:name w:val="WW-RTF_Num 2 7123456789101112131415161718192021222324252627282930313233343536373839404142434445464748495051525354555657585960616263646566676869707172737475767778798081828384858687888990919293949596979899100"/>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
    <w:name w:val="WW-RTF_Num 2 8123456789101112131415161718192021222324252627282930313233343536373839404142434445464748495051525354555657585960616263646566676869707172737475767778798081828384858687888990919293949596979899100"/>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
    <w:name w:val="WW-RTF_Num 2 9123456789101112131415161718192021222324252627282930313233343536373839404142434445464748495051525354555657585960616263646566676869707172737475767778798081828384858687888990919293949596979899100"/>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
    <w:name w:val="WW-RTF_Num 2 1123456789101112131415161718192021222324252627282930313233343536373839404142434445464748495051525354555657585960616263646566676869707172737475767778798081828384858687888990919293949596979899100101102103104"/>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
    <w:name w:val="WW-RTF_Num 2 2123456789101112131415161718192021222324252627282930313233343536373839404142434445464748495051525354555657585960616263646566676869707172737475767778798081828384858687888990919293949596979899100101"/>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
    <w:name w:val="WW-RTF_Num 2 3123456789101112131415161718192021222324252627282930313233343536373839404142434445464748495051525354555657585960616263646566676869707172737475767778798081828384858687888990919293949596979899100101"/>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
    <w:name w:val="WW-RTF_Num 2 4123456789101112131415161718192021222324252627282930313233343536373839404142434445464748495051525354555657585960616263646566676869707172737475767778798081828384858687888990919293949596979899100101"/>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
    <w:name w:val="WW-RTF_Num 2 5123456789101112131415161718192021222324252627282930313233343536373839404142434445464748495051525354555657585960616263646566676869707172737475767778798081828384858687888990919293949596979899100101"/>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
    <w:name w:val="WW-RTF_Num 2 6123456789101112131415161718192021222324252627282930313233343536373839404142434445464748495051525354555657585960616263646566676869707172737475767778798081828384858687888990919293949596979899100101"/>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
    <w:name w:val="WW-RTF_Num 2 7123456789101112131415161718192021222324252627282930313233343536373839404142434445464748495051525354555657585960616263646566676869707172737475767778798081828384858687888990919293949596979899100101"/>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
    <w:name w:val="WW-RTF_Num 2 8123456789101112131415161718192021222324252627282930313233343536373839404142434445464748495051525354555657585960616263646566676869707172737475767778798081828384858687888990919293949596979899100101"/>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
    <w:name w:val="WW-RTF_Num 2 9123456789101112131415161718192021222324252627282930313233343536373839404142434445464748495051525354555657585960616263646566676869707172737475767778798081828384858687888990919293949596979899100101"/>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
    <w:name w:val="WW-RTF_Num 2 1123456789101112131415161718192021222324252627282930313233343536373839404142434445464748495051525354555657585960616263646566676869707172737475767778798081828384858687888990919293949596979899100101102103104105"/>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
    <w:name w:val="WW-RTF_Num 2 2123456789101112131415161718192021222324252627282930313233343536373839404142434445464748495051525354555657585960616263646566676869707172737475767778798081828384858687888990919293949596979899100101102"/>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
    <w:name w:val="WW-RTF_Num 2 3123456789101112131415161718192021222324252627282930313233343536373839404142434445464748495051525354555657585960616263646566676869707172737475767778798081828384858687888990919293949596979899100101102"/>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
    <w:name w:val="WW-RTF_Num 2 4123456789101112131415161718192021222324252627282930313233343536373839404142434445464748495051525354555657585960616263646566676869707172737475767778798081828384858687888990919293949596979899100101102"/>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
    <w:name w:val="WW-RTF_Num 2 5123456789101112131415161718192021222324252627282930313233343536373839404142434445464748495051525354555657585960616263646566676869707172737475767778798081828384858687888990919293949596979899100101102"/>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
    <w:name w:val="WW-RTF_Num 2 6123456789101112131415161718192021222324252627282930313233343536373839404142434445464748495051525354555657585960616263646566676869707172737475767778798081828384858687888990919293949596979899100101102"/>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
    <w:name w:val="WW-RTF_Num 2 7123456789101112131415161718192021222324252627282930313233343536373839404142434445464748495051525354555657585960616263646566676869707172737475767778798081828384858687888990919293949596979899100101102"/>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
    <w:name w:val="WW-RTF_Num 2 8123456789101112131415161718192021222324252627282930313233343536373839404142434445464748495051525354555657585960616263646566676869707172737475767778798081828384858687888990919293949596979899100101102"/>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
    <w:name w:val="WW-RTF_Num 2 9123456789101112131415161718192021222324252627282930313233343536373839404142434445464748495051525354555657585960616263646566676869707172737475767778798081828384858687888990919293949596979899100101102"/>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106">
    <w:name w:val="WW-RTF_Num 2 1123456789101112131415161718192021222324252627282930313233343536373839404142434445464748495051525354555657585960616263646566676869707172737475767778798081828384858687888990919293949596979899100101102103104105106"/>
    <w:rsid w:val="007E2BFF"/>
  </w:style>
  <w:style w:type="character" w:customStyle="1" w:styleId="WW-RTFNum22123456789101112131415161718192021222324252627282930313233343536373839404142434445464748495051525354555657585960616263646566676869707172737475767778798081828384858687888990919293949596979899100101102103">
    <w:name w:val="WW-RTF_Num 2 2123456789101112131415161718192021222324252627282930313233343536373839404142434445464748495051525354555657585960616263646566676869707172737475767778798081828384858687888990919293949596979899100101102103"/>
    <w:rsid w:val="007E2BFF"/>
  </w:style>
  <w:style w:type="character" w:customStyle="1" w:styleId="WW-RTFNum23123456789101112131415161718192021222324252627282930313233343536373839404142434445464748495051525354555657585960616263646566676869707172737475767778798081828384858687888990919293949596979899100101102103">
    <w:name w:val="WW-RTF_Num 2 3123456789101112131415161718192021222324252627282930313233343536373839404142434445464748495051525354555657585960616263646566676869707172737475767778798081828384858687888990919293949596979899100101102103"/>
    <w:rsid w:val="007E2BFF"/>
  </w:style>
  <w:style w:type="character" w:customStyle="1" w:styleId="WW-RTFNum24123456789101112131415161718192021222324252627282930313233343536373839404142434445464748495051525354555657585960616263646566676869707172737475767778798081828384858687888990919293949596979899100101102103">
    <w:name w:val="WW-RTF_Num 2 4123456789101112131415161718192021222324252627282930313233343536373839404142434445464748495051525354555657585960616263646566676869707172737475767778798081828384858687888990919293949596979899100101102103"/>
    <w:rsid w:val="007E2BFF"/>
  </w:style>
  <w:style w:type="character" w:customStyle="1" w:styleId="WW-RTFNum25123456789101112131415161718192021222324252627282930313233343536373839404142434445464748495051525354555657585960616263646566676869707172737475767778798081828384858687888990919293949596979899100101102103">
    <w:name w:val="WW-RTF_Num 2 5123456789101112131415161718192021222324252627282930313233343536373839404142434445464748495051525354555657585960616263646566676869707172737475767778798081828384858687888990919293949596979899100101102103"/>
    <w:rsid w:val="007E2BFF"/>
  </w:style>
  <w:style w:type="character" w:customStyle="1" w:styleId="WW-RTFNum26123456789101112131415161718192021222324252627282930313233343536373839404142434445464748495051525354555657585960616263646566676869707172737475767778798081828384858687888990919293949596979899100101102103">
    <w:name w:val="WW-RTF_Num 2 6123456789101112131415161718192021222324252627282930313233343536373839404142434445464748495051525354555657585960616263646566676869707172737475767778798081828384858687888990919293949596979899100101102103"/>
    <w:rsid w:val="007E2BFF"/>
  </w:style>
  <w:style w:type="character" w:customStyle="1" w:styleId="WW-RTFNum27123456789101112131415161718192021222324252627282930313233343536373839404142434445464748495051525354555657585960616263646566676869707172737475767778798081828384858687888990919293949596979899100101102103">
    <w:name w:val="WW-RTF_Num 2 7123456789101112131415161718192021222324252627282930313233343536373839404142434445464748495051525354555657585960616263646566676869707172737475767778798081828384858687888990919293949596979899100101102103"/>
    <w:rsid w:val="007E2BFF"/>
  </w:style>
  <w:style w:type="character" w:customStyle="1" w:styleId="WW-RTFNum28123456789101112131415161718192021222324252627282930313233343536373839404142434445464748495051525354555657585960616263646566676869707172737475767778798081828384858687888990919293949596979899100101102103">
    <w:name w:val="WW-RTF_Num 2 8123456789101112131415161718192021222324252627282930313233343536373839404142434445464748495051525354555657585960616263646566676869707172737475767778798081828384858687888990919293949596979899100101102103"/>
    <w:rsid w:val="007E2BFF"/>
  </w:style>
  <w:style w:type="character" w:customStyle="1" w:styleId="WW-RTFNum29123456789101112131415161718192021222324252627282930313233343536373839404142434445464748495051525354555657585960616263646566676869707172737475767778798081828384858687888990919293949596979899100101102103">
    <w:name w:val="WW-RTF_Num 2 9123456789101112131415161718192021222324252627282930313233343536373839404142434445464748495051525354555657585960616263646566676869707172737475767778798081828384858687888990919293949596979899100101102103"/>
    <w:rsid w:val="007E2BFF"/>
  </w:style>
  <w:style w:type="character" w:customStyle="1" w:styleId="WW-RTFNum21123456789101112131415161718192021222324252627282930313233343536373839404142434445464748495051525354555657585960616263646566676869707172737475767778798081828384858687888990919293949596979899100101102103104105106107">
    <w:name w:val="WW-RTF_Num 2 1123456789101112131415161718192021222324252627282930313233343536373839404142434445464748495051525354555657585960616263646566676869707172737475767778798081828384858687888990919293949596979899100101102103104105106107"/>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103104">
    <w:name w:val="WW-RTF_Num 2 2123456789101112131415161718192021222324252627282930313233343536373839404142434445464748495051525354555657585960616263646566676869707172737475767778798081828384858687888990919293949596979899100101102103104"/>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
    <w:name w:val="WW-RTF_Num 2 3123456789101112131415161718192021222324252627282930313233343536373839404142434445464748495051525354555657585960616263646566676869707172737475767778798081828384858687888990919293949596979899100101102103104"/>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
    <w:name w:val="WW-RTF_Num 2 4123456789101112131415161718192021222324252627282930313233343536373839404142434445464748495051525354555657585960616263646566676869707172737475767778798081828384858687888990919293949596979899100101102103104"/>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
    <w:name w:val="WW-RTF_Num 2 5123456789101112131415161718192021222324252627282930313233343536373839404142434445464748495051525354555657585960616263646566676869707172737475767778798081828384858687888990919293949596979899100101102103104"/>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
    <w:name w:val="WW-RTF_Num 2 6123456789101112131415161718192021222324252627282930313233343536373839404142434445464748495051525354555657585960616263646566676869707172737475767778798081828384858687888990919293949596979899100101102103104"/>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
    <w:name w:val="WW-RTF_Num 2 7123456789101112131415161718192021222324252627282930313233343536373839404142434445464748495051525354555657585960616263646566676869707172737475767778798081828384858687888990919293949596979899100101102103104"/>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
    <w:name w:val="WW-RTF_Num 2 8123456789101112131415161718192021222324252627282930313233343536373839404142434445464748495051525354555657585960616263646566676869707172737475767778798081828384858687888990919293949596979899100101102103104"/>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
    <w:name w:val="WW-RTF_Num 2 9123456789101112131415161718192021222324252627282930313233343536373839404142434445464748495051525354555657585960616263646566676869707172737475767778798081828384858687888990919293949596979899100101102103104"/>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106107108">
    <w:name w:val="WW-RTF_Num 2 1123456789101112131415161718192021222324252627282930313233343536373839404142434445464748495051525354555657585960616263646566676869707172737475767778798081828384858687888990919293949596979899100101102103104105106107108"/>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103104105">
    <w:name w:val="WW-RTF_Num 2 2123456789101112131415161718192021222324252627282930313233343536373839404142434445464748495051525354555657585960616263646566676869707172737475767778798081828384858687888990919293949596979899100101102103104105"/>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
    <w:name w:val="WW-RTF_Num 2 3123456789101112131415161718192021222324252627282930313233343536373839404142434445464748495051525354555657585960616263646566676869707172737475767778798081828384858687888990919293949596979899100101102103104105"/>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
    <w:name w:val="WW-RTF_Num 2 4123456789101112131415161718192021222324252627282930313233343536373839404142434445464748495051525354555657585960616263646566676869707172737475767778798081828384858687888990919293949596979899100101102103104105"/>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
    <w:name w:val="WW-RTF_Num 2 5123456789101112131415161718192021222324252627282930313233343536373839404142434445464748495051525354555657585960616263646566676869707172737475767778798081828384858687888990919293949596979899100101102103104105"/>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
    <w:name w:val="WW-RTF_Num 2 6123456789101112131415161718192021222324252627282930313233343536373839404142434445464748495051525354555657585960616263646566676869707172737475767778798081828384858687888990919293949596979899100101102103104105"/>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
    <w:name w:val="WW-RTF_Num 2 7123456789101112131415161718192021222324252627282930313233343536373839404142434445464748495051525354555657585960616263646566676869707172737475767778798081828384858687888990919293949596979899100101102103104105"/>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
    <w:name w:val="WW-RTF_Num 2 8123456789101112131415161718192021222324252627282930313233343536373839404142434445464748495051525354555657585960616263646566676869707172737475767778798081828384858687888990919293949596979899100101102103104105"/>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
    <w:name w:val="WW-RTF_Num 2 9123456789101112131415161718192021222324252627282930313233343536373839404142434445464748495051525354555657585960616263646566676869707172737475767778798081828384858687888990919293949596979899100101102103104105"/>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106107108109">
    <w:name w:val="WW-RTF_Num 2 1123456789101112131415161718192021222324252627282930313233343536373839404142434445464748495051525354555657585960616263646566676869707172737475767778798081828384858687888990919293949596979899100101102103104105106107108109"/>
    <w:rsid w:val="007E2BFF"/>
  </w:style>
  <w:style w:type="character" w:customStyle="1" w:styleId="WW-RTFNum22123456789101112131415161718192021222324252627282930313233343536373839404142434445464748495051525354555657585960616263646566676869707172737475767778798081828384858687888990919293949596979899100101102103104105106">
    <w:name w:val="WW-RTF_Num 2 2123456789101112131415161718192021222324252627282930313233343536373839404142434445464748495051525354555657585960616263646566676869707172737475767778798081828384858687888990919293949596979899100101102103104105106"/>
    <w:rsid w:val="007E2BFF"/>
  </w:style>
  <w:style w:type="character" w:customStyle="1" w:styleId="WW-RTFNum23123456789101112131415161718192021222324252627282930313233343536373839404142434445464748495051525354555657585960616263646566676869707172737475767778798081828384858687888990919293949596979899100101102103104105106">
    <w:name w:val="WW-RTF_Num 2 3123456789101112131415161718192021222324252627282930313233343536373839404142434445464748495051525354555657585960616263646566676869707172737475767778798081828384858687888990919293949596979899100101102103104105106"/>
    <w:rsid w:val="007E2BFF"/>
  </w:style>
  <w:style w:type="character" w:customStyle="1" w:styleId="WW-RTFNum24123456789101112131415161718192021222324252627282930313233343536373839404142434445464748495051525354555657585960616263646566676869707172737475767778798081828384858687888990919293949596979899100101102103104105106">
    <w:name w:val="WW-RTF_Num 2 4123456789101112131415161718192021222324252627282930313233343536373839404142434445464748495051525354555657585960616263646566676869707172737475767778798081828384858687888990919293949596979899100101102103104105106"/>
    <w:rsid w:val="007E2BFF"/>
  </w:style>
  <w:style w:type="character" w:customStyle="1" w:styleId="WW-RTFNum25123456789101112131415161718192021222324252627282930313233343536373839404142434445464748495051525354555657585960616263646566676869707172737475767778798081828384858687888990919293949596979899100101102103104105106">
    <w:name w:val="WW-RTF_Num 2 5123456789101112131415161718192021222324252627282930313233343536373839404142434445464748495051525354555657585960616263646566676869707172737475767778798081828384858687888990919293949596979899100101102103104105106"/>
    <w:rsid w:val="007E2BFF"/>
  </w:style>
  <w:style w:type="character" w:customStyle="1" w:styleId="WW-RTFNum26123456789101112131415161718192021222324252627282930313233343536373839404142434445464748495051525354555657585960616263646566676869707172737475767778798081828384858687888990919293949596979899100101102103104105106">
    <w:name w:val="WW-RTF_Num 2 6123456789101112131415161718192021222324252627282930313233343536373839404142434445464748495051525354555657585960616263646566676869707172737475767778798081828384858687888990919293949596979899100101102103104105106"/>
    <w:rsid w:val="007E2BFF"/>
  </w:style>
  <w:style w:type="character" w:customStyle="1" w:styleId="WW-RTFNum27123456789101112131415161718192021222324252627282930313233343536373839404142434445464748495051525354555657585960616263646566676869707172737475767778798081828384858687888990919293949596979899100101102103104105106">
    <w:name w:val="WW-RTF_Num 2 7123456789101112131415161718192021222324252627282930313233343536373839404142434445464748495051525354555657585960616263646566676869707172737475767778798081828384858687888990919293949596979899100101102103104105106"/>
    <w:rsid w:val="007E2BFF"/>
  </w:style>
  <w:style w:type="character" w:customStyle="1" w:styleId="WW-RTFNum28123456789101112131415161718192021222324252627282930313233343536373839404142434445464748495051525354555657585960616263646566676869707172737475767778798081828384858687888990919293949596979899100101102103104105106">
    <w:name w:val="WW-RTF_Num 2 8123456789101112131415161718192021222324252627282930313233343536373839404142434445464748495051525354555657585960616263646566676869707172737475767778798081828384858687888990919293949596979899100101102103104105106"/>
    <w:rsid w:val="007E2BFF"/>
  </w:style>
  <w:style w:type="character" w:customStyle="1" w:styleId="WW-RTFNum29123456789101112131415161718192021222324252627282930313233343536373839404142434445464748495051525354555657585960616263646566676869707172737475767778798081828384858687888990919293949596979899100101102103104105106">
    <w:name w:val="WW-RTF_Num 2 9123456789101112131415161718192021222324252627282930313233343536373839404142434445464748495051525354555657585960616263646566676869707172737475767778798081828384858687888990919293949596979899100101102103104105106"/>
    <w:rsid w:val="007E2BFF"/>
  </w:style>
  <w:style w:type="character" w:customStyle="1" w:styleId="WW-RTFNum21123456789101112131415161718192021222324252627282930313233343536373839404142434445464748495051525354555657585960616263646566676869707172737475767778798081828384858687888990919293949596979899100101102103104105106107108109110">
    <w:name w:val="WW-RTF_Num 2 1123456789101112131415161718192021222324252627282930313233343536373839404142434445464748495051525354555657585960616263646566676869707172737475767778798081828384858687888990919293949596979899100101102103104105106107108109110"/>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103104105106107">
    <w:name w:val="WW-RTF_Num 2 2123456789101112131415161718192021222324252627282930313233343536373839404142434445464748495051525354555657585960616263646566676869707172737475767778798081828384858687888990919293949596979899100101102103104105106107"/>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106107">
    <w:name w:val="WW-RTF_Num 2 3123456789101112131415161718192021222324252627282930313233343536373839404142434445464748495051525354555657585960616263646566676869707172737475767778798081828384858687888990919293949596979899100101102103104105106107"/>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106107">
    <w:name w:val="WW-RTF_Num 2 4123456789101112131415161718192021222324252627282930313233343536373839404142434445464748495051525354555657585960616263646566676869707172737475767778798081828384858687888990919293949596979899100101102103104105106107"/>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106107">
    <w:name w:val="WW-RTF_Num 2 5123456789101112131415161718192021222324252627282930313233343536373839404142434445464748495051525354555657585960616263646566676869707172737475767778798081828384858687888990919293949596979899100101102103104105106107"/>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106107">
    <w:name w:val="WW-RTF_Num 2 6123456789101112131415161718192021222324252627282930313233343536373839404142434445464748495051525354555657585960616263646566676869707172737475767778798081828384858687888990919293949596979899100101102103104105106107"/>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106107">
    <w:name w:val="WW-RTF_Num 2 7123456789101112131415161718192021222324252627282930313233343536373839404142434445464748495051525354555657585960616263646566676869707172737475767778798081828384858687888990919293949596979899100101102103104105106107"/>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106107">
    <w:name w:val="WW-RTF_Num 2 8123456789101112131415161718192021222324252627282930313233343536373839404142434445464748495051525354555657585960616263646566676869707172737475767778798081828384858687888990919293949596979899100101102103104105106107"/>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106107">
    <w:name w:val="WW-RTF_Num 2 9123456789101112131415161718192021222324252627282930313233343536373839404142434445464748495051525354555657585960616263646566676869707172737475767778798081828384858687888990919293949596979899100101102103104105106107"/>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106107108109110111">
    <w:name w:val="WW-RTF_Num 2 1123456789101112131415161718192021222324252627282930313233343536373839404142434445464748495051525354555657585960616263646566676869707172737475767778798081828384858687888990919293949596979899100101102103104105106107108109110111"/>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103104105106107108">
    <w:name w:val="WW-RTF_Num 2 2123456789101112131415161718192021222324252627282930313233343536373839404142434445464748495051525354555657585960616263646566676869707172737475767778798081828384858687888990919293949596979899100101102103104105106107108"/>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106107108">
    <w:name w:val="WW-RTF_Num 2 3123456789101112131415161718192021222324252627282930313233343536373839404142434445464748495051525354555657585960616263646566676869707172737475767778798081828384858687888990919293949596979899100101102103104105106107108"/>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106107108">
    <w:name w:val="WW-RTF_Num 2 4123456789101112131415161718192021222324252627282930313233343536373839404142434445464748495051525354555657585960616263646566676869707172737475767778798081828384858687888990919293949596979899100101102103104105106107108"/>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106107108">
    <w:name w:val="WW-RTF_Num 2 5123456789101112131415161718192021222324252627282930313233343536373839404142434445464748495051525354555657585960616263646566676869707172737475767778798081828384858687888990919293949596979899100101102103104105106107108"/>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106107108">
    <w:name w:val="WW-RTF_Num 2 6123456789101112131415161718192021222324252627282930313233343536373839404142434445464748495051525354555657585960616263646566676869707172737475767778798081828384858687888990919293949596979899100101102103104105106107108"/>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106107108">
    <w:name w:val="WW-RTF_Num 2 7123456789101112131415161718192021222324252627282930313233343536373839404142434445464748495051525354555657585960616263646566676869707172737475767778798081828384858687888990919293949596979899100101102103104105106107108"/>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106107108">
    <w:name w:val="WW-RTF_Num 2 8123456789101112131415161718192021222324252627282930313233343536373839404142434445464748495051525354555657585960616263646566676869707172737475767778798081828384858687888990919293949596979899100101102103104105106107108"/>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106107108">
    <w:name w:val="WW-RTF_Num 2 9123456789101112131415161718192021222324252627282930313233343536373839404142434445464748495051525354555657585960616263646566676869707172737475767778798081828384858687888990919293949596979899100101102103104105106107108"/>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106107108109110111112">
    <w:name w:val="WW-RTF_Num 2 1123456789101112131415161718192021222324252627282930313233343536373839404142434445464748495051525354555657585960616263646566676869707172737475767778798081828384858687888990919293949596979899100101102103104105106107108109110111112"/>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103104105106107108109">
    <w:name w:val="WW-RTF_Num 2 2123456789101112131415161718192021222324252627282930313233343536373839404142434445464748495051525354555657585960616263646566676869707172737475767778798081828384858687888990919293949596979899100101102103104105106107108109"/>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106107108109">
    <w:name w:val="WW-RTF_Num 2 3123456789101112131415161718192021222324252627282930313233343536373839404142434445464748495051525354555657585960616263646566676869707172737475767778798081828384858687888990919293949596979899100101102103104105106107108109"/>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106107108109">
    <w:name w:val="WW-RTF_Num 2 4123456789101112131415161718192021222324252627282930313233343536373839404142434445464748495051525354555657585960616263646566676869707172737475767778798081828384858687888990919293949596979899100101102103104105106107108109"/>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106107108109">
    <w:name w:val="WW-RTF_Num 2 5123456789101112131415161718192021222324252627282930313233343536373839404142434445464748495051525354555657585960616263646566676869707172737475767778798081828384858687888990919293949596979899100101102103104105106107108109"/>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106107108109">
    <w:name w:val="WW-RTF_Num 2 6123456789101112131415161718192021222324252627282930313233343536373839404142434445464748495051525354555657585960616263646566676869707172737475767778798081828384858687888990919293949596979899100101102103104105106107108109"/>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106107108109">
    <w:name w:val="WW-RTF_Num 2 7123456789101112131415161718192021222324252627282930313233343536373839404142434445464748495051525354555657585960616263646566676869707172737475767778798081828384858687888990919293949596979899100101102103104105106107108109"/>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106107108109">
    <w:name w:val="WW-RTF_Num 2 8123456789101112131415161718192021222324252627282930313233343536373839404142434445464748495051525354555657585960616263646566676869707172737475767778798081828384858687888990919293949596979899100101102103104105106107108109"/>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106107108109">
    <w:name w:val="WW-RTF_Num 2 9123456789101112131415161718192021222324252627282930313233343536373839404142434445464748495051525354555657585960616263646566676869707172737475767778798081828384858687888990919293949596979899100101102103104105106107108109"/>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106107108109110111112113">
    <w:name w:val="WW-RTF_Num 2 1123456789101112131415161718192021222324252627282930313233343536373839404142434445464748495051525354555657585960616263646566676869707172737475767778798081828384858687888990919293949596979899100101102103104105106107108109110111112113"/>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103104105106107108109110">
    <w:name w:val="WW-RTF_Num 2 2123456789101112131415161718192021222324252627282930313233343536373839404142434445464748495051525354555657585960616263646566676869707172737475767778798081828384858687888990919293949596979899100101102103104105106107108109110"/>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106107108109110">
    <w:name w:val="WW-RTF_Num 2 3123456789101112131415161718192021222324252627282930313233343536373839404142434445464748495051525354555657585960616263646566676869707172737475767778798081828384858687888990919293949596979899100101102103104105106107108109110"/>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106107108109110">
    <w:name w:val="WW-RTF_Num 2 4123456789101112131415161718192021222324252627282930313233343536373839404142434445464748495051525354555657585960616263646566676869707172737475767778798081828384858687888990919293949596979899100101102103104105106107108109110"/>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106107108109110">
    <w:name w:val="WW-RTF_Num 2 5123456789101112131415161718192021222324252627282930313233343536373839404142434445464748495051525354555657585960616263646566676869707172737475767778798081828384858687888990919293949596979899100101102103104105106107108109110"/>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106107108109110">
    <w:name w:val="WW-RTF_Num 2 6123456789101112131415161718192021222324252627282930313233343536373839404142434445464748495051525354555657585960616263646566676869707172737475767778798081828384858687888990919293949596979899100101102103104105106107108109110"/>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106107108109110">
    <w:name w:val="WW-RTF_Num 2 7123456789101112131415161718192021222324252627282930313233343536373839404142434445464748495051525354555657585960616263646566676869707172737475767778798081828384858687888990919293949596979899100101102103104105106107108109110"/>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106107108109110">
    <w:name w:val="WW-RTF_Num 2 8123456789101112131415161718192021222324252627282930313233343536373839404142434445464748495051525354555657585960616263646566676869707172737475767778798081828384858687888990919293949596979899100101102103104105106107108109110"/>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106107108109110">
    <w:name w:val="WW-RTF_Num 2 9123456789101112131415161718192021222324252627282930313233343536373839404142434445464748495051525354555657585960616263646566676869707172737475767778798081828384858687888990919293949596979899100101102103104105106107108109110"/>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106107108109110111112113114">
    <w:name w:val="WW-RTF_Num 2 1123456789101112131415161718192021222324252627282930313233343536373839404142434445464748495051525354555657585960616263646566676869707172737475767778798081828384858687888990919293949596979899100101102103104105106107108109110111112113114"/>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103104105106107108109110111">
    <w:name w:val="WW-RTF_Num 2 2123456789101112131415161718192021222324252627282930313233343536373839404142434445464748495051525354555657585960616263646566676869707172737475767778798081828384858687888990919293949596979899100101102103104105106107108109110111"/>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106107108109110111">
    <w:name w:val="WW-RTF_Num 2 3123456789101112131415161718192021222324252627282930313233343536373839404142434445464748495051525354555657585960616263646566676869707172737475767778798081828384858687888990919293949596979899100101102103104105106107108109110111"/>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106107108109110111">
    <w:name w:val="WW-RTF_Num 2 4123456789101112131415161718192021222324252627282930313233343536373839404142434445464748495051525354555657585960616263646566676869707172737475767778798081828384858687888990919293949596979899100101102103104105106107108109110111"/>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106107108109110111">
    <w:name w:val="WW-RTF_Num 2 5123456789101112131415161718192021222324252627282930313233343536373839404142434445464748495051525354555657585960616263646566676869707172737475767778798081828384858687888990919293949596979899100101102103104105106107108109110111"/>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106107108109110111">
    <w:name w:val="WW-RTF_Num 2 6123456789101112131415161718192021222324252627282930313233343536373839404142434445464748495051525354555657585960616263646566676869707172737475767778798081828384858687888990919293949596979899100101102103104105106107108109110111"/>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106107108109110111">
    <w:name w:val="WW-RTF_Num 2 7123456789101112131415161718192021222324252627282930313233343536373839404142434445464748495051525354555657585960616263646566676869707172737475767778798081828384858687888990919293949596979899100101102103104105106107108109110111"/>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106107108109110111">
    <w:name w:val="WW-RTF_Num 2 8123456789101112131415161718192021222324252627282930313233343536373839404142434445464748495051525354555657585960616263646566676869707172737475767778798081828384858687888990919293949596979899100101102103104105106107108109110111"/>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106107108109110111">
    <w:name w:val="WW-RTF_Num 2 9123456789101112131415161718192021222324252627282930313233343536373839404142434445464748495051525354555657585960616263646566676869707172737475767778798081828384858687888990919293949596979899100101102103104105106107108109110111"/>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106107108109110111112113114115">
    <w:name w:val="WW-RTF_Num 2 1123456789101112131415161718192021222324252627282930313233343536373839404142434445464748495051525354555657585960616263646566676869707172737475767778798081828384858687888990919293949596979899100101102103104105106107108109110111112113114115"/>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103104105106107108109110111112">
    <w:name w:val="WW-RTF_Num 2 2123456789101112131415161718192021222324252627282930313233343536373839404142434445464748495051525354555657585960616263646566676869707172737475767778798081828384858687888990919293949596979899100101102103104105106107108109110111112"/>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106107108109110111112">
    <w:name w:val="WW-RTF_Num 2 3123456789101112131415161718192021222324252627282930313233343536373839404142434445464748495051525354555657585960616263646566676869707172737475767778798081828384858687888990919293949596979899100101102103104105106107108109110111112"/>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106107108109110111112">
    <w:name w:val="WW-RTF_Num 2 4123456789101112131415161718192021222324252627282930313233343536373839404142434445464748495051525354555657585960616263646566676869707172737475767778798081828384858687888990919293949596979899100101102103104105106107108109110111112"/>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106107108109110111112">
    <w:name w:val="WW-RTF_Num 2 5123456789101112131415161718192021222324252627282930313233343536373839404142434445464748495051525354555657585960616263646566676869707172737475767778798081828384858687888990919293949596979899100101102103104105106107108109110111112"/>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106107108109110111112">
    <w:name w:val="WW-RTF_Num 2 6123456789101112131415161718192021222324252627282930313233343536373839404142434445464748495051525354555657585960616263646566676869707172737475767778798081828384858687888990919293949596979899100101102103104105106107108109110111112"/>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106107108109110111112">
    <w:name w:val="WW-RTF_Num 2 7123456789101112131415161718192021222324252627282930313233343536373839404142434445464748495051525354555657585960616263646566676869707172737475767778798081828384858687888990919293949596979899100101102103104105106107108109110111112"/>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106107108109110111112">
    <w:name w:val="WW-RTF_Num 2 8123456789101112131415161718192021222324252627282930313233343536373839404142434445464748495051525354555657585960616263646566676869707172737475767778798081828384858687888990919293949596979899100101102103104105106107108109110111112"/>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106107108109110111112">
    <w:name w:val="WW-RTF_Num 2 9123456789101112131415161718192021222324252627282930313233343536373839404142434445464748495051525354555657585960616263646566676869707172737475767778798081828384858687888990919293949596979899100101102103104105106107108109110111112"/>
    <w:rsid w:val="007E2BFF"/>
    <w:rPr>
      <w:rFonts w:ascii="Wingdings" w:eastAsia="Wingdings" w:hAnsi="Wingdings" w:cs="FuturaA Bk BT"/>
    </w:rPr>
  </w:style>
  <w:style w:type="character" w:customStyle="1" w:styleId="WW-RTFNum2112345678910111213141516171819202122232425262728293031323334353637383940414243444546474849505152535455565758596061626364656667686970717273747576777879808182838485868788899091929394959697989910010110210310410510610710810911011111211311411511">
    <w:name w:val="WW-RTF_Num 2 112345678910111213141516171819202122232425262728293031323334353637383940414243444546474849505152535455565758596061626364656667686970717273747576777879808182838485868788899091929394959697989910010110210310410510610710810911011111211311411511"/>
    <w:rsid w:val="007E2BFF"/>
    <w:rPr>
      <w:rFonts w:ascii="Symbol" w:eastAsia="Symbol" w:hAnsi="Symbol" w:cs="Symbol"/>
    </w:rPr>
  </w:style>
  <w:style w:type="character" w:customStyle="1" w:styleId="WW-RTFNum22123456789101112131415161718192021222324252627282930313233343536373839404142434445464748495051525354555657585960616263646566676869707172737475767778798081828384858687888990919293949596979899100101102103104105106107108109110111112113">
    <w:name w:val="WW-RTF_Num 2 2123456789101112131415161718192021222324252627282930313233343536373839404142434445464748495051525354555657585960616263646566676869707172737475767778798081828384858687888990919293949596979899100101102103104105106107108109110111112113"/>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106107108109110111112113">
    <w:name w:val="WW-RTF_Num 2 3123456789101112131415161718192021222324252627282930313233343536373839404142434445464748495051525354555657585960616263646566676869707172737475767778798081828384858687888990919293949596979899100101102103104105106107108109110111112113"/>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106107108109110111112113">
    <w:name w:val="WW-RTF_Num 2 4123456789101112131415161718192021222324252627282930313233343536373839404142434445464748495051525354555657585960616263646566676869707172737475767778798081828384858687888990919293949596979899100101102103104105106107108109110111112113"/>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106107108109110111112113">
    <w:name w:val="WW-RTF_Num 2 5123456789101112131415161718192021222324252627282930313233343536373839404142434445464748495051525354555657585960616263646566676869707172737475767778798081828384858687888990919293949596979899100101102103104105106107108109110111112113"/>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106107108109110111112113">
    <w:name w:val="WW-RTF_Num 2 6123456789101112131415161718192021222324252627282930313233343536373839404142434445464748495051525354555657585960616263646566676869707172737475767778798081828384858687888990919293949596979899100101102103104105106107108109110111112113"/>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106107108109110111112113">
    <w:name w:val="WW-RTF_Num 2 7123456789101112131415161718192021222324252627282930313233343536373839404142434445464748495051525354555657585960616263646566676869707172737475767778798081828384858687888990919293949596979899100101102103104105106107108109110111112113"/>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106107108109110111112113">
    <w:name w:val="WW-RTF_Num 2 8123456789101112131415161718192021222324252627282930313233343536373839404142434445464748495051525354555657585960616263646566676869707172737475767778798081828384858687888990919293949596979899100101102103104105106107108109110111112113"/>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106107108109110111112113">
    <w:name w:val="WW-RTF_Num 2 9123456789101112131415161718192021222324252627282930313233343536373839404142434445464748495051525354555657585960616263646566676869707172737475767778798081828384858687888990919293949596979899100101102103104105106107108109110111112113"/>
    <w:rsid w:val="007E2BFF"/>
    <w:rPr>
      <w:rFonts w:ascii="Wingdings" w:eastAsia="Wingdings" w:hAnsi="Wingdings" w:cs="FuturaA Bk BT"/>
    </w:rPr>
  </w:style>
  <w:style w:type="character" w:customStyle="1" w:styleId="WW-RTFNum22123456789101112131415161718192021222324252627282930313233343536373839404142434445464748495051525354555657585960616263646566676869707172737475767778798081828384858687888990919293949596979899100101102103104105106107108109110111112113114">
    <w:name w:val="WW-RTF_Num 2 2123456789101112131415161718192021222324252627282930313233343536373839404142434445464748495051525354555657585960616263646566676869707172737475767778798081828384858687888990919293949596979899100101102103104105106107108109110111112113114"/>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106107108109110111112113114">
    <w:name w:val="WW-RTF_Num 2 3123456789101112131415161718192021222324252627282930313233343536373839404142434445464748495051525354555657585960616263646566676869707172737475767778798081828384858687888990919293949596979899100101102103104105106107108109110111112113114"/>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106107108109110111112113114">
    <w:name w:val="WW-RTF_Num 2 4123456789101112131415161718192021222324252627282930313233343536373839404142434445464748495051525354555657585960616263646566676869707172737475767778798081828384858687888990919293949596979899100101102103104105106107108109110111112113114"/>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106107108109110111112113114">
    <w:name w:val="WW-RTF_Num 2 5123456789101112131415161718192021222324252627282930313233343536373839404142434445464748495051525354555657585960616263646566676869707172737475767778798081828384858687888990919293949596979899100101102103104105106107108109110111112113114"/>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106107108109110111112113114">
    <w:name w:val="WW-RTF_Num 2 6123456789101112131415161718192021222324252627282930313233343536373839404142434445464748495051525354555657585960616263646566676869707172737475767778798081828384858687888990919293949596979899100101102103104105106107108109110111112113114"/>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106107108109110111112113114">
    <w:name w:val="WW-RTF_Num 2 7123456789101112131415161718192021222324252627282930313233343536373839404142434445464748495051525354555657585960616263646566676869707172737475767778798081828384858687888990919293949596979899100101102103104105106107108109110111112113114"/>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106107108109110111112113114">
    <w:name w:val="WW-RTF_Num 2 8123456789101112131415161718192021222324252627282930313233343536373839404142434445464748495051525354555657585960616263646566676869707172737475767778798081828384858687888990919293949596979899100101102103104105106107108109110111112113114"/>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106107108109110111112113114">
    <w:name w:val="WW-RTF_Num 2 9123456789101112131415161718192021222324252627282930313233343536373839404142434445464748495051525354555657585960616263646566676869707172737475767778798081828384858687888990919293949596979899100101102103104105106107108109110111112113114"/>
    <w:rsid w:val="007E2BFF"/>
    <w:rPr>
      <w:rFonts w:ascii="Wingdings" w:eastAsia="Wingdings" w:hAnsi="Wingdings" w:cs="FuturaA Bk BT"/>
    </w:rPr>
  </w:style>
  <w:style w:type="character" w:customStyle="1" w:styleId="WW-RTFNum22123456789101112131415161718192021222324252627282930313233343536373839404142434445464748495051525354555657585960616263646566676869707172737475767778798081828384858687888990919293949596979899100101102103104105106107108109110111112113114115">
    <w:name w:val="WW-RTF_Num 2 2123456789101112131415161718192021222324252627282930313233343536373839404142434445464748495051525354555657585960616263646566676869707172737475767778798081828384858687888990919293949596979899100101102103104105106107108109110111112113114115"/>
    <w:rsid w:val="007E2BFF"/>
  </w:style>
  <w:style w:type="character" w:customStyle="1" w:styleId="WW-RTFNum23123456789101112131415161718192021222324252627282930313233343536373839404142434445464748495051525354555657585960616263646566676869707172737475767778798081828384858687888990919293949596979899100101102103104105106107108109110111112113114115">
    <w:name w:val="WW-RTF_Num 2 3123456789101112131415161718192021222324252627282930313233343536373839404142434445464748495051525354555657585960616263646566676869707172737475767778798081828384858687888990919293949596979899100101102103104105106107108109110111112113114115"/>
    <w:rsid w:val="007E2BFF"/>
  </w:style>
  <w:style w:type="character" w:customStyle="1" w:styleId="WW-RTFNum24123456789101112131415161718192021222324252627282930313233343536373839404142434445464748495051525354555657585960616263646566676869707172737475767778798081828384858687888990919293949596979899100101102103104105106107108109110111112113114115">
    <w:name w:val="WW-RTF_Num 2 4123456789101112131415161718192021222324252627282930313233343536373839404142434445464748495051525354555657585960616263646566676869707172737475767778798081828384858687888990919293949596979899100101102103104105106107108109110111112113114115"/>
    <w:rsid w:val="007E2BFF"/>
  </w:style>
  <w:style w:type="character" w:customStyle="1" w:styleId="WW-RTFNum25123456789101112131415161718192021222324252627282930313233343536373839404142434445464748495051525354555657585960616263646566676869707172737475767778798081828384858687888990919293949596979899100101102103104105106107108109110111112113114115">
    <w:name w:val="WW-RTF_Num 2 5123456789101112131415161718192021222324252627282930313233343536373839404142434445464748495051525354555657585960616263646566676869707172737475767778798081828384858687888990919293949596979899100101102103104105106107108109110111112113114115"/>
    <w:rsid w:val="007E2BFF"/>
  </w:style>
  <w:style w:type="character" w:customStyle="1" w:styleId="WW-RTFNum26123456789101112131415161718192021222324252627282930313233343536373839404142434445464748495051525354555657585960616263646566676869707172737475767778798081828384858687888990919293949596979899100101102103104105106107108109110111112113114115">
    <w:name w:val="WW-RTF_Num 2 6123456789101112131415161718192021222324252627282930313233343536373839404142434445464748495051525354555657585960616263646566676869707172737475767778798081828384858687888990919293949596979899100101102103104105106107108109110111112113114115"/>
    <w:rsid w:val="007E2BFF"/>
  </w:style>
  <w:style w:type="character" w:customStyle="1" w:styleId="WW-RTFNum27123456789101112131415161718192021222324252627282930313233343536373839404142434445464748495051525354555657585960616263646566676869707172737475767778798081828384858687888990919293949596979899100101102103104105106107108109110111112113114115">
    <w:name w:val="WW-RTF_Num 2 7123456789101112131415161718192021222324252627282930313233343536373839404142434445464748495051525354555657585960616263646566676869707172737475767778798081828384858687888990919293949596979899100101102103104105106107108109110111112113114115"/>
    <w:rsid w:val="007E2BFF"/>
  </w:style>
  <w:style w:type="character" w:customStyle="1" w:styleId="WW-RTFNum28123456789101112131415161718192021222324252627282930313233343536373839404142434445464748495051525354555657585960616263646566676869707172737475767778798081828384858687888990919293949596979899100101102103104105106107108109110111112113114115">
    <w:name w:val="WW-RTF_Num 2 8123456789101112131415161718192021222324252627282930313233343536373839404142434445464748495051525354555657585960616263646566676869707172737475767778798081828384858687888990919293949596979899100101102103104105106107108109110111112113114115"/>
    <w:rsid w:val="007E2BFF"/>
  </w:style>
  <w:style w:type="character" w:customStyle="1" w:styleId="WW-RTFNum29123456789101112131415161718192021222324252627282930313233343536373839404142434445464748495051525354555657585960616263646566676869707172737475767778798081828384858687888990919293949596979899100101102103104105106107108109110111112113114115">
    <w:name w:val="WW-RTF_Num 2 9123456789101112131415161718192021222324252627282930313233343536373839404142434445464748495051525354555657585960616263646566676869707172737475767778798081828384858687888990919293949596979899100101102103104105106107108109110111112113114115"/>
    <w:rsid w:val="007E2BFF"/>
  </w:style>
  <w:style w:type="character" w:customStyle="1" w:styleId="WW-RTFNum2212345678910111213141516171819202122232425262728293031323334353637383940414243444546474849505152535455565758596061626364656667686970717273747576777879808182838485868788899091929394959697989910010110210310410510610710810911011111211311411511">
    <w:name w:val="WW-RTF_Num 2 212345678910111213141516171819202122232425262728293031323334353637383940414243444546474849505152535455565758596061626364656667686970717273747576777879808182838485868788899091929394959697989910010110210310410510610710810911011111211311411511"/>
    <w:rsid w:val="007E2BFF"/>
    <w:rPr>
      <w:rFonts w:ascii="Courier New" w:eastAsia="Courier New" w:hAnsi="Courier New" w:cs="Times"/>
    </w:rPr>
  </w:style>
  <w:style w:type="character" w:customStyle="1" w:styleId="WW-RTFNum2312345678910111213141516171819202122232425262728293031323334353637383940414243444546474849505152535455565758596061626364656667686970717273747576777879808182838485868788899091929394959697989910010110210310410510610710810911011111211311411511">
    <w:name w:val="WW-RTF_Num 2 312345678910111213141516171819202122232425262728293031323334353637383940414243444546474849505152535455565758596061626364656667686970717273747576777879808182838485868788899091929394959697989910010110210310410510610710810911011111211311411511"/>
    <w:rsid w:val="007E2BFF"/>
    <w:rPr>
      <w:rFonts w:ascii="Wingdings" w:eastAsia="Wingdings" w:hAnsi="Wingdings" w:cs="FuturaA Bk BT"/>
    </w:rPr>
  </w:style>
  <w:style w:type="character" w:customStyle="1" w:styleId="WW-RTFNum2412345678910111213141516171819202122232425262728293031323334353637383940414243444546474849505152535455565758596061626364656667686970717273747576777879808182838485868788899091929394959697989910010110210310410510610710810911011111211311411511">
    <w:name w:val="WW-RTF_Num 2 412345678910111213141516171819202122232425262728293031323334353637383940414243444546474849505152535455565758596061626364656667686970717273747576777879808182838485868788899091929394959697989910010110210310410510610710810911011111211311411511"/>
    <w:rsid w:val="007E2BFF"/>
    <w:rPr>
      <w:rFonts w:ascii="Symbol" w:eastAsia="Symbol" w:hAnsi="Symbol" w:cs="Symbol"/>
    </w:rPr>
  </w:style>
  <w:style w:type="character" w:customStyle="1" w:styleId="WW-RTFNum2512345678910111213141516171819202122232425262728293031323334353637383940414243444546474849505152535455565758596061626364656667686970717273747576777879808182838485868788899091929394959697989910010110210310410510610710810911011111211311411511">
    <w:name w:val="WW-RTF_Num 2 512345678910111213141516171819202122232425262728293031323334353637383940414243444546474849505152535455565758596061626364656667686970717273747576777879808182838485868788899091929394959697989910010110210310410510610710810911011111211311411511"/>
    <w:rsid w:val="007E2BFF"/>
    <w:rPr>
      <w:rFonts w:ascii="Courier New" w:eastAsia="Courier New" w:hAnsi="Courier New" w:cs="Times"/>
    </w:rPr>
  </w:style>
  <w:style w:type="character" w:customStyle="1" w:styleId="WW-RTFNum2612345678910111213141516171819202122232425262728293031323334353637383940414243444546474849505152535455565758596061626364656667686970717273747576777879808182838485868788899091929394959697989910010110210310410510610710810911011111211311411511">
    <w:name w:val="WW-RTF_Num 2 612345678910111213141516171819202122232425262728293031323334353637383940414243444546474849505152535455565758596061626364656667686970717273747576777879808182838485868788899091929394959697989910010110210310410510610710810911011111211311411511"/>
    <w:rsid w:val="007E2BFF"/>
    <w:rPr>
      <w:rFonts w:ascii="Wingdings" w:eastAsia="Wingdings" w:hAnsi="Wingdings" w:cs="FuturaA Bk BT"/>
    </w:rPr>
  </w:style>
  <w:style w:type="character" w:customStyle="1" w:styleId="WW-RTFNum2712345678910111213141516171819202122232425262728293031323334353637383940414243444546474849505152535455565758596061626364656667686970717273747576777879808182838485868788899091929394959697989910010110210310410510610710810911011111211311411511">
    <w:name w:val="WW-RTF_Num 2 712345678910111213141516171819202122232425262728293031323334353637383940414243444546474849505152535455565758596061626364656667686970717273747576777879808182838485868788899091929394959697989910010110210310410510610710810911011111211311411511"/>
    <w:rsid w:val="007E2BFF"/>
    <w:rPr>
      <w:rFonts w:ascii="Symbol" w:eastAsia="Symbol" w:hAnsi="Symbol" w:cs="Symbol"/>
    </w:rPr>
  </w:style>
  <w:style w:type="character" w:customStyle="1" w:styleId="WW-RTFNum2812345678910111213141516171819202122232425262728293031323334353637383940414243444546474849505152535455565758596061626364656667686970717273747576777879808182838485868788899091929394959697989910010110210310410510610710810911011111211311411511">
    <w:name w:val="WW-RTF_Num 2 812345678910111213141516171819202122232425262728293031323334353637383940414243444546474849505152535455565758596061626364656667686970717273747576777879808182838485868788899091929394959697989910010110210310410510610710810911011111211311411511"/>
    <w:rsid w:val="007E2BFF"/>
    <w:rPr>
      <w:rFonts w:ascii="Courier New" w:eastAsia="Courier New" w:hAnsi="Courier New" w:cs="Times"/>
    </w:rPr>
  </w:style>
  <w:style w:type="character" w:customStyle="1" w:styleId="WW-RTFNum2912345678910111213141516171819202122232425262728293031323334353637383940414243444546474849505152535455565758596061626364656667686970717273747576777879808182838485868788899091929394959697989910010110210310410510610710810911011111211311411511">
    <w:name w:val="WW-RTF_Num 2 912345678910111213141516171819202122232425262728293031323334353637383940414243444546474849505152535455565758596061626364656667686970717273747576777879808182838485868788899091929394959697989910010110210310410510610710810911011111211311411511"/>
    <w:rsid w:val="007E2BFF"/>
    <w:rPr>
      <w:rFonts w:ascii="Wingdings" w:eastAsia="Wingdings" w:hAnsi="Wingdings" w:cs="FuturaA Bk BT"/>
    </w:rPr>
  </w:style>
  <w:style w:type="character" w:customStyle="1" w:styleId="RTFNum31">
    <w:name w:val="RTF_Num 3 1"/>
    <w:rsid w:val="007E2BFF"/>
    <w:rPr>
      <w:rFonts w:ascii="Symbol" w:eastAsia="Symbol" w:hAnsi="Symbol" w:cs="Symbol"/>
    </w:rPr>
  </w:style>
  <w:style w:type="character" w:customStyle="1" w:styleId="RTFNum32">
    <w:name w:val="RTF_Num 3 2"/>
    <w:rsid w:val="007E2BFF"/>
    <w:rPr>
      <w:rFonts w:ascii="Courier New" w:eastAsia="Courier New" w:hAnsi="Courier New" w:cs="Times"/>
    </w:rPr>
  </w:style>
  <w:style w:type="character" w:customStyle="1" w:styleId="RTFNum33">
    <w:name w:val="RTF_Num 3 3"/>
    <w:rsid w:val="007E2BFF"/>
    <w:rPr>
      <w:rFonts w:ascii="Wingdings" w:eastAsia="Wingdings" w:hAnsi="Wingdings" w:cs="FuturaA Bk BT"/>
    </w:rPr>
  </w:style>
  <w:style w:type="character" w:customStyle="1" w:styleId="RTFNum34">
    <w:name w:val="RTF_Num 3 4"/>
    <w:rsid w:val="007E2BFF"/>
    <w:rPr>
      <w:rFonts w:ascii="Symbol" w:eastAsia="Symbol" w:hAnsi="Symbol" w:cs="Symbol"/>
    </w:rPr>
  </w:style>
  <w:style w:type="character" w:customStyle="1" w:styleId="RTFNum35">
    <w:name w:val="RTF_Num 3 5"/>
    <w:rsid w:val="007E2BFF"/>
    <w:rPr>
      <w:rFonts w:ascii="Courier New" w:eastAsia="Courier New" w:hAnsi="Courier New" w:cs="Times"/>
    </w:rPr>
  </w:style>
  <w:style w:type="character" w:customStyle="1" w:styleId="RTFNum36">
    <w:name w:val="RTF_Num 3 6"/>
    <w:rsid w:val="007E2BFF"/>
    <w:rPr>
      <w:rFonts w:ascii="Wingdings" w:eastAsia="Wingdings" w:hAnsi="Wingdings" w:cs="FuturaA Bk BT"/>
    </w:rPr>
  </w:style>
  <w:style w:type="character" w:customStyle="1" w:styleId="RTFNum37">
    <w:name w:val="RTF_Num 3 7"/>
    <w:rsid w:val="007E2BFF"/>
    <w:rPr>
      <w:rFonts w:ascii="Symbol" w:eastAsia="Symbol" w:hAnsi="Symbol" w:cs="Symbol"/>
    </w:rPr>
  </w:style>
  <w:style w:type="character" w:customStyle="1" w:styleId="RTFNum38">
    <w:name w:val="RTF_Num 3 8"/>
    <w:rsid w:val="007E2BFF"/>
    <w:rPr>
      <w:rFonts w:ascii="Courier New" w:eastAsia="Courier New" w:hAnsi="Courier New" w:cs="Times"/>
    </w:rPr>
  </w:style>
  <w:style w:type="character" w:customStyle="1" w:styleId="RTFNum39">
    <w:name w:val="RTF_Num 3 9"/>
    <w:rsid w:val="007E2BFF"/>
    <w:rPr>
      <w:rFonts w:ascii="Wingdings" w:eastAsia="Wingdings" w:hAnsi="Wingdings" w:cs="FuturaA Bk BT"/>
    </w:rPr>
  </w:style>
  <w:style w:type="character" w:customStyle="1" w:styleId="WW-RTFNum31">
    <w:name w:val="WW-RTF_Num 3 1"/>
    <w:rsid w:val="007E2BFF"/>
    <w:rPr>
      <w:rFonts w:ascii="Symbol" w:eastAsia="Symbol" w:hAnsi="Symbol" w:cs="Symbol"/>
    </w:rPr>
  </w:style>
  <w:style w:type="character" w:customStyle="1" w:styleId="WW-RTFNum32">
    <w:name w:val="WW-RTF_Num 3 2"/>
    <w:rsid w:val="007E2BFF"/>
    <w:rPr>
      <w:rFonts w:ascii="Courier New" w:eastAsia="Courier New" w:hAnsi="Courier New" w:cs="Times"/>
    </w:rPr>
  </w:style>
  <w:style w:type="character" w:customStyle="1" w:styleId="WW-RTFNum33">
    <w:name w:val="WW-RTF_Num 3 3"/>
    <w:rsid w:val="007E2BFF"/>
    <w:rPr>
      <w:rFonts w:ascii="Wingdings" w:eastAsia="Wingdings" w:hAnsi="Wingdings" w:cs="FuturaA Bk BT"/>
    </w:rPr>
  </w:style>
  <w:style w:type="character" w:customStyle="1" w:styleId="WW-RTFNum34">
    <w:name w:val="WW-RTF_Num 3 4"/>
    <w:rsid w:val="007E2BFF"/>
    <w:rPr>
      <w:rFonts w:ascii="Symbol" w:eastAsia="Symbol" w:hAnsi="Symbol" w:cs="Symbol"/>
    </w:rPr>
  </w:style>
  <w:style w:type="character" w:customStyle="1" w:styleId="WW-RTFNum35">
    <w:name w:val="WW-RTF_Num 3 5"/>
    <w:rsid w:val="007E2BFF"/>
    <w:rPr>
      <w:rFonts w:ascii="Courier New" w:eastAsia="Courier New" w:hAnsi="Courier New" w:cs="Times"/>
    </w:rPr>
  </w:style>
  <w:style w:type="character" w:customStyle="1" w:styleId="WW-RTFNum36">
    <w:name w:val="WW-RTF_Num 3 6"/>
    <w:rsid w:val="007E2BFF"/>
    <w:rPr>
      <w:rFonts w:ascii="Wingdings" w:eastAsia="Wingdings" w:hAnsi="Wingdings" w:cs="FuturaA Bk BT"/>
    </w:rPr>
  </w:style>
  <w:style w:type="character" w:customStyle="1" w:styleId="WW-RTFNum37">
    <w:name w:val="WW-RTF_Num 3 7"/>
    <w:rsid w:val="007E2BFF"/>
    <w:rPr>
      <w:rFonts w:ascii="Symbol" w:eastAsia="Symbol" w:hAnsi="Symbol" w:cs="Symbol"/>
    </w:rPr>
  </w:style>
  <w:style w:type="character" w:customStyle="1" w:styleId="WW-RTFNum38">
    <w:name w:val="WW-RTF_Num 3 8"/>
    <w:rsid w:val="007E2BFF"/>
    <w:rPr>
      <w:rFonts w:ascii="Courier New" w:eastAsia="Courier New" w:hAnsi="Courier New" w:cs="Times"/>
    </w:rPr>
  </w:style>
  <w:style w:type="character" w:customStyle="1" w:styleId="WW-RTFNum39">
    <w:name w:val="WW-RTF_Num 3 9"/>
    <w:rsid w:val="007E2BFF"/>
    <w:rPr>
      <w:rFonts w:ascii="Wingdings" w:eastAsia="Wingdings" w:hAnsi="Wingdings" w:cs="FuturaA Bk BT"/>
    </w:rPr>
  </w:style>
  <w:style w:type="character" w:customStyle="1" w:styleId="WW-RTFNum311">
    <w:name w:val="WW-RTF_Num 3 11"/>
    <w:rsid w:val="007E2BFF"/>
    <w:rPr>
      <w:rFonts w:ascii="Symbol" w:eastAsia="Symbol" w:hAnsi="Symbol" w:cs="Symbol"/>
    </w:rPr>
  </w:style>
  <w:style w:type="character" w:customStyle="1" w:styleId="WW-RTFNum321">
    <w:name w:val="WW-RTF_Num 3 21"/>
    <w:rsid w:val="007E2BFF"/>
    <w:rPr>
      <w:rFonts w:ascii="Courier New" w:eastAsia="Courier New" w:hAnsi="Courier New" w:cs="Times"/>
    </w:rPr>
  </w:style>
  <w:style w:type="character" w:customStyle="1" w:styleId="WW-RTFNum331">
    <w:name w:val="WW-RTF_Num 3 31"/>
    <w:rsid w:val="007E2BFF"/>
    <w:rPr>
      <w:rFonts w:ascii="Wingdings" w:eastAsia="Wingdings" w:hAnsi="Wingdings" w:cs="FuturaA Bk BT"/>
    </w:rPr>
  </w:style>
  <w:style w:type="character" w:customStyle="1" w:styleId="WW-RTFNum341">
    <w:name w:val="WW-RTF_Num 3 41"/>
    <w:rsid w:val="007E2BFF"/>
    <w:rPr>
      <w:rFonts w:ascii="Symbol" w:eastAsia="Symbol" w:hAnsi="Symbol" w:cs="Symbol"/>
    </w:rPr>
  </w:style>
  <w:style w:type="character" w:customStyle="1" w:styleId="WW-RTFNum351">
    <w:name w:val="WW-RTF_Num 3 51"/>
    <w:rsid w:val="007E2BFF"/>
    <w:rPr>
      <w:rFonts w:ascii="Courier New" w:eastAsia="Courier New" w:hAnsi="Courier New" w:cs="Times"/>
    </w:rPr>
  </w:style>
  <w:style w:type="character" w:customStyle="1" w:styleId="WW-RTFNum361">
    <w:name w:val="WW-RTF_Num 3 61"/>
    <w:rsid w:val="007E2BFF"/>
    <w:rPr>
      <w:rFonts w:ascii="Wingdings" w:eastAsia="Wingdings" w:hAnsi="Wingdings" w:cs="FuturaA Bk BT"/>
    </w:rPr>
  </w:style>
  <w:style w:type="character" w:customStyle="1" w:styleId="WW-RTFNum371">
    <w:name w:val="WW-RTF_Num 3 71"/>
    <w:rsid w:val="007E2BFF"/>
    <w:rPr>
      <w:rFonts w:ascii="Symbol" w:eastAsia="Symbol" w:hAnsi="Symbol" w:cs="Symbol"/>
    </w:rPr>
  </w:style>
  <w:style w:type="character" w:customStyle="1" w:styleId="WW-RTFNum381">
    <w:name w:val="WW-RTF_Num 3 81"/>
    <w:rsid w:val="007E2BFF"/>
    <w:rPr>
      <w:rFonts w:ascii="Courier New" w:eastAsia="Courier New" w:hAnsi="Courier New" w:cs="Times"/>
    </w:rPr>
  </w:style>
  <w:style w:type="character" w:customStyle="1" w:styleId="WW-RTFNum391">
    <w:name w:val="WW-RTF_Num 3 91"/>
    <w:rsid w:val="007E2BFF"/>
    <w:rPr>
      <w:rFonts w:ascii="Wingdings" w:eastAsia="Wingdings" w:hAnsi="Wingdings" w:cs="FuturaA Bk BT"/>
    </w:rPr>
  </w:style>
  <w:style w:type="character" w:customStyle="1" w:styleId="WW-RTFNum3112">
    <w:name w:val="WW-RTF_Num 3 112"/>
    <w:rsid w:val="007E2BFF"/>
    <w:rPr>
      <w:rFonts w:ascii="Symbol" w:eastAsia="Symbol" w:hAnsi="Symbol" w:cs="Symbol"/>
    </w:rPr>
  </w:style>
  <w:style w:type="character" w:customStyle="1" w:styleId="WW-RTFNum3212">
    <w:name w:val="WW-RTF_Num 3 212"/>
    <w:rsid w:val="007E2BFF"/>
    <w:rPr>
      <w:rFonts w:ascii="Courier New" w:eastAsia="Courier New" w:hAnsi="Courier New" w:cs="Times"/>
    </w:rPr>
  </w:style>
  <w:style w:type="character" w:customStyle="1" w:styleId="WW-RTFNum3312">
    <w:name w:val="WW-RTF_Num 3 312"/>
    <w:rsid w:val="007E2BFF"/>
    <w:rPr>
      <w:rFonts w:ascii="Wingdings" w:eastAsia="Wingdings" w:hAnsi="Wingdings" w:cs="FuturaA Bk BT"/>
    </w:rPr>
  </w:style>
  <w:style w:type="character" w:customStyle="1" w:styleId="WW-RTFNum3412">
    <w:name w:val="WW-RTF_Num 3 412"/>
    <w:rsid w:val="007E2BFF"/>
    <w:rPr>
      <w:rFonts w:ascii="Symbol" w:eastAsia="Symbol" w:hAnsi="Symbol" w:cs="Symbol"/>
    </w:rPr>
  </w:style>
  <w:style w:type="character" w:customStyle="1" w:styleId="WW-RTFNum3512">
    <w:name w:val="WW-RTF_Num 3 512"/>
    <w:rsid w:val="007E2BFF"/>
    <w:rPr>
      <w:rFonts w:ascii="Courier New" w:eastAsia="Courier New" w:hAnsi="Courier New" w:cs="Times"/>
    </w:rPr>
  </w:style>
  <w:style w:type="character" w:customStyle="1" w:styleId="WW-RTFNum3612">
    <w:name w:val="WW-RTF_Num 3 612"/>
    <w:rsid w:val="007E2BFF"/>
    <w:rPr>
      <w:rFonts w:ascii="Wingdings" w:eastAsia="Wingdings" w:hAnsi="Wingdings" w:cs="FuturaA Bk BT"/>
    </w:rPr>
  </w:style>
  <w:style w:type="character" w:customStyle="1" w:styleId="WW-RTFNum3712">
    <w:name w:val="WW-RTF_Num 3 712"/>
    <w:rsid w:val="007E2BFF"/>
    <w:rPr>
      <w:rFonts w:ascii="Symbol" w:eastAsia="Symbol" w:hAnsi="Symbol" w:cs="Symbol"/>
    </w:rPr>
  </w:style>
  <w:style w:type="character" w:customStyle="1" w:styleId="WW-RTFNum3812">
    <w:name w:val="WW-RTF_Num 3 812"/>
    <w:rsid w:val="007E2BFF"/>
    <w:rPr>
      <w:rFonts w:ascii="Courier New" w:eastAsia="Courier New" w:hAnsi="Courier New" w:cs="Times"/>
    </w:rPr>
  </w:style>
  <w:style w:type="character" w:customStyle="1" w:styleId="WW-RTFNum3912">
    <w:name w:val="WW-RTF_Num 3 912"/>
    <w:rsid w:val="007E2BFF"/>
    <w:rPr>
      <w:rFonts w:ascii="Wingdings" w:eastAsia="Wingdings" w:hAnsi="Wingdings" w:cs="FuturaA Bk BT"/>
    </w:rPr>
  </w:style>
  <w:style w:type="character" w:customStyle="1" w:styleId="WW-RTFNum31123">
    <w:name w:val="WW-RTF_Num 3 1123"/>
    <w:rsid w:val="007E2BFF"/>
    <w:rPr>
      <w:rFonts w:ascii="Symbol" w:eastAsia="Symbol" w:hAnsi="Symbol" w:cs="Symbol"/>
    </w:rPr>
  </w:style>
  <w:style w:type="character" w:customStyle="1" w:styleId="WW-RTFNum32123">
    <w:name w:val="WW-RTF_Num 3 2123"/>
    <w:rsid w:val="007E2BFF"/>
  </w:style>
  <w:style w:type="character" w:customStyle="1" w:styleId="WW-RTFNum33123">
    <w:name w:val="WW-RTF_Num 3 3123"/>
    <w:rsid w:val="007E2BFF"/>
  </w:style>
  <w:style w:type="character" w:customStyle="1" w:styleId="WW-RTFNum34123">
    <w:name w:val="WW-RTF_Num 3 4123"/>
    <w:rsid w:val="007E2BFF"/>
  </w:style>
  <w:style w:type="character" w:customStyle="1" w:styleId="WW-RTFNum35123">
    <w:name w:val="WW-RTF_Num 3 5123"/>
    <w:rsid w:val="007E2BFF"/>
  </w:style>
  <w:style w:type="character" w:customStyle="1" w:styleId="WW-RTFNum36123">
    <w:name w:val="WW-RTF_Num 3 6123"/>
    <w:rsid w:val="007E2BFF"/>
  </w:style>
  <w:style w:type="character" w:customStyle="1" w:styleId="WW-RTFNum37123">
    <w:name w:val="WW-RTF_Num 3 7123"/>
    <w:rsid w:val="007E2BFF"/>
  </w:style>
  <w:style w:type="character" w:customStyle="1" w:styleId="WW-RTFNum38123">
    <w:name w:val="WW-RTF_Num 3 8123"/>
    <w:rsid w:val="007E2BFF"/>
  </w:style>
  <w:style w:type="character" w:customStyle="1" w:styleId="WW-RTFNum39123">
    <w:name w:val="WW-RTF_Num 3 9123"/>
    <w:rsid w:val="007E2BFF"/>
  </w:style>
  <w:style w:type="character" w:customStyle="1" w:styleId="WW-RTFNum311234">
    <w:name w:val="WW-RTF_Num 3 11234"/>
    <w:rsid w:val="007E2BFF"/>
    <w:rPr>
      <w:rFonts w:ascii="Symbol" w:eastAsia="Symbol" w:hAnsi="Symbol" w:cs="Symbol"/>
    </w:rPr>
  </w:style>
  <w:style w:type="character" w:customStyle="1" w:styleId="WW-RTFNum321234">
    <w:name w:val="WW-RTF_Num 3 21234"/>
    <w:rsid w:val="007E2BFF"/>
  </w:style>
  <w:style w:type="character" w:customStyle="1" w:styleId="WW-RTFNum331234">
    <w:name w:val="WW-RTF_Num 3 31234"/>
    <w:rsid w:val="007E2BFF"/>
  </w:style>
  <w:style w:type="character" w:customStyle="1" w:styleId="WW-RTFNum341234">
    <w:name w:val="WW-RTF_Num 3 41234"/>
    <w:rsid w:val="007E2BFF"/>
  </w:style>
  <w:style w:type="character" w:customStyle="1" w:styleId="WW-RTFNum351234">
    <w:name w:val="WW-RTF_Num 3 51234"/>
    <w:rsid w:val="007E2BFF"/>
  </w:style>
  <w:style w:type="character" w:customStyle="1" w:styleId="WW-RTFNum361234">
    <w:name w:val="WW-RTF_Num 3 61234"/>
    <w:rsid w:val="007E2BFF"/>
  </w:style>
  <w:style w:type="character" w:customStyle="1" w:styleId="WW-RTFNum371234">
    <w:name w:val="WW-RTF_Num 3 71234"/>
    <w:rsid w:val="007E2BFF"/>
  </w:style>
  <w:style w:type="character" w:customStyle="1" w:styleId="WW-RTFNum381234">
    <w:name w:val="WW-RTF_Num 3 81234"/>
    <w:rsid w:val="007E2BFF"/>
  </w:style>
  <w:style w:type="character" w:customStyle="1" w:styleId="WW-RTFNum391234">
    <w:name w:val="WW-RTF_Num 3 91234"/>
    <w:rsid w:val="007E2BFF"/>
  </w:style>
  <w:style w:type="character" w:customStyle="1" w:styleId="WW-RTFNum3112345">
    <w:name w:val="WW-RTF_Num 3 112345"/>
    <w:rsid w:val="007E2BFF"/>
  </w:style>
  <w:style w:type="character" w:customStyle="1" w:styleId="WW-RTFNum3212345">
    <w:name w:val="WW-RTF_Num 3 212345"/>
    <w:rsid w:val="007E2BFF"/>
  </w:style>
  <w:style w:type="character" w:customStyle="1" w:styleId="WW-RTFNum3312345">
    <w:name w:val="WW-RTF_Num 3 312345"/>
    <w:rsid w:val="007E2BFF"/>
  </w:style>
  <w:style w:type="character" w:customStyle="1" w:styleId="WW-RTFNum3412345">
    <w:name w:val="WW-RTF_Num 3 412345"/>
    <w:rsid w:val="007E2BFF"/>
  </w:style>
  <w:style w:type="character" w:customStyle="1" w:styleId="WW-RTFNum3512345">
    <w:name w:val="WW-RTF_Num 3 512345"/>
    <w:rsid w:val="007E2BFF"/>
  </w:style>
  <w:style w:type="character" w:customStyle="1" w:styleId="WW-RTFNum3612345">
    <w:name w:val="WW-RTF_Num 3 612345"/>
    <w:rsid w:val="007E2BFF"/>
  </w:style>
  <w:style w:type="character" w:customStyle="1" w:styleId="WW-RTFNum3712345">
    <w:name w:val="WW-RTF_Num 3 712345"/>
    <w:rsid w:val="007E2BFF"/>
  </w:style>
  <w:style w:type="character" w:customStyle="1" w:styleId="WW-RTFNum3812345">
    <w:name w:val="WW-RTF_Num 3 812345"/>
    <w:rsid w:val="007E2BFF"/>
  </w:style>
  <w:style w:type="character" w:customStyle="1" w:styleId="WW-RTFNum3912345">
    <w:name w:val="WW-RTF_Num 3 912345"/>
    <w:rsid w:val="007E2BFF"/>
  </w:style>
  <w:style w:type="character" w:customStyle="1" w:styleId="WW-RTFNum31123456">
    <w:name w:val="WW-RTF_Num 3 1123456"/>
    <w:rsid w:val="007E2BFF"/>
    <w:rPr>
      <w:rFonts w:ascii="Symbol" w:eastAsia="Symbol" w:hAnsi="Symbol" w:cs="Symbol"/>
    </w:rPr>
  </w:style>
  <w:style w:type="character" w:customStyle="1" w:styleId="WW-RTFNum32123456">
    <w:name w:val="WW-RTF_Num 3 2123456"/>
    <w:rsid w:val="007E2BFF"/>
    <w:rPr>
      <w:rFonts w:ascii="Courier New" w:eastAsia="Courier New" w:hAnsi="Courier New" w:cs="Times"/>
    </w:rPr>
  </w:style>
  <w:style w:type="character" w:customStyle="1" w:styleId="WW-RTFNum33123456">
    <w:name w:val="WW-RTF_Num 3 3123456"/>
    <w:rsid w:val="007E2BFF"/>
    <w:rPr>
      <w:rFonts w:ascii="Wingdings" w:eastAsia="Wingdings" w:hAnsi="Wingdings" w:cs="FuturaA Bk BT"/>
    </w:rPr>
  </w:style>
  <w:style w:type="character" w:customStyle="1" w:styleId="WW-RTFNum34123456">
    <w:name w:val="WW-RTF_Num 3 4123456"/>
    <w:rsid w:val="007E2BFF"/>
    <w:rPr>
      <w:rFonts w:ascii="Symbol" w:eastAsia="Symbol" w:hAnsi="Symbol" w:cs="Symbol"/>
    </w:rPr>
  </w:style>
  <w:style w:type="character" w:customStyle="1" w:styleId="WW-RTFNum35123456">
    <w:name w:val="WW-RTF_Num 3 5123456"/>
    <w:rsid w:val="007E2BFF"/>
    <w:rPr>
      <w:rFonts w:ascii="Courier New" w:eastAsia="Courier New" w:hAnsi="Courier New" w:cs="Times"/>
    </w:rPr>
  </w:style>
  <w:style w:type="character" w:customStyle="1" w:styleId="WW-RTFNum36123456">
    <w:name w:val="WW-RTF_Num 3 6123456"/>
    <w:rsid w:val="007E2BFF"/>
    <w:rPr>
      <w:rFonts w:ascii="Wingdings" w:eastAsia="Wingdings" w:hAnsi="Wingdings" w:cs="FuturaA Bk BT"/>
    </w:rPr>
  </w:style>
  <w:style w:type="character" w:customStyle="1" w:styleId="WW-RTFNum37123456">
    <w:name w:val="WW-RTF_Num 3 7123456"/>
    <w:rsid w:val="007E2BFF"/>
    <w:rPr>
      <w:rFonts w:ascii="Symbol" w:eastAsia="Symbol" w:hAnsi="Symbol" w:cs="Symbol"/>
    </w:rPr>
  </w:style>
  <w:style w:type="character" w:customStyle="1" w:styleId="WW-RTFNum38123456">
    <w:name w:val="WW-RTF_Num 3 8123456"/>
    <w:rsid w:val="007E2BFF"/>
    <w:rPr>
      <w:rFonts w:ascii="Courier New" w:eastAsia="Courier New" w:hAnsi="Courier New" w:cs="Times"/>
    </w:rPr>
  </w:style>
  <w:style w:type="character" w:customStyle="1" w:styleId="WW-RTFNum39123456">
    <w:name w:val="WW-RTF_Num 3 9123456"/>
    <w:rsid w:val="007E2BFF"/>
    <w:rPr>
      <w:rFonts w:ascii="Wingdings" w:eastAsia="Wingdings" w:hAnsi="Wingdings" w:cs="FuturaA Bk BT"/>
    </w:rPr>
  </w:style>
  <w:style w:type="character" w:customStyle="1" w:styleId="WW-RTFNum311234567">
    <w:name w:val="WW-RTF_Num 3 11234567"/>
    <w:rsid w:val="007E2BFF"/>
    <w:rPr>
      <w:rFonts w:ascii="Symbol" w:eastAsia="Symbol" w:hAnsi="Symbol" w:cs="Wingdings"/>
      <w:sz w:val="18"/>
      <w:szCs w:val="18"/>
    </w:rPr>
  </w:style>
  <w:style w:type="character" w:customStyle="1" w:styleId="WW-RTFNum321234567">
    <w:name w:val="WW-RTF_Num 3 21234567"/>
    <w:rsid w:val="007E2BFF"/>
    <w:rPr>
      <w:rFonts w:ascii="Symbol" w:eastAsia="Symbol" w:hAnsi="Symbol" w:cs="Wingdings"/>
      <w:sz w:val="18"/>
      <w:szCs w:val="18"/>
    </w:rPr>
  </w:style>
  <w:style w:type="character" w:customStyle="1" w:styleId="WW-RTFNum331234567">
    <w:name w:val="WW-RTF_Num 3 31234567"/>
    <w:rsid w:val="007E2BFF"/>
    <w:rPr>
      <w:rFonts w:ascii="Symbol" w:eastAsia="Symbol" w:hAnsi="Symbol" w:cs="Wingdings"/>
      <w:sz w:val="18"/>
      <w:szCs w:val="18"/>
    </w:rPr>
  </w:style>
  <w:style w:type="character" w:customStyle="1" w:styleId="WW-RTFNum341234567">
    <w:name w:val="WW-RTF_Num 3 41234567"/>
    <w:rsid w:val="007E2BFF"/>
    <w:rPr>
      <w:rFonts w:ascii="Symbol" w:eastAsia="Symbol" w:hAnsi="Symbol" w:cs="Wingdings"/>
      <w:sz w:val="18"/>
      <w:szCs w:val="18"/>
    </w:rPr>
  </w:style>
  <w:style w:type="character" w:customStyle="1" w:styleId="WW-RTFNum351234567">
    <w:name w:val="WW-RTF_Num 3 51234567"/>
    <w:rsid w:val="007E2BFF"/>
    <w:rPr>
      <w:rFonts w:ascii="Symbol" w:eastAsia="Symbol" w:hAnsi="Symbol" w:cs="Wingdings"/>
      <w:sz w:val="18"/>
      <w:szCs w:val="18"/>
    </w:rPr>
  </w:style>
  <w:style w:type="character" w:customStyle="1" w:styleId="WW-RTFNum361234567">
    <w:name w:val="WW-RTF_Num 3 61234567"/>
    <w:rsid w:val="007E2BFF"/>
    <w:rPr>
      <w:rFonts w:ascii="Symbol" w:eastAsia="Symbol" w:hAnsi="Symbol" w:cs="Wingdings"/>
      <w:sz w:val="18"/>
      <w:szCs w:val="18"/>
    </w:rPr>
  </w:style>
  <w:style w:type="character" w:customStyle="1" w:styleId="WW-RTFNum371234567">
    <w:name w:val="WW-RTF_Num 3 71234567"/>
    <w:rsid w:val="007E2BFF"/>
    <w:rPr>
      <w:rFonts w:ascii="Symbol" w:eastAsia="Symbol" w:hAnsi="Symbol" w:cs="Wingdings"/>
      <w:sz w:val="18"/>
      <w:szCs w:val="18"/>
    </w:rPr>
  </w:style>
  <w:style w:type="character" w:customStyle="1" w:styleId="WW-RTFNum381234567">
    <w:name w:val="WW-RTF_Num 3 81234567"/>
    <w:rsid w:val="007E2BFF"/>
    <w:rPr>
      <w:rFonts w:ascii="Symbol" w:eastAsia="Symbol" w:hAnsi="Symbol" w:cs="Wingdings"/>
      <w:sz w:val="18"/>
      <w:szCs w:val="18"/>
    </w:rPr>
  </w:style>
  <w:style w:type="character" w:customStyle="1" w:styleId="WW-RTFNum391234567">
    <w:name w:val="WW-RTF_Num 3 91234567"/>
    <w:rsid w:val="007E2BFF"/>
    <w:rPr>
      <w:rFonts w:ascii="Symbol" w:eastAsia="Symbol" w:hAnsi="Symbol" w:cs="Wingdings"/>
      <w:sz w:val="18"/>
      <w:szCs w:val="18"/>
    </w:rPr>
  </w:style>
  <w:style w:type="character" w:customStyle="1" w:styleId="WW-RTFNum3112345678">
    <w:name w:val="WW-RTF_Num 3 112345678"/>
    <w:rsid w:val="007E2BFF"/>
    <w:rPr>
      <w:rFonts w:ascii="Symbol" w:eastAsia="Symbol" w:hAnsi="Symbol" w:cs="Symbol"/>
    </w:rPr>
  </w:style>
  <w:style w:type="character" w:customStyle="1" w:styleId="WW-RTFNum3212345678">
    <w:name w:val="WW-RTF_Num 3 212345678"/>
    <w:rsid w:val="007E2BFF"/>
    <w:rPr>
      <w:rFonts w:ascii="Courier New" w:eastAsia="Courier New" w:hAnsi="Courier New" w:cs="Times"/>
    </w:rPr>
  </w:style>
  <w:style w:type="character" w:customStyle="1" w:styleId="WW-RTFNum3312345678">
    <w:name w:val="WW-RTF_Num 3 312345678"/>
    <w:rsid w:val="007E2BFF"/>
    <w:rPr>
      <w:rFonts w:ascii="Wingdings" w:eastAsia="Wingdings" w:hAnsi="Wingdings" w:cs="FuturaA Bk BT"/>
    </w:rPr>
  </w:style>
  <w:style w:type="character" w:customStyle="1" w:styleId="WW-RTFNum3412345678">
    <w:name w:val="WW-RTF_Num 3 412345678"/>
    <w:rsid w:val="007E2BFF"/>
    <w:rPr>
      <w:rFonts w:ascii="Symbol" w:eastAsia="Symbol" w:hAnsi="Symbol" w:cs="Symbol"/>
    </w:rPr>
  </w:style>
  <w:style w:type="character" w:customStyle="1" w:styleId="WW-RTFNum3512345678">
    <w:name w:val="WW-RTF_Num 3 512345678"/>
    <w:rsid w:val="007E2BFF"/>
    <w:rPr>
      <w:rFonts w:ascii="Courier New" w:eastAsia="Courier New" w:hAnsi="Courier New" w:cs="Times"/>
    </w:rPr>
  </w:style>
  <w:style w:type="character" w:customStyle="1" w:styleId="WW-RTFNum3612345678">
    <w:name w:val="WW-RTF_Num 3 612345678"/>
    <w:rsid w:val="007E2BFF"/>
    <w:rPr>
      <w:rFonts w:ascii="Wingdings" w:eastAsia="Wingdings" w:hAnsi="Wingdings" w:cs="FuturaA Bk BT"/>
    </w:rPr>
  </w:style>
  <w:style w:type="character" w:customStyle="1" w:styleId="WW-RTFNum3712345678">
    <w:name w:val="WW-RTF_Num 3 712345678"/>
    <w:rsid w:val="007E2BFF"/>
    <w:rPr>
      <w:rFonts w:ascii="Symbol" w:eastAsia="Symbol" w:hAnsi="Symbol" w:cs="Symbol"/>
    </w:rPr>
  </w:style>
  <w:style w:type="character" w:customStyle="1" w:styleId="WW-RTFNum3812345678">
    <w:name w:val="WW-RTF_Num 3 812345678"/>
    <w:rsid w:val="007E2BFF"/>
    <w:rPr>
      <w:rFonts w:ascii="Courier New" w:eastAsia="Courier New" w:hAnsi="Courier New" w:cs="Times"/>
    </w:rPr>
  </w:style>
  <w:style w:type="character" w:customStyle="1" w:styleId="WW-RTFNum3912345678">
    <w:name w:val="WW-RTF_Num 3 912345678"/>
    <w:rsid w:val="007E2BFF"/>
    <w:rPr>
      <w:rFonts w:ascii="Wingdings" w:eastAsia="Wingdings" w:hAnsi="Wingdings" w:cs="FuturaA Bk BT"/>
    </w:rPr>
  </w:style>
  <w:style w:type="character" w:customStyle="1" w:styleId="WW-RTFNum31123456789">
    <w:name w:val="WW-RTF_Num 3 1123456789"/>
    <w:rsid w:val="007E2BFF"/>
    <w:rPr>
      <w:rFonts w:ascii="Symbol" w:eastAsia="Symbol" w:hAnsi="Symbol" w:cs="Wingdings"/>
    </w:rPr>
  </w:style>
  <w:style w:type="character" w:customStyle="1" w:styleId="WW-RTFNum32123456789">
    <w:name w:val="WW-RTF_Num 3 2123456789"/>
    <w:rsid w:val="007E2BFF"/>
    <w:rPr>
      <w:rFonts w:ascii="Symbol" w:eastAsia="Symbol" w:hAnsi="Symbol" w:cs="Wingdings"/>
    </w:rPr>
  </w:style>
  <w:style w:type="character" w:customStyle="1" w:styleId="WW-RTFNum33123456789">
    <w:name w:val="WW-RTF_Num 3 3123456789"/>
    <w:rsid w:val="007E2BFF"/>
    <w:rPr>
      <w:rFonts w:ascii="Symbol" w:eastAsia="Symbol" w:hAnsi="Symbol" w:cs="Wingdings"/>
    </w:rPr>
  </w:style>
  <w:style w:type="character" w:customStyle="1" w:styleId="WW-RTFNum34123456789">
    <w:name w:val="WW-RTF_Num 3 4123456789"/>
    <w:rsid w:val="007E2BFF"/>
    <w:rPr>
      <w:rFonts w:ascii="Symbol" w:eastAsia="Symbol" w:hAnsi="Symbol" w:cs="Wingdings"/>
    </w:rPr>
  </w:style>
  <w:style w:type="character" w:customStyle="1" w:styleId="WW-RTFNum35123456789">
    <w:name w:val="WW-RTF_Num 3 5123456789"/>
    <w:rsid w:val="007E2BFF"/>
    <w:rPr>
      <w:rFonts w:ascii="Symbol" w:eastAsia="Symbol" w:hAnsi="Symbol" w:cs="Wingdings"/>
    </w:rPr>
  </w:style>
  <w:style w:type="character" w:customStyle="1" w:styleId="WW-RTFNum36123456789">
    <w:name w:val="WW-RTF_Num 3 6123456789"/>
    <w:rsid w:val="007E2BFF"/>
    <w:rPr>
      <w:rFonts w:ascii="Symbol" w:eastAsia="Symbol" w:hAnsi="Symbol" w:cs="Wingdings"/>
    </w:rPr>
  </w:style>
  <w:style w:type="character" w:customStyle="1" w:styleId="WW-RTFNum37123456789">
    <w:name w:val="WW-RTF_Num 3 7123456789"/>
    <w:rsid w:val="007E2BFF"/>
    <w:rPr>
      <w:rFonts w:ascii="Symbol" w:eastAsia="Symbol" w:hAnsi="Symbol" w:cs="Wingdings"/>
    </w:rPr>
  </w:style>
  <w:style w:type="character" w:customStyle="1" w:styleId="WW-RTFNum38123456789">
    <w:name w:val="WW-RTF_Num 3 8123456789"/>
    <w:rsid w:val="007E2BFF"/>
    <w:rPr>
      <w:rFonts w:ascii="Symbol" w:eastAsia="Symbol" w:hAnsi="Symbol" w:cs="Wingdings"/>
    </w:rPr>
  </w:style>
  <w:style w:type="character" w:customStyle="1" w:styleId="WW-RTFNum39123456789">
    <w:name w:val="WW-RTF_Num 3 9123456789"/>
    <w:rsid w:val="007E2BFF"/>
    <w:rPr>
      <w:rFonts w:ascii="Symbol" w:eastAsia="Symbol" w:hAnsi="Symbol" w:cs="Wingdings"/>
    </w:rPr>
  </w:style>
  <w:style w:type="character" w:customStyle="1" w:styleId="WW-RTFNum3112345678910">
    <w:name w:val="WW-RTF_Num 3 112345678910"/>
    <w:rsid w:val="007E2BFF"/>
    <w:rPr>
      <w:rFonts w:ascii="Symbol" w:eastAsia="Symbol" w:hAnsi="Symbol" w:cs="Symbol"/>
    </w:rPr>
  </w:style>
  <w:style w:type="character" w:customStyle="1" w:styleId="WW-RTFNum3212345678910">
    <w:name w:val="WW-RTF_Num 3 212345678910"/>
    <w:rsid w:val="007E2BFF"/>
    <w:rPr>
      <w:rFonts w:ascii="Courier New" w:eastAsia="Courier New" w:hAnsi="Courier New" w:cs="Times"/>
    </w:rPr>
  </w:style>
  <w:style w:type="character" w:customStyle="1" w:styleId="WW-RTFNum3312345678910">
    <w:name w:val="WW-RTF_Num 3 312345678910"/>
    <w:rsid w:val="007E2BFF"/>
    <w:rPr>
      <w:rFonts w:ascii="Wingdings" w:eastAsia="Wingdings" w:hAnsi="Wingdings" w:cs="FuturaA Bk BT"/>
    </w:rPr>
  </w:style>
  <w:style w:type="character" w:customStyle="1" w:styleId="WW-RTFNum3412345678910">
    <w:name w:val="WW-RTF_Num 3 412345678910"/>
    <w:rsid w:val="007E2BFF"/>
    <w:rPr>
      <w:rFonts w:ascii="Symbol" w:eastAsia="Symbol" w:hAnsi="Symbol" w:cs="Symbol"/>
    </w:rPr>
  </w:style>
  <w:style w:type="character" w:customStyle="1" w:styleId="WW-RTFNum3512345678910">
    <w:name w:val="WW-RTF_Num 3 512345678910"/>
    <w:rsid w:val="007E2BFF"/>
    <w:rPr>
      <w:rFonts w:ascii="Courier New" w:eastAsia="Courier New" w:hAnsi="Courier New" w:cs="Times"/>
    </w:rPr>
  </w:style>
  <w:style w:type="character" w:customStyle="1" w:styleId="WW-RTFNum3612345678910">
    <w:name w:val="WW-RTF_Num 3 612345678910"/>
    <w:rsid w:val="007E2BFF"/>
    <w:rPr>
      <w:rFonts w:ascii="Wingdings" w:eastAsia="Wingdings" w:hAnsi="Wingdings" w:cs="FuturaA Bk BT"/>
    </w:rPr>
  </w:style>
  <w:style w:type="character" w:customStyle="1" w:styleId="WW-RTFNum3712345678910">
    <w:name w:val="WW-RTF_Num 3 712345678910"/>
    <w:rsid w:val="007E2BFF"/>
    <w:rPr>
      <w:rFonts w:ascii="Symbol" w:eastAsia="Symbol" w:hAnsi="Symbol" w:cs="Symbol"/>
    </w:rPr>
  </w:style>
  <w:style w:type="character" w:customStyle="1" w:styleId="WW-RTFNum3812345678910">
    <w:name w:val="WW-RTF_Num 3 812345678910"/>
    <w:rsid w:val="007E2BFF"/>
    <w:rPr>
      <w:rFonts w:ascii="Courier New" w:eastAsia="Courier New" w:hAnsi="Courier New" w:cs="Times"/>
    </w:rPr>
  </w:style>
  <w:style w:type="character" w:customStyle="1" w:styleId="WW-RTFNum3912345678910">
    <w:name w:val="WW-RTF_Num 3 912345678910"/>
    <w:rsid w:val="007E2BFF"/>
    <w:rPr>
      <w:rFonts w:ascii="Wingdings" w:eastAsia="Wingdings" w:hAnsi="Wingdings" w:cs="FuturaA Bk BT"/>
    </w:rPr>
  </w:style>
  <w:style w:type="character" w:customStyle="1" w:styleId="WW-RTFNum311234567891011">
    <w:name w:val="WW-RTF_Num 3 11234567891011"/>
    <w:rsid w:val="007E2BFF"/>
    <w:rPr>
      <w:rFonts w:ascii="Symbol" w:eastAsia="Symbol" w:hAnsi="Symbol" w:cs="Symbol"/>
    </w:rPr>
  </w:style>
  <w:style w:type="character" w:customStyle="1" w:styleId="WW-RTFNum321234567891011">
    <w:name w:val="WW-RTF_Num 3 21234567891011"/>
    <w:rsid w:val="007E2BFF"/>
    <w:rPr>
      <w:rFonts w:ascii="Courier New" w:eastAsia="Courier New" w:hAnsi="Courier New" w:cs="Times"/>
    </w:rPr>
  </w:style>
  <w:style w:type="character" w:customStyle="1" w:styleId="WW-RTFNum331234567891011">
    <w:name w:val="WW-RTF_Num 3 31234567891011"/>
    <w:rsid w:val="007E2BFF"/>
    <w:rPr>
      <w:rFonts w:ascii="Wingdings" w:eastAsia="Wingdings" w:hAnsi="Wingdings" w:cs="FuturaA Bk BT"/>
    </w:rPr>
  </w:style>
  <w:style w:type="character" w:customStyle="1" w:styleId="WW-RTFNum341234567891011">
    <w:name w:val="WW-RTF_Num 3 41234567891011"/>
    <w:rsid w:val="007E2BFF"/>
    <w:rPr>
      <w:rFonts w:ascii="Symbol" w:eastAsia="Symbol" w:hAnsi="Symbol" w:cs="Symbol"/>
    </w:rPr>
  </w:style>
  <w:style w:type="character" w:customStyle="1" w:styleId="WW-RTFNum351234567891011">
    <w:name w:val="WW-RTF_Num 3 51234567891011"/>
    <w:rsid w:val="007E2BFF"/>
    <w:rPr>
      <w:rFonts w:ascii="Courier New" w:eastAsia="Courier New" w:hAnsi="Courier New" w:cs="Times"/>
    </w:rPr>
  </w:style>
  <w:style w:type="character" w:customStyle="1" w:styleId="WW-RTFNum361234567891011">
    <w:name w:val="WW-RTF_Num 3 61234567891011"/>
    <w:rsid w:val="007E2BFF"/>
    <w:rPr>
      <w:rFonts w:ascii="Wingdings" w:eastAsia="Wingdings" w:hAnsi="Wingdings" w:cs="FuturaA Bk BT"/>
    </w:rPr>
  </w:style>
  <w:style w:type="character" w:customStyle="1" w:styleId="WW-RTFNum371234567891011">
    <w:name w:val="WW-RTF_Num 3 71234567891011"/>
    <w:rsid w:val="007E2BFF"/>
    <w:rPr>
      <w:rFonts w:ascii="Symbol" w:eastAsia="Symbol" w:hAnsi="Symbol" w:cs="Symbol"/>
    </w:rPr>
  </w:style>
  <w:style w:type="character" w:customStyle="1" w:styleId="WW-RTFNum381234567891011">
    <w:name w:val="WW-RTF_Num 3 81234567891011"/>
    <w:rsid w:val="007E2BFF"/>
    <w:rPr>
      <w:rFonts w:ascii="Courier New" w:eastAsia="Courier New" w:hAnsi="Courier New" w:cs="Times"/>
    </w:rPr>
  </w:style>
  <w:style w:type="character" w:customStyle="1" w:styleId="WW-RTFNum391234567891011">
    <w:name w:val="WW-RTF_Num 3 91234567891011"/>
    <w:rsid w:val="007E2BFF"/>
    <w:rPr>
      <w:rFonts w:ascii="Wingdings" w:eastAsia="Wingdings" w:hAnsi="Wingdings" w:cs="FuturaA Bk BT"/>
    </w:rPr>
  </w:style>
  <w:style w:type="character" w:customStyle="1" w:styleId="WW-RTFNum31123456789101112">
    <w:name w:val="WW-RTF_Num 3 1123456789101112"/>
    <w:rsid w:val="007E2BFF"/>
    <w:rPr>
      <w:rFonts w:ascii="Symbol" w:eastAsia="Symbol" w:hAnsi="Symbol" w:cs="Symbol"/>
    </w:rPr>
  </w:style>
  <w:style w:type="character" w:customStyle="1" w:styleId="WW-RTFNum32123456789101112">
    <w:name w:val="WW-RTF_Num 3 2123456789101112"/>
    <w:rsid w:val="007E2BFF"/>
    <w:rPr>
      <w:rFonts w:ascii="Courier New" w:eastAsia="Courier New" w:hAnsi="Courier New" w:cs="Times"/>
    </w:rPr>
  </w:style>
  <w:style w:type="character" w:customStyle="1" w:styleId="WW-RTFNum33123456789101112">
    <w:name w:val="WW-RTF_Num 3 3123456789101112"/>
    <w:rsid w:val="007E2BFF"/>
    <w:rPr>
      <w:rFonts w:ascii="Wingdings" w:eastAsia="Wingdings" w:hAnsi="Wingdings" w:cs="FuturaA Bk BT"/>
    </w:rPr>
  </w:style>
  <w:style w:type="character" w:customStyle="1" w:styleId="WW-RTFNum34123456789101112">
    <w:name w:val="WW-RTF_Num 3 4123456789101112"/>
    <w:rsid w:val="007E2BFF"/>
    <w:rPr>
      <w:rFonts w:ascii="Symbol" w:eastAsia="Symbol" w:hAnsi="Symbol" w:cs="Symbol"/>
    </w:rPr>
  </w:style>
  <w:style w:type="character" w:customStyle="1" w:styleId="WW-RTFNum35123456789101112">
    <w:name w:val="WW-RTF_Num 3 5123456789101112"/>
    <w:rsid w:val="007E2BFF"/>
    <w:rPr>
      <w:rFonts w:ascii="Courier New" w:eastAsia="Courier New" w:hAnsi="Courier New" w:cs="Times"/>
    </w:rPr>
  </w:style>
  <w:style w:type="character" w:customStyle="1" w:styleId="WW-RTFNum36123456789101112">
    <w:name w:val="WW-RTF_Num 3 6123456789101112"/>
    <w:rsid w:val="007E2BFF"/>
    <w:rPr>
      <w:rFonts w:ascii="Wingdings" w:eastAsia="Wingdings" w:hAnsi="Wingdings" w:cs="FuturaA Bk BT"/>
    </w:rPr>
  </w:style>
  <w:style w:type="character" w:customStyle="1" w:styleId="WW-RTFNum37123456789101112">
    <w:name w:val="WW-RTF_Num 3 7123456789101112"/>
    <w:rsid w:val="007E2BFF"/>
    <w:rPr>
      <w:rFonts w:ascii="Symbol" w:eastAsia="Symbol" w:hAnsi="Symbol" w:cs="Symbol"/>
    </w:rPr>
  </w:style>
  <w:style w:type="character" w:customStyle="1" w:styleId="WW-RTFNum38123456789101112">
    <w:name w:val="WW-RTF_Num 3 8123456789101112"/>
    <w:rsid w:val="007E2BFF"/>
    <w:rPr>
      <w:rFonts w:ascii="Courier New" w:eastAsia="Courier New" w:hAnsi="Courier New" w:cs="Times"/>
    </w:rPr>
  </w:style>
  <w:style w:type="character" w:customStyle="1" w:styleId="WW-RTFNum39123456789101112">
    <w:name w:val="WW-RTF_Num 3 9123456789101112"/>
    <w:rsid w:val="007E2BFF"/>
    <w:rPr>
      <w:rFonts w:ascii="Wingdings" w:eastAsia="Wingdings" w:hAnsi="Wingdings" w:cs="FuturaA Bk BT"/>
    </w:rPr>
  </w:style>
  <w:style w:type="character" w:customStyle="1" w:styleId="WW-RTFNum3112345678910111213">
    <w:name w:val="WW-RTF_Num 3 112345678910111213"/>
    <w:rsid w:val="007E2BFF"/>
    <w:rPr>
      <w:rFonts w:ascii="Symbol" w:eastAsia="Symbol" w:hAnsi="Symbol" w:cs="Symbol"/>
    </w:rPr>
  </w:style>
  <w:style w:type="character" w:customStyle="1" w:styleId="WW-RTFNum3212345678910111213">
    <w:name w:val="WW-RTF_Num 3 212345678910111213"/>
    <w:rsid w:val="007E2BFF"/>
    <w:rPr>
      <w:rFonts w:ascii="Courier New" w:eastAsia="Courier New" w:hAnsi="Courier New" w:cs="Times"/>
    </w:rPr>
  </w:style>
  <w:style w:type="character" w:customStyle="1" w:styleId="WW-RTFNum3312345678910111213">
    <w:name w:val="WW-RTF_Num 3 312345678910111213"/>
    <w:rsid w:val="007E2BFF"/>
    <w:rPr>
      <w:rFonts w:ascii="Wingdings" w:eastAsia="Wingdings" w:hAnsi="Wingdings" w:cs="FuturaA Bk BT"/>
    </w:rPr>
  </w:style>
  <w:style w:type="character" w:customStyle="1" w:styleId="WW-RTFNum3412345678910111213">
    <w:name w:val="WW-RTF_Num 3 412345678910111213"/>
    <w:rsid w:val="007E2BFF"/>
    <w:rPr>
      <w:rFonts w:ascii="Symbol" w:eastAsia="Symbol" w:hAnsi="Symbol" w:cs="Symbol"/>
    </w:rPr>
  </w:style>
  <w:style w:type="character" w:customStyle="1" w:styleId="WW-RTFNum3512345678910111213">
    <w:name w:val="WW-RTF_Num 3 512345678910111213"/>
    <w:rsid w:val="007E2BFF"/>
    <w:rPr>
      <w:rFonts w:ascii="Courier New" w:eastAsia="Courier New" w:hAnsi="Courier New" w:cs="Times"/>
    </w:rPr>
  </w:style>
  <w:style w:type="character" w:customStyle="1" w:styleId="WW-RTFNum3612345678910111213">
    <w:name w:val="WW-RTF_Num 3 612345678910111213"/>
    <w:rsid w:val="007E2BFF"/>
    <w:rPr>
      <w:rFonts w:ascii="Wingdings" w:eastAsia="Wingdings" w:hAnsi="Wingdings" w:cs="FuturaA Bk BT"/>
    </w:rPr>
  </w:style>
  <w:style w:type="character" w:customStyle="1" w:styleId="WW-RTFNum3712345678910111213">
    <w:name w:val="WW-RTF_Num 3 712345678910111213"/>
    <w:rsid w:val="007E2BFF"/>
    <w:rPr>
      <w:rFonts w:ascii="Symbol" w:eastAsia="Symbol" w:hAnsi="Symbol" w:cs="Symbol"/>
    </w:rPr>
  </w:style>
  <w:style w:type="character" w:customStyle="1" w:styleId="WW-RTFNum3812345678910111213">
    <w:name w:val="WW-RTF_Num 3 812345678910111213"/>
    <w:rsid w:val="007E2BFF"/>
    <w:rPr>
      <w:rFonts w:ascii="Courier New" w:eastAsia="Courier New" w:hAnsi="Courier New" w:cs="Times"/>
    </w:rPr>
  </w:style>
  <w:style w:type="character" w:customStyle="1" w:styleId="WW-RTFNum3912345678910111213">
    <w:name w:val="WW-RTF_Num 3 912345678910111213"/>
    <w:rsid w:val="007E2BFF"/>
    <w:rPr>
      <w:rFonts w:ascii="Wingdings" w:eastAsia="Wingdings" w:hAnsi="Wingdings" w:cs="FuturaA Bk BT"/>
    </w:rPr>
  </w:style>
  <w:style w:type="character" w:customStyle="1" w:styleId="WW-RTFNum311234567891011121314">
    <w:name w:val="WW-RTF_Num 3 11234567891011121314"/>
    <w:rsid w:val="007E2BFF"/>
    <w:rPr>
      <w:rFonts w:ascii="Symbol" w:eastAsia="Symbol" w:hAnsi="Symbol" w:cs="Symbol"/>
    </w:rPr>
  </w:style>
  <w:style w:type="character" w:customStyle="1" w:styleId="WW-RTFNum321234567891011121314">
    <w:name w:val="WW-RTF_Num 3 21234567891011121314"/>
    <w:rsid w:val="007E2BFF"/>
    <w:rPr>
      <w:rFonts w:ascii="Courier New" w:eastAsia="Courier New" w:hAnsi="Courier New" w:cs="Times"/>
    </w:rPr>
  </w:style>
  <w:style w:type="character" w:customStyle="1" w:styleId="WW-RTFNum331234567891011121314">
    <w:name w:val="WW-RTF_Num 3 31234567891011121314"/>
    <w:rsid w:val="007E2BFF"/>
    <w:rPr>
      <w:rFonts w:ascii="Wingdings" w:eastAsia="Wingdings" w:hAnsi="Wingdings" w:cs="FuturaA Bk BT"/>
    </w:rPr>
  </w:style>
  <w:style w:type="character" w:customStyle="1" w:styleId="WW-RTFNum341234567891011121314">
    <w:name w:val="WW-RTF_Num 3 41234567891011121314"/>
    <w:rsid w:val="007E2BFF"/>
    <w:rPr>
      <w:rFonts w:ascii="Symbol" w:eastAsia="Symbol" w:hAnsi="Symbol" w:cs="Symbol"/>
    </w:rPr>
  </w:style>
  <w:style w:type="character" w:customStyle="1" w:styleId="WW-RTFNum351234567891011121314">
    <w:name w:val="WW-RTF_Num 3 51234567891011121314"/>
    <w:rsid w:val="007E2BFF"/>
    <w:rPr>
      <w:rFonts w:ascii="Courier New" w:eastAsia="Courier New" w:hAnsi="Courier New" w:cs="Times"/>
    </w:rPr>
  </w:style>
  <w:style w:type="character" w:customStyle="1" w:styleId="WW-RTFNum361234567891011121314">
    <w:name w:val="WW-RTF_Num 3 61234567891011121314"/>
    <w:rsid w:val="007E2BFF"/>
    <w:rPr>
      <w:rFonts w:ascii="Wingdings" w:eastAsia="Wingdings" w:hAnsi="Wingdings" w:cs="FuturaA Bk BT"/>
    </w:rPr>
  </w:style>
  <w:style w:type="character" w:customStyle="1" w:styleId="WW-RTFNum371234567891011121314">
    <w:name w:val="WW-RTF_Num 3 71234567891011121314"/>
    <w:rsid w:val="007E2BFF"/>
    <w:rPr>
      <w:rFonts w:ascii="Symbol" w:eastAsia="Symbol" w:hAnsi="Symbol" w:cs="Symbol"/>
    </w:rPr>
  </w:style>
  <w:style w:type="character" w:customStyle="1" w:styleId="WW-RTFNum381234567891011121314">
    <w:name w:val="WW-RTF_Num 3 81234567891011121314"/>
    <w:rsid w:val="007E2BFF"/>
    <w:rPr>
      <w:rFonts w:ascii="Courier New" w:eastAsia="Courier New" w:hAnsi="Courier New" w:cs="Times"/>
    </w:rPr>
  </w:style>
  <w:style w:type="character" w:customStyle="1" w:styleId="WW-RTFNum391234567891011121314">
    <w:name w:val="WW-RTF_Num 3 91234567891011121314"/>
    <w:rsid w:val="007E2BFF"/>
    <w:rPr>
      <w:rFonts w:ascii="Wingdings" w:eastAsia="Wingdings" w:hAnsi="Wingdings" w:cs="FuturaA Bk BT"/>
    </w:rPr>
  </w:style>
  <w:style w:type="character" w:customStyle="1" w:styleId="WW-RTFNum31123456789101112131415">
    <w:name w:val="WW-RTF_Num 3 1123456789101112131415"/>
    <w:rsid w:val="007E2BFF"/>
    <w:rPr>
      <w:rFonts w:ascii="Symbol" w:eastAsia="Symbol" w:hAnsi="Symbol" w:cs="Wingdings"/>
    </w:rPr>
  </w:style>
  <w:style w:type="character" w:customStyle="1" w:styleId="WW-RTFNum32123456789101112131415">
    <w:name w:val="WW-RTF_Num 3 2123456789101112131415"/>
    <w:rsid w:val="007E2BFF"/>
    <w:rPr>
      <w:rFonts w:ascii="Symbol" w:eastAsia="Symbol" w:hAnsi="Symbol" w:cs="Wingdings"/>
    </w:rPr>
  </w:style>
  <w:style w:type="character" w:customStyle="1" w:styleId="WW-RTFNum33123456789101112131415">
    <w:name w:val="WW-RTF_Num 3 3123456789101112131415"/>
    <w:rsid w:val="007E2BFF"/>
    <w:rPr>
      <w:rFonts w:ascii="Symbol" w:eastAsia="Symbol" w:hAnsi="Symbol" w:cs="Wingdings"/>
    </w:rPr>
  </w:style>
  <w:style w:type="character" w:customStyle="1" w:styleId="WW-RTFNum34123456789101112131415">
    <w:name w:val="WW-RTF_Num 3 4123456789101112131415"/>
    <w:rsid w:val="007E2BFF"/>
    <w:rPr>
      <w:rFonts w:ascii="Symbol" w:eastAsia="Symbol" w:hAnsi="Symbol" w:cs="Wingdings"/>
    </w:rPr>
  </w:style>
  <w:style w:type="character" w:customStyle="1" w:styleId="WW-RTFNum35123456789101112131415">
    <w:name w:val="WW-RTF_Num 3 5123456789101112131415"/>
    <w:rsid w:val="007E2BFF"/>
    <w:rPr>
      <w:rFonts w:ascii="Symbol" w:eastAsia="Symbol" w:hAnsi="Symbol" w:cs="Wingdings"/>
    </w:rPr>
  </w:style>
  <w:style w:type="character" w:customStyle="1" w:styleId="WW-RTFNum36123456789101112131415">
    <w:name w:val="WW-RTF_Num 3 6123456789101112131415"/>
    <w:rsid w:val="007E2BFF"/>
    <w:rPr>
      <w:rFonts w:ascii="Symbol" w:eastAsia="Symbol" w:hAnsi="Symbol" w:cs="Wingdings"/>
    </w:rPr>
  </w:style>
  <w:style w:type="character" w:customStyle="1" w:styleId="WW-RTFNum37123456789101112131415">
    <w:name w:val="WW-RTF_Num 3 7123456789101112131415"/>
    <w:rsid w:val="007E2BFF"/>
    <w:rPr>
      <w:rFonts w:ascii="Symbol" w:eastAsia="Symbol" w:hAnsi="Symbol" w:cs="Wingdings"/>
    </w:rPr>
  </w:style>
  <w:style w:type="character" w:customStyle="1" w:styleId="WW-RTFNum38123456789101112131415">
    <w:name w:val="WW-RTF_Num 3 8123456789101112131415"/>
    <w:rsid w:val="007E2BFF"/>
    <w:rPr>
      <w:rFonts w:ascii="Symbol" w:eastAsia="Symbol" w:hAnsi="Symbol" w:cs="Wingdings"/>
    </w:rPr>
  </w:style>
  <w:style w:type="character" w:customStyle="1" w:styleId="WW-RTFNum39123456789101112131415">
    <w:name w:val="WW-RTF_Num 3 9123456789101112131415"/>
    <w:rsid w:val="007E2BFF"/>
    <w:rPr>
      <w:rFonts w:ascii="Symbol" w:eastAsia="Symbol" w:hAnsi="Symbol" w:cs="Wingdings"/>
    </w:rPr>
  </w:style>
  <w:style w:type="character" w:customStyle="1" w:styleId="WW-RTFNum3112345678910111213141516">
    <w:name w:val="WW-RTF_Num 3 112345678910111213141516"/>
    <w:rsid w:val="007E2BFF"/>
    <w:rPr>
      <w:rFonts w:ascii="Symbol" w:eastAsia="Symbol" w:hAnsi="Symbol" w:cs="Symbol"/>
    </w:rPr>
  </w:style>
  <w:style w:type="character" w:customStyle="1" w:styleId="WW-RTFNum3212345678910111213141516">
    <w:name w:val="WW-RTF_Num 3 212345678910111213141516"/>
    <w:rsid w:val="007E2BFF"/>
    <w:rPr>
      <w:rFonts w:ascii="Courier New" w:eastAsia="Courier New" w:hAnsi="Courier New" w:cs="Times"/>
    </w:rPr>
  </w:style>
  <w:style w:type="character" w:customStyle="1" w:styleId="WW-RTFNum3312345678910111213141516">
    <w:name w:val="WW-RTF_Num 3 312345678910111213141516"/>
    <w:rsid w:val="007E2BFF"/>
    <w:rPr>
      <w:rFonts w:ascii="Wingdings" w:eastAsia="Wingdings" w:hAnsi="Wingdings" w:cs="FuturaA Bk BT"/>
    </w:rPr>
  </w:style>
  <w:style w:type="character" w:customStyle="1" w:styleId="WW-RTFNum3412345678910111213141516">
    <w:name w:val="WW-RTF_Num 3 412345678910111213141516"/>
    <w:rsid w:val="007E2BFF"/>
    <w:rPr>
      <w:rFonts w:ascii="Symbol" w:eastAsia="Symbol" w:hAnsi="Symbol" w:cs="Symbol"/>
    </w:rPr>
  </w:style>
  <w:style w:type="character" w:customStyle="1" w:styleId="WW-RTFNum3512345678910111213141516">
    <w:name w:val="WW-RTF_Num 3 512345678910111213141516"/>
    <w:rsid w:val="007E2BFF"/>
    <w:rPr>
      <w:rFonts w:ascii="Courier New" w:eastAsia="Courier New" w:hAnsi="Courier New" w:cs="Times"/>
    </w:rPr>
  </w:style>
  <w:style w:type="character" w:customStyle="1" w:styleId="WW-RTFNum3612345678910111213141516">
    <w:name w:val="WW-RTF_Num 3 612345678910111213141516"/>
    <w:rsid w:val="007E2BFF"/>
    <w:rPr>
      <w:rFonts w:ascii="Wingdings" w:eastAsia="Wingdings" w:hAnsi="Wingdings" w:cs="FuturaA Bk BT"/>
    </w:rPr>
  </w:style>
  <w:style w:type="character" w:customStyle="1" w:styleId="WW-RTFNum3712345678910111213141516">
    <w:name w:val="WW-RTF_Num 3 712345678910111213141516"/>
    <w:rsid w:val="007E2BFF"/>
    <w:rPr>
      <w:rFonts w:ascii="Symbol" w:eastAsia="Symbol" w:hAnsi="Symbol" w:cs="Symbol"/>
    </w:rPr>
  </w:style>
  <w:style w:type="character" w:customStyle="1" w:styleId="WW-RTFNum3812345678910111213141516">
    <w:name w:val="WW-RTF_Num 3 812345678910111213141516"/>
    <w:rsid w:val="007E2BFF"/>
    <w:rPr>
      <w:rFonts w:ascii="Courier New" w:eastAsia="Courier New" w:hAnsi="Courier New" w:cs="Times"/>
    </w:rPr>
  </w:style>
  <w:style w:type="character" w:customStyle="1" w:styleId="WW-RTFNum3912345678910111213141516">
    <w:name w:val="WW-RTF_Num 3 912345678910111213141516"/>
    <w:rsid w:val="007E2BFF"/>
    <w:rPr>
      <w:rFonts w:ascii="Wingdings" w:eastAsia="Wingdings" w:hAnsi="Wingdings" w:cs="FuturaA Bk BT"/>
    </w:rPr>
  </w:style>
  <w:style w:type="character" w:customStyle="1" w:styleId="WW-RTFNum311234567891011121314151617">
    <w:name w:val="WW-RTF_Num 3 11234567891011121314151617"/>
    <w:rsid w:val="007E2BFF"/>
    <w:rPr>
      <w:rFonts w:ascii="Symbol" w:eastAsia="Symbol" w:hAnsi="Symbol" w:cs="Symbol"/>
    </w:rPr>
  </w:style>
  <w:style w:type="character" w:customStyle="1" w:styleId="WW-RTFNum321234567891011121314151617">
    <w:name w:val="WW-RTF_Num 3 21234567891011121314151617"/>
    <w:rsid w:val="007E2BFF"/>
    <w:rPr>
      <w:rFonts w:ascii="Courier New" w:eastAsia="Courier New" w:hAnsi="Courier New" w:cs="Times"/>
    </w:rPr>
  </w:style>
  <w:style w:type="character" w:customStyle="1" w:styleId="WW-RTFNum331234567891011121314151617">
    <w:name w:val="WW-RTF_Num 3 31234567891011121314151617"/>
    <w:rsid w:val="007E2BFF"/>
    <w:rPr>
      <w:rFonts w:ascii="Wingdings" w:eastAsia="Wingdings" w:hAnsi="Wingdings" w:cs="FuturaA Bk BT"/>
    </w:rPr>
  </w:style>
  <w:style w:type="character" w:customStyle="1" w:styleId="WW-RTFNum341234567891011121314151617">
    <w:name w:val="WW-RTF_Num 3 41234567891011121314151617"/>
    <w:rsid w:val="007E2BFF"/>
    <w:rPr>
      <w:rFonts w:ascii="Symbol" w:eastAsia="Symbol" w:hAnsi="Symbol" w:cs="Symbol"/>
    </w:rPr>
  </w:style>
  <w:style w:type="character" w:customStyle="1" w:styleId="WW-RTFNum351234567891011121314151617">
    <w:name w:val="WW-RTF_Num 3 51234567891011121314151617"/>
    <w:rsid w:val="007E2BFF"/>
    <w:rPr>
      <w:rFonts w:ascii="Courier New" w:eastAsia="Courier New" w:hAnsi="Courier New" w:cs="Times"/>
    </w:rPr>
  </w:style>
  <w:style w:type="character" w:customStyle="1" w:styleId="WW-RTFNum361234567891011121314151617">
    <w:name w:val="WW-RTF_Num 3 61234567891011121314151617"/>
    <w:rsid w:val="007E2BFF"/>
    <w:rPr>
      <w:rFonts w:ascii="Wingdings" w:eastAsia="Wingdings" w:hAnsi="Wingdings" w:cs="FuturaA Bk BT"/>
    </w:rPr>
  </w:style>
  <w:style w:type="character" w:customStyle="1" w:styleId="WW-RTFNum371234567891011121314151617">
    <w:name w:val="WW-RTF_Num 3 71234567891011121314151617"/>
    <w:rsid w:val="007E2BFF"/>
    <w:rPr>
      <w:rFonts w:ascii="Symbol" w:eastAsia="Symbol" w:hAnsi="Symbol" w:cs="Symbol"/>
    </w:rPr>
  </w:style>
  <w:style w:type="character" w:customStyle="1" w:styleId="WW-RTFNum381234567891011121314151617">
    <w:name w:val="WW-RTF_Num 3 81234567891011121314151617"/>
    <w:rsid w:val="007E2BFF"/>
    <w:rPr>
      <w:rFonts w:ascii="Courier New" w:eastAsia="Courier New" w:hAnsi="Courier New" w:cs="Times"/>
    </w:rPr>
  </w:style>
  <w:style w:type="character" w:customStyle="1" w:styleId="WW-RTFNum391234567891011121314151617">
    <w:name w:val="WW-RTF_Num 3 91234567891011121314151617"/>
    <w:rsid w:val="007E2BFF"/>
    <w:rPr>
      <w:rFonts w:ascii="Wingdings" w:eastAsia="Wingdings" w:hAnsi="Wingdings" w:cs="FuturaA Bk BT"/>
    </w:rPr>
  </w:style>
  <w:style w:type="character" w:customStyle="1" w:styleId="WW-RTFNum31123456789101112131415161718">
    <w:name w:val="WW-RTF_Num 3 1123456789101112131415161718"/>
    <w:rsid w:val="007E2BFF"/>
    <w:rPr>
      <w:rFonts w:ascii="Symbol" w:eastAsia="Symbol" w:hAnsi="Symbol" w:cs="Symbol"/>
    </w:rPr>
  </w:style>
  <w:style w:type="character" w:customStyle="1" w:styleId="WW-RTFNum32123456789101112131415161718">
    <w:name w:val="WW-RTF_Num 3 2123456789101112131415161718"/>
    <w:rsid w:val="007E2BFF"/>
    <w:rPr>
      <w:rFonts w:ascii="Courier New" w:eastAsia="Courier New" w:hAnsi="Courier New" w:cs="Times"/>
    </w:rPr>
  </w:style>
  <w:style w:type="character" w:customStyle="1" w:styleId="WW-RTFNum33123456789101112131415161718">
    <w:name w:val="WW-RTF_Num 3 3123456789101112131415161718"/>
    <w:rsid w:val="007E2BFF"/>
    <w:rPr>
      <w:rFonts w:ascii="Wingdings" w:eastAsia="Wingdings" w:hAnsi="Wingdings" w:cs="FuturaA Bk BT"/>
    </w:rPr>
  </w:style>
  <w:style w:type="character" w:customStyle="1" w:styleId="WW-RTFNum34123456789101112131415161718">
    <w:name w:val="WW-RTF_Num 3 4123456789101112131415161718"/>
    <w:rsid w:val="007E2BFF"/>
    <w:rPr>
      <w:rFonts w:ascii="Symbol" w:eastAsia="Symbol" w:hAnsi="Symbol" w:cs="Symbol"/>
    </w:rPr>
  </w:style>
  <w:style w:type="character" w:customStyle="1" w:styleId="WW-RTFNum35123456789101112131415161718">
    <w:name w:val="WW-RTF_Num 3 5123456789101112131415161718"/>
    <w:rsid w:val="007E2BFF"/>
    <w:rPr>
      <w:rFonts w:ascii="Courier New" w:eastAsia="Courier New" w:hAnsi="Courier New" w:cs="Times"/>
    </w:rPr>
  </w:style>
  <w:style w:type="character" w:customStyle="1" w:styleId="WW-RTFNum36123456789101112131415161718">
    <w:name w:val="WW-RTF_Num 3 6123456789101112131415161718"/>
    <w:rsid w:val="007E2BFF"/>
    <w:rPr>
      <w:rFonts w:ascii="Wingdings" w:eastAsia="Wingdings" w:hAnsi="Wingdings" w:cs="FuturaA Bk BT"/>
    </w:rPr>
  </w:style>
  <w:style w:type="character" w:customStyle="1" w:styleId="WW-RTFNum37123456789101112131415161718">
    <w:name w:val="WW-RTF_Num 3 7123456789101112131415161718"/>
    <w:rsid w:val="007E2BFF"/>
    <w:rPr>
      <w:rFonts w:ascii="Symbol" w:eastAsia="Symbol" w:hAnsi="Symbol" w:cs="Symbol"/>
    </w:rPr>
  </w:style>
  <w:style w:type="character" w:customStyle="1" w:styleId="WW-RTFNum38123456789101112131415161718">
    <w:name w:val="WW-RTF_Num 3 8123456789101112131415161718"/>
    <w:rsid w:val="007E2BFF"/>
    <w:rPr>
      <w:rFonts w:ascii="Courier New" w:eastAsia="Courier New" w:hAnsi="Courier New" w:cs="Times"/>
    </w:rPr>
  </w:style>
  <w:style w:type="character" w:customStyle="1" w:styleId="WW-RTFNum39123456789101112131415161718">
    <w:name w:val="WW-RTF_Num 3 9123456789101112131415161718"/>
    <w:rsid w:val="007E2BFF"/>
    <w:rPr>
      <w:rFonts w:ascii="Wingdings" w:eastAsia="Wingdings" w:hAnsi="Wingdings" w:cs="FuturaA Bk BT"/>
    </w:rPr>
  </w:style>
  <w:style w:type="character" w:customStyle="1" w:styleId="WW-RTFNum3112345678910111213141516171819">
    <w:name w:val="WW-RTF_Num 3 112345678910111213141516171819"/>
    <w:rsid w:val="007E2BFF"/>
    <w:rPr>
      <w:rFonts w:ascii="Symbol" w:eastAsia="Symbol" w:hAnsi="Symbol" w:cs="Symbol"/>
    </w:rPr>
  </w:style>
  <w:style w:type="character" w:customStyle="1" w:styleId="WW-RTFNum311234567891011121314151617181920">
    <w:name w:val="WW-RTF_Num 3 11234567891011121314151617181920"/>
    <w:rsid w:val="007E2BFF"/>
    <w:rPr>
      <w:rFonts w:ascii="Symbol" w:eastAsia="Symbol" w:hAnsi="Symbol" w:cs="Symbol"/>
    </w:rPr>
  </w:style>
  <w:style w:type="character" w:customStyle="1" w:styleId="WW-RTFNum3212345678910111213141516171819">
    <w:name w:val="WW-RTF_Num 3 212345678910111213141516171819"/>
    <w:rsid w:val="007E2BFF"/>
  </w:style>
  <w:style w:type="character" w:customStyle="1" w:styleId="WW-RTFNum3312345678910111213141516171819">
    <w:name w:val="WW-RTF_Num 3 312345678910111213141516171819"/>
    <w:rsid w:val="007E2BFF"/>
  </w:style>
  <w:style w:type="character" w:customStyle="1" w:styleId="WW-RTFNum3412345678910111213141516171819">
    <w:name w:val="WW-RTF_Num 3 412345678910111213141516171819"/>
    <w:rsid w:val="007E2BFF"/>
  </w:style>
  <w:style w:type="character" w:customStyle="1" w:styleId="WW-RTFNum3512345678910111213141516171819">
    <w:name w:val="WW-RTF_Num 3 512345678910111213141516171819"/>
    <w:rsid w:val="007E2BFF"/>
  </w:style>
  <w:style w:type="character" w:customStyle="1" w:styleId="WW-RTFNum3612345678910111213141516171819">
    <w:name w:val="WW-RTF_Num 3 612345678910111213141516171819"/>
    <w:rsid w:val="007E2BFF"/>
  </w:style>
  <w:style w:type="character" w:customStyle="1" w:styleId="WW-RTFNum3712345678910111213141516171819">
    <w:name w:val="WW-RTF_Num 3 712345678910111213141516171819"/>
    <w:rsid w:val="007E2BFF"/>
  </w:style>
  <w:style w:type="character" w:customStyle="1" w:styleId="WW-RTFNum3812345678910111213141516171819">
    <w:name w:val="WW-RTF_Num 3 812345678910111213141516171819"/>
    <w:rsid w:val="007E2BFF"/>
  </w:style>
  <w:style w:type="character" w:customStyle="1" w:styleId="WW-RTFNum3912345678910111213141516171819">
    <w:name w:val="WW-RTF_Num 3 912345678910111213141516171819"/>
    <w:rsid w:val="007E2BFF"/>
  </w:style>
  <w:style w:type="character" w:customStyle="1" w:styleId="WW-RTFNum31123456789101112131415161718192021">
    <w:name w:val="WW-RTF_Num 3 1123456789101112131415161718192021"/>
    <w:rsid w:val="007E2BFF"/>
    <w:rPr>
      <w:rFonts w:ascii="Symbol" w:eastAsia="Symbol" w:hAnsi="Symbol" w:cs="Symbol"/>
    </w:rPr>
  </w:style>
  <w:style w:type="character" w:customStyle="1" w:styleId="WW-RTFNum321234567891011121314151617181920">
    <w:name w:val="WW-RTF_Num 3 21234567891011121314151617181920"/>
    <w:rsid w:val="007E2BFF"/>
  </w:style>
  <w:style w:type="character" w:customStyle="1" w:styleId="WW-RTFNum331234567891011121314151617181920">
    <w:name w:val="WW-RTF_Num 3 31234567891011121314151617181920"/>
    <w:rsid w:val="007E2BFF"/>
  </w:style>
  <w:style w:type="character" w:customStyle="1" w:styleId="WW-RTFNum341234567891011121314151617181920">
    <w:name w:val="WW-RTF_Num 3 41234567891011121314151617181920"/>
    <w:rsid w:val="007E2BFF"/>
  </w:style>
  <w:style w:type="character" w:customStyle="1" w:styleId="WW-RTFNum351234567891011121314151617181920">
    <w:name w:val="WW-RTF_Num 3 51234567891011121314151617181920"/>
    <w:rsid w:val="007E2BFF"/>
  </w:style>
  <w:style w:type="character" w:customStyle="1" w:styleId="WW-RTFNum361234567891011121314151617181920">
    <w:name w:val="WW-RTF_Num 3 61234567891011121314151617181920"/>
    <w:rsid w:val="007E2BFF"/>
  </w:style>
  <w:style w:type="character" w:customStyle="1" w:styleId="WW-RTFNum371234567891011121314151617181920">
    <w:name w:val="WW-RTF_Num 3 71234567891011121314151617181920"/>
    <w:rsid w:val="007E2BFF"/>
  </w:style>
  <w:style w:type="character" w:customStyle="1" w:styleId="WW-RTFNum381234567891011121314151617181920">
    <w:name w:val="WW-RTF_Num 3 81234567891011121314151617181920"/>
    <w:rsid w:val="007E2BFF"/>
  </w:style>
  <w:style w:type="character" w:customStyle="1" w:styleId="WW-RTFNum391234567891011121314151617181920">
    <w:name w:val="WW-RTF_Num 3 91234567891011121314151617181920"/>
    <w:rsid w:val="007E2BFF"/>
  </w:style>
  <w:style w:type="character" w:customStyle="1" w:styleId="WW-RTFNum3112345678910111213141516171819202122">
    <w:name w:val="WW-RTF_Num 3 112345678910111213141516171819202122"/>
    <w:rsid w:val="007E2BFF"/>
    <w:rPr>
      <w:rFonts w:ascii="Symbol" w:eastAsia="Symbol" w:hAnsi="Symbol" w:cs="Symbol"/>
    </w:rPr>
  </w:style>
  <w:style w:type="character" w:customStyle="1" w:styleId="WW-RTFNum32123456789101112131415161718192021">
    <w:name w:val="WW-RTF_Num 3 2123456789101112131415161718192021"/>
    <w:rsid w:val="007E2BFF"/>
  </w:style>
  <w:style w:type="character" w:customStyle="1" w:styleId="WW-RTFNum33123456789101112131415161718192021">
    <w:name w:val="WW-RTF_Num 3 3123456789101112131415161718192021"/>
    <w:rsid w:val="007E2BFF"/>
  </w:style>
  <w:style w:type="character" w:customStyle="1" w:styleId="WW-RTFNum34123456789101112131415161718192021">
    <w:name w:val="WW-RTF_Num 3 4123456789101112131415161718192021"/>
    <w:rsid w:val="007E2BFF"/>
  </w:style>
  <w:style w:type="character" w:customStyle="1" w:styleId="WW-RTFNum35123456789101112131415161718192021">
    <w:name w:val="WW-RTF_Num 3 5123456789101112131415161718192021"/>
    <w:rsid w:val="007E2BFF"/>
  </w:style>
  <w:style w:type="character" w:customStyle="1" w:styleId="WW-RTFNum36123456789101112131415161718192021">
    <w:name w:val="WW-RTF_Num 3 6123456789101112131415161718192021"/>
    <w:rsid w:val="007E2BFF"/>
  </w:style>
  <w:style w:type="character" w:customStyle="1" w:styleId="WW-RTFNum37123456789101112131415161718192021">
    <w:name w:val="WW-RTF_Num 3 7123456789101112131415161718192021"/>
    <w:rsid w:val="007E2BFF"/>
  </w:style>
  <w:style w:type="character" w:customStyle="1" w:styleId="WW-RTFNum38123456789101112131415161718192021">
    <w:name w:val="WW-RTF_Num 3 8123456789101112131415161718192021"/>
    <w:rsid w:val="007E2BFF"/>
  </w:style>
  <w:style w:type="character" w:customStyle="1" w:styleId="WW-RTFNum39123456789101112131415161718192021">
    <w:name w:val="WW-RTF_Num 3 9123456789101112131415161718192021"/>
    <w:rsid w:val="007E2BFF"/>
  </w:style>
  <w:style w:type="character" w:customStyle="1" w:styleId="WW-RTFNum311234567891011121314151617181920212223">
    <w:name w:val="WW-RTF_Num 3 11234567891011121314151617181920212223"/>
    <w:rsid w:val="007E2BFF"/>
    <w:rPr>
      <w:rFonts w:ascii="Symbol" w:eastAsia="Symbol" w:hAnsi="Symbol" w:cs="Symbol"/>
    </w:rPr>
  </w:style>
  <w:style w:type="character" w:customStyle="1" w:styleId="WW-RTFNum3212345678910111213141516171819202122">
    <w:name w:val="WW-RTF_Num 3 212345678910111213141516171819202122"/>
    <w:rsid w:val="007E2BFF"/>
  </w:style>
  <w:style w:type="character" w:customStyle="1" w:styleId="WW-RTFNum3312345678910111213141516171819202122">
    <w:name w:val="WW-RTF_Num 3 312345678910111213141516171819202122"/>
    <w:rsid w:val="007E2BFF"/>
  </w:style>
  <w:style w:type="character" w:customStyle="1" w:styleId="WW-RTFNum3412345678910111213141516171819202122">
    <w:name w:val="WW-RTF_Num 3 412345678910111213141516171819202122"/>
    <w:rsid w:val="007E2BFF"/>
  </w:style>
  <w:style w:type="character" w:customStyle="1" w:styleId="WW-RTFNum3512345678910111213141516171819202122">
    <w:name w:val="WW-RTF_Num 3 512345678910111213141516171819202122"/>
    <w:rsid w:val="007E2BFF"/>
  </w:style>
  <w:style w:type="character" w:customStyle="1" w:styleId="WW-RTFNum3612345678910111213141516171819202122">
    <w:name w:val="WW-RTF_Num 3 612345678910111213141516171819202122"/>
    <w:rsid w:val="007E2BFF"/>
  </w:style>
  <w:style w:type="character" w:customStyle="1" w:styleId="WW-RTFNum3712345678910111213141516171819202122">
    <w:name w:val="WW-RTF_Num 3 712345678910111213141516171819202122"/>
    <w:rsid w:val="007E2BFF"/>
  </w:style>
  <w:style w:type="character" w:customStyle="1" w:styleId="WW-RTFNum3812345678910111213141516171819202122">
    <w:name w:val="WW-RTF_Num 3 812345678910111213141516171819202122"/>
    <w:rsid w:val="007E2BFF"/>
  </w:style>
  <w:style w:type="character" w:customStyle="1" w:styleId="WW-RTFNum3912345678910111213141516171819202122">
    <w:name w:val="WW-RTF_Num 3 912345678910111213141516171819202122"/>
    <w:rsid w:val="007E2BFF"/>
  </w:style>
  <w:style w:type="character" w:customStyle="1" w:styleId="WW-RTFNum31123456789101112131415161718192021222324">
    <w:name w:val="WW-RTF_Num 3 1123456789101112131415161718192021222324"/>
    <w:rsid w:val="007E2BFF"/>
    <w:rPr>
      <w:rFonts w:ascii="Symbol" w:eastAsia="Symbol" w:hAnsi="Symbol" w:cs="Symbol"/>
    </w:rPr>
  </w:style>
  <w:style w:type="character" w:customStyle="1" w:styleId="WW-RTFNum321234567891011121314151617181920212223">
    <w:name w:val="WW-RTF_Num 3 21234567891011121314151617181920212223"/>
    <w:rsid w:val="007E2BFF"/>
  </w:style>
  <w:style w:type="character" w:customStyle="1" w:styleId="WW-RTFNum331234567891011121314151617181920212223">
    <w:name w:val="WW-RTF_Num 3 31234567891011121314151617181920212223"/>
    <w:rsid w:val="007E2BFF"/>
  </w:style>
  <w:style w:type="character" w:customStyle="1" w:styleId="WW-RTFNum341234567891011121314151617181920212223">
    <w:name w:val="WW-RTF_Num 3 41234567891011121314151617181920212223"/>
    <w:rsid w:val="007E2BFF"/>
  </w:style>
  <w:style w:type="character" w:customStyle="1" w:styleId="WW-RTFNum351234567891011121314151617181920212223">
    <w:name w:val="WW-RTF_Num 3 51234567891011121314151617181920212223"/>
    <w:rsid w:val="007E2BFF"/>
  </w:style>
  <w:style w:type="character" w:customStyle="1" w:styleId="WW-RTFNum361234567891011121314151617181920212223">
    <w:name w:val="WW-RTF_Num 3 61234567891011121314151617181920212223"/>
    <w:rsid w:val="007E2BFF"/>
  </w:style>
  <w:style w:type="character" w:customStyle="1" w:styleId="WW-RTFNum371234567891011121314151617181920212223">
    <w:name w:val="WW-RTF_Num 3 71234567891011121314151617181920212223"/>
    <w:rsid w:val="007E2BFF"/>
  </w:style>
  <w:style w:type="character" w:customStyle="1" w:styleId="WW-RTFNum381234567891011121314151617181920212223">
    <w:name w:val="WW-RTF_Num 3 81234567891011121314151617181920212223"/>
    <w:rsid w:val="007E2BFF"/>
  </w:style>
  <w:style w:type="character" w:customStyle="1" w:styleId="WW-RTFNum391234567891011121314151617181920212223">
    <w:name w:val="WW-RTF_Num 3 91234567891011121314151617181920212223"/>
    <w:rsid w:val="007E2BFF"/>
  </w:style>
  <w:style w:type="character" w:customStyle="1" w:styleId="WW-RTFNum3112345678910111213141516171819202122232425">
    <w:name w:val="WW-RTF_Num 3 112345678910111213141516171819202122232425"/>
    <w:rsid w:val="007E2BFF"/>
    <w:rPr>
      <w:rFonts w:ascii="Symbol" w:eastAsia="Symbol" w:hAnsi="Symbol" w:cs="Symbol"/>
    </w:rPr>
  </w:style>
  <w:style w:type="character" w:customStyle="1" w:styleId="WW-RTFNum32123456789101112131415161718192021222324">
    <w:name w:val="WW-RTF_Num 3 2123456789101112131415161718192021222324"/>
    <w:rsid w:val="007E2BFF"/>
  </w:style>
  <w:style w:type="character" w:customStyle="1" w:styleId="WW-RTFNum33123456789101112131415161718192021222324">
    <w:name w:val="WW-RTF_Num 3 3123456789101112131415161718192021222324"/>
    <w:rsid w:val="007E2BFF"/>
  </w:style>
  <w:style w:type="character" w:customStyle="1" w:styleId="WW-RTFNum34123456789101112131415161718192021222324">
    <w:name w:val="WW-RTF_Num 3 4123456789101112131415161718192021222324"/>
    <w:rsid w:val="007E2BFF"/>
  </w:style>
  <w:style w:type="character" w:customStyle="1" w:styleId="WW-RTFNum35123456789101112131415161718192021222324">
    <w:name w:val="WW-RTF_Num 3 5123456789101112131415161718192021222324"/>
    <w:rsid w:val="007E2BFF"/>
  </w:style>
  <w:style w:type="character" w:customStyle="1" w:styleId="WW-RTFNum36123456789101112131415161718192021222324">
    <w:name w:val="WW-RTF_Num 3 6123456789101112131415161718192021222324"/>
    <w:rsid w:val="007E2BFF"/>
  </w:style>
  <w:style w:type="character" w:customStyle="1" w:styleId="WW-RTFNum37123456789101112131415161718192021222324">
    <w:name w:val="WW-RTF_Num 3 7123456789101112131415161718192021222324"/>
    <w:rsid w:val="007E2BFF"/>
  </w:style>
  <w:style w:type="character" w:customStyle="1" w:styleId="WW-RTFNum38123456789101112131415161718192021222324">
    <w:name w:val="WW-RTF_Num 3 8123456789101112131415161718192021222324"/>
    <w:rsid w:val="007E2BFF"/>
  </w:style>
  <w:style w:type="character" w:customStyle="1" w:styleId="WW-RTFNum39123456789101112131415161718192021222324">
    <w:name w:val="WW-RTF_Num 3 9123456789101112131415161718192021222324"/>
    <w:rsid w:val="007E2BFF"/>
  </w:style>
  <w:style w:type="character" w:customStyle="1" w:styleId="WW-RTFNum311234567891011121314151617181920212223242526">
    <w:name w:val="WW-RTF_Num 3 11234567891011121314151617181920212223242526"/>
    <w:rsid w:val="007E2BFF"/>
    <w:rPr>
      <w:rFonts w:ascii="Symbol" w:eastAsia="Symbol" w:hAnsi="Symbol" w:cs="Symbol"/>
    </w:rPr>
  </w:style>
  <w:style w:type="character" w:customStyle="1" w:styleId="RTFNum41">
    <w:name w:val="RTF_Num 4 1"/>
    <w:rsid w:val="007E2BFF"/>
    <w:rPr>
      <w:rFonts w:ascii="Symbol" w:eastAsia="Symbol" w:hAnsi="Symbol" w:cs="Symbol"/>
      <w:color w:val="auto"/>
    </w:rPr>
  </w:style>
  <w:style w:type="character" w:customStyle="1" w:styleId="WW-RTFNum41">
    <w:name w:val="WW-RTF_Num 4 1"/>
    <w:rsid w:val="007E2BFF"/>
    <w:rPr>
      <w:rFonts w:ascii="Symbol" w:eastAsia="Symbol" w:hAnsi="Symbol" w:cs="Symbol"/>
    </w:rPr>
  </w:style>
  <w:style w:type="character" w:customStyle="1" w:styleId="WW-RTFNum411">
    <w:name w:val="WW-RTF_Num 4 11"/>
    <w:rsid w:val="007E2BFF"/>
    <w:rPr>
      <w:rFonts w:ascii="Times New Roman" w:eastAsia="Times New Roman" w:hAnsi="Times New Roman" w:cs="Times New Roman"/>
    </w:rPr>
  </w:style>
  <w:style w:type="character" w:customStyle="1" w:styleId="RTFNum42">
    <w:name w:val="RTF_Num 4 2"/>
    <w:rsid w:val="007E2BFF"/>
  </w:style>
  <w:style w:type="character" w:customStyle="1" w:styleId="RTFNum43">
    <w:name w:val="RTF_Num 4 3"/>
    <w:rsid w:val="007E2BFF"/>
  </w:style>
  <w:style w:type="character" w:customStyle="1" w:styleId="RTFNum44">
    <w:name w:val="RTF_Num 4 4"/>
    <w:rsid w:val="007E2BFF"/>
  </w:style>
  <w:style w:type="character" w:customStyle="1" w:styleId="RTFNum45">
    <w:name w:val="RTF_Num 4 5"/>
    <w:rsid w:val="007E2BFF"/>
  </w:style>
  <w:style w:type="character" w:customStyle="1" w:styleId="RTFNum46">
    <w:name w:val="RTF_Num 4 6"/>
    <w:rsid w:val="007E2BFF"/>
  </w:style>
  <w:style w:type="character" w:customStyle="1" w:styleId="RTFNum47">
    <w:name w:val="RTF_Num 4 7"/>
    <w:rsid w:val="007E2BFF"/>
  </w:style>
  <w:style w:type="character" w:customStyle="1" w:styleId="RTFNum48">
    <w:name w:val="RTF_Num 4 8"/>
    <w:rsid w:val="007E2BFF"/>
  </w:style>
  <w:style w:type="character" w:customStyle="1" w:styleId="RTFNum49">
    <w:name w:val="RTF_Num 4 9"/>
    <w:rsid w:val="007E2BFF"/>
  </w:style>
  <w:style w:type="character" w:customStyle="1" w:styleId="WW-RTFNum4112">
    <w:name w:val="WW-RTF_Num 4 112"/>
    <w:rsid w:val="007E2BFF"/>
    <w:rPr>
      <w:rFonts w:ascii="Times New Roman" w:eastAsia="Times New Roman" w:hAnsi="Times New Roman" w:cs="Times New Roman"/>
    </w:rPr>
  </w:style>
  <w:style w:type="character" w:customStyle="1" w:styleId="RTFNum51">
    <w:name w:val="RTF_Num 5 1"/>
    <w:rsid w:val="007E2BFF"/>
  </w:style>
  <w:style w:type="character" w:customStyle="1" w:styleId="RTFNum52">
    <w:name w:val="RTF_Num 5 2"/>
    <w:rsid w:val="007E2BFF"/>
  </w:style>
  <w:style w:type="character" w:customStyle="1" w:styleId="RTFNum53">
    <w:name w:val="RTF_Num 5 3"/>
    <w:rsid w:val="007E2BFF"/>
  </w:style>
  <w:style w:type="character" w:customStyle="1" w:styleId="RTFNum54">
    <w:name w:val="RTF_Num 5 4"/>
    <w:rsid w:val="007E2BFF"/>
  </w:style>
  <w:style w:type="character" w:customStyle="1" w:styleId="RTFNum55">
    <w:name w:val="RTF_Num 5 5"/>
    <w:rsid w:val="007E2BFF"/>
  </w:style>
  <w:style w:type="character" w:customStyle="1" w:styleId="RTFNum56">
    <w:name w:val="RTF_Num 5 6"/>
    <w:rsid w:val="007E2BFF"/>
  </w:style>
  <w:style w:type="character" w:customStyle="1" w:styleId="RTFNum57">
    <w:name w:val="RTF_Num 5 7"/>
    <w:rsid w:val="007E2BFF"/>
  </w:style>
  <w:style w:type="character" w:customStyle="1" w:styleId="RTFNum58">
    <w:name w:val="RTF_Num 5 8"/>
    <w:rsid w:val="007E2BFF"/>
  </w:style>
  <w:style w:type="character" w:customStyle="1" w:styleId="RTFNum59">
    <w:name w:val="RTF_Num 5 9"/>
    <w:rsid w:val="007E2BFF"/>
  </w:style>
  <w:style w:type="character" w:customStyle="1" w:styleId="WW-RTFNum51">
    <w:name w:val="WW-RTF_Num 5 1"/>
    <w:rsid w:val="007E2BFF"/>
  </w:style>
  <w:style w:type="character" w:customStyle="1" w:styleId="WW-RTFNum52">
    <w:name w:val="WW-RTF_Num 5 2"/>
    <w:rsid w:val="007E2BFF"/>
  </w:style>
  <w:style w:type="character" w:customStyle="1" w:styleId="WW-RTFNum53">
    <w:name w:val="WW-RTF_Num 5 3"/>
    <w:rsid w:val="007E2BFF"/>
  </w:style>
  <w:style w:type="character" w:customStyle="1" w:styleId="WW-RTFNum54">
    <w:name w:val="WW-RTF_Num 5 4"/>
    <w:rsid w:val="007E2BFF"/>
  </w:style>
  <w:style w:type="character" w:customStyle="1" w:styleId="WW-RTFNum55">
    <w:name w:val="WW-RTF_Num 5 5"/>
    <w:rsid w:val="007E2BFF"/>
  </w:style>
  <w:style w:type="character" w:customStyle="1" w:styleId="WW-RTFNum56">
    <w:name w:val="WW-RTF_Num 5 6"/>
    <w:rsid w:val="007E2BFF"/>
  </w:style>
  <w:style w:type="character" w:customStyle="1" w:styleId="WW-RTFNum57">
    <w:name w:val="WW-RTF_Num 5 7"/>
    <w:rsid w:val="007E2BFF"/>
  </w:style>
  <w:style w:type="character" w:customStyle="1" w:styleId="WW-RTFNum58">
    <w:name w:val="WW-RTF_Num 5 8"/>
    <w:rsid w:val="007E2BFF"/>
  </w:style>
  <w:style w:type="character" w:customStyle="1" w:styleId="WW-RTFNum59">
    <w:name w:val="WW-RTF_Num 5 9"/>
    <w:rsid w:val="007E2BFF"/>
  </w:style>
  <w:style w:type="character" w:customStyle="1" w:styleId="WW-RTFNum511">
    <w:name w:val="WW-RTF_Num 5 11"/>
    <w:rsid w:val="007E2BFF"/>
    <w:rPr>
      <w:rFonts w:ascii="Symbol" w:eastAsia="Symbol" w:hAnsi="Symbol" w:cs="Symbol"/>
    </w:rPr>
  </w:style>
  <w:style w:type="character" w:customStyle="1" w:styleId="WW-RTFNum521">
    <w:name w:val="WW-RTF_Num 5 21"/>
    <w:rsid w:val="007E2BFF"/>
  </w:style>
  <w:style w:type="character" w:customStyle="1" w:styleId="WW-RTFNum531">
    <w:name w:val="WW-RTF_Num 5 31"/>
    <w:rsid w:val="007E2BFF"/>
  </w:style>
  <w:style w:type="character" w:customStyle="1" w:styleId="WW-RTFNum541">
    <w:name w:val="WW-RTF_Num 5 41"/>
    <w:rsid w:val="007E2BFF"/>
  </w:style>
  <w:style w:type="character" w:customStyle="1" w:styleId="WW-RTFNum551">
    <w:name w:val="WW-RTF_Num 5 51"/>
    <w:rsid w:val="007E2BFF"/>
  </w:style>
  <w:style w:type="character" w:customStyle="1" w:styleId="WW-RTFNum561">
    <w:name w:val="WW-RTF_Num 5 61"/>
    <w:rsid w:val="007E2BFF"/>
  </w:style>
  <w:style w:type="character" w:customStyle="1" w:styleId="WW-RTFNum571">
    <w:name w:val="WW-RTF_Num 5 71"/>
    <w:rsid w:val="007E2BFF"/>
  </w:style>
  <w:style w:type="character" w:customStyle="1" w:styleId="WW-RTFNum581">
    <w:name w:val="WW-RTF_Num 5 81"/>
    <w:rsid w:val="007E2BFF"/>
  </w:style>
  <w:style w:type="character" w:customStyle="1" w:styleId="WW-RTFNum591">
    <w:name w:val="WW-RTF_Num 5 91"/>
    <w:rsid w:val="007E2BFF"/>
  </w:style>
  <w:style w:type="character" w:customStyle="1" w:styleId="WW-RTFNum5112">
    <w:name w:val="WW-RTF_Num 5 112"/>
    <w:rsid w:val="007E2BFF"/>
    <w:rPr>
      <w:rFonts w:ascii="Symbol" w:eastAsia="Symbol" w:hAnsi="Symbol" w:cs="Symbol"/>
    </w:rPr>
  </w:style>
  <w:style w:type="character" w:customStyle="1" w:styleId="WW-RTFNum5212">
    <w:name w:val="WW-RTF_Num 5 212"/>
    <w:rsid w:val="007E2BFF"/>
  </w:style>
  <w:style w:type="character" w:customStyle="1" w:styleId="WW-RTFNum5312">
    <w:name w:val="WW-RTF_Num 5 312"/>
    <w:rsid w:val="007E2BFF"/>
  </w:style>
  <w:style w:type="character" w:customStyle="1" w:styleId="WW-RTFNum5412">
    <w:name w:val="WW-RTF_Num 5 412"/>
    <w:rsid w:val="007E2BFF"/>
  </w:style>
  <w:style w:type="character" w:customStyle="1" w:styleId="WW-RTFNum5512">
    <w:name w:val="WW-RTF_Num 5 512"/>
    <w:rsid w:val="007E2BFF"/>
  </w:style>
  <w:style w:type="character" w:customStyle="1" w:styleId="WW-RTFNum5612">
    <w:name w:val="WW-RTF_Num 5 612"/>
    <w:rsid w:val="007E2BFF"/>
  </w:style>
  <w:style w:type="character" w:customStyle="1" w:styleId="WW-RTFNum5712">
    <w:name w:val="WW-RTF_Num 5 712"/>
    <w:rsid w:val="007E2BFF"/>
  </w:style>
  <w:style w:type="character" w:customStyle="1" w:styleId="WW-RTFNum5812">
    <w:name w:val="WW-RTF_Num 5 812"/>
    <w:rsid w:val="007E2BFF"/>
  </w:style>
  <w:style w:type="character" w:customStyle="1" w:styleId="WW-RTFNum5912">
    <w:name w:val="WW-RTF_Num 5 912"/>
    <w:rsid w:val="007E2BFF"/>
  </w:style>
  <w:style w:type="character" w:customStyle="1" w:styleId="WW-RTFNum51123">
    <w:name w:val="WW-RTF_Num 5 1123"/>
    <w:rsid w:val="007E2BFF"/>
    <w:rPr>
      <w:rFonts w:ascii="Symbol" w:eastAsia="Symbol" w:hAnsi="Symbol" w:cs="Symbol"/>
    </w:rPr>
  </w:style>
  <w:style w:type="character" w:customStyle="1" w:styleId="WW-RTFNum52123">
    <w:name w:val="WW-RTF_Num 5 2123"/>
    <w:rsid w:val="007E2BFF"/>
  </w:style>
  <w:style w:type="character" w:customStyle="1" w:styleId="WW-RTFNum53123">
    <w:name w:val="WW-RTF_Num 5 3123"/>
    <w:rsid w:val="007E2BFF"/>
  </w:style>
  <w:style w:type="character" w:customStyle="1" w:styleId="WW-RTFNum54123">
    <w:name w:val="WW-RTF_Num 5 4123"/>
    <w:rsid w:val="007E2BFF"/>
  </w:style>
  <w:style w:type="character" w:customStyle="1" w:styleId="WW-RTFNum55123">
    <w:name w:val="WW-RTF_Num 5 5123"/>
    <w:rsid w:val="007E2BFF"/>
  </w:style>
  <w:style w:type="character" w:customStyle="1" w:styleId="WW-RTFNum56123">
    <w:name w:val="WW-RTF_Num 5 6123"/>
    <w:rsid w:val="007E2BFF"/>
  </w:style>
  <w:style w:type="character" w:customStyle="1" w:styleId="WW-RTFNum57123">
    <w:name w:val="WW-RTF_Num 5 7123"/>
    <w:rsid w:val="007E2BFF"/>
  </w:style>
  <w:style w:type="character" w:customStyle="1" w:styleId="WW-RTFNum58123">
    <w:name w:val="WW-RTF_Num 5 8123"/>
    <w:rsid w:val="007E2BFF"/>
  </w:style>
  <w:style w:type="character" w:customStyle="1" w:styleId="WW-RTFNum59123">
    <w:name w:val="WW-RTF_Num 5 9123"/>
    <w:rsid w:val="007E2BFF"/>
  </w:style>
  <w:style w:type="character" w:customStyle="1" w:styleId="WW-RTFNum511234">
    <w:name w:val="WW-RTF_Num 5 11234"/>
    <w:rsid w:val="007E2BFF"/>
    <w:rPr>
      <w:rFonts w:ascii="Symbol" w:eastAsia="Symbol" w:hAnsi="Symbol" w:cs="Symbol"/>
    </w:rPr>
  </w:style>
  <w:style w:type="character" w:customStyle="1" w:styleId="WW-RTFNum521234">
    <w:name w:val="WW-RTF_Num 5 21234"/>
    <w:rsid w:val="007E2BFF"/>
  </w:style>
  <w:style w:type="character" w:customStyle="1" w:styleId="WW-RTFNum531234">
    <w:name w:val="WW-RTF_Num 5 31234"/>
    <w:rsid w:val="007E2BFF"/>
  </w:style>
  <w:style w:type="character" w:customStyle="1" w:styleId="WW-RTFNum541234">
    <w:name w:val="WW-RTF_Num 5 41234"/>
    <w:rsid w:val="007E2BFF"/>
  </w:style>
  <w:style w:type="character" w:customStyle="1" w:styleId="WW-RTFNum551234">
    <w:name w:val="WW-RTF_Num 5 51234"/>
    <w:rsid w:val="007E2BFF"/>
  </w:style>
  <w:style w:type="character" w:customStyle="1" w:styleId="WW-RTFNum561234">
    <w:name w:val="WW-RTF_Num 5 61234"/>
    <w:rsid w:val="007E2BFF"/>
  </w:style>
  <w:style w:type="character" w:customStyle="1" w:styleId="WW-RTFNum571234">
    <w:name w:val="WW-RTF_Num 5 71234"/>
    <w:rsid w:val="007E2BFF"/>
  </w:style>
  <w:style w:type="character" w:customStyle="1" w:styleId="WW-RTFNum581234">
    <w:name w:val="WW-RTF_Num 5 81234"/>
    <w:rsid w:val="007E2BFF"/>
  </w:style>
  <w:style w:type="character" w:customStyle="1" w:styleId="WW-RTFNum591234">
    <w:name w:val="WW-RTF_Num 5 91234"/>
    <w:rsid w:val="007E2BFF"/>
  </w:style>
  <w:style w:type="character" w:customStyle="1" w:styleId="WW-RTFNum5112345">
    <w:name w:val="WW-RTF_Num 5 112345"/>
    <w:rsid w:val="007E2BFF"/>
    <w:rPr>
      <w:rFonts w:ascii="Symbol" w:eastAsia="Symbol" w:hAnsi="Symbol" w:cs="Symbol"/>
    </w:rPr>
  </w:style>
  <w:style w:type="character" w:customStyle="1" w:styleId="RTFNum61">
    <w:name w:val="RTF_Num 6 1"/>
    <w:rsid w:val="007E2BFF"/>
  </w:style>
  <w:style w:type="character" w:customStyle="1" w:styleId="RTFNum62">
    <w:name w:val="RTF_Num 6 2"/>
    <w:rsid w:val="007E2BFF"/>
  </w:style>
  <w:style w:type="character" w:customStyle="1" w:styleId="RTFNum63">
    <w:name w:val="RTF_Num 6 3"/>
    <w:rsid w:val="007E2BFF"/>
  </w:style>
  <w:style w:type="character" w:customStyle="1" w:styleId="RTFNum64">
    <w:name w:val="RTF_Num 6 4"/>
    <w:rsid w:val="007E2BFF"/>
  </w:style>
  <w:style w:type="character" w:customStyle="1" w:styleId="RTFNum65">
    <w:name w:val="RTF_Num 6 5"/>
    <w:rsid w:val="007E2BFF"/>
  </w:style>
  <w:style w:type="character" w:customStyle="1" w:styleId="RTFNum66">
    <w:name w:val="RTF_Num 6 6"/>
    <w:rsid w:val="007E2BFF"/>
  </w:style>
  <w:style w:type="character" w:customStyle="1" w:styleId="RTFNum67">
    <w:name w:val="RTF_Num 6 7"/>
    <w:rsid w:val="007E2BFF"/>
  </w:style>
  <w:style w:type="character" w:customStyle="1" w:styleId="RTFNum68">
    <w:name w:val="RTF_Num 6 8"/>
    <w:rsid w:val="007E2BFF"/>
  </w:style>
  <w:style w:type="character" w:customStyle="1" w:styleId="RTFNum69">
    <w:name w:val="RTF_Num 6 9"/>
    <w:rsid w:val="007E2BFF"/>
  </w:style>
  <w:style w:type="character" w:customStyle="1" w:styleId="WW-RTFNum61">
    <w:name w:val="WW-RTF_Num 6 1"/>
    <w:rsid w:val="007E2BFF"/>
  </w:style>
  <w:style w:type="character" w:customStyle="1" w:styleId="WW-RTFNum62">
    <w:name w:val="WW-RTF_Num 6 2"/>
    <w:rsid w:val="007E2BFF"/>
  </w:style>
  <w:style w:type="character" w:customStyle="1" w:styleId="WW-RTFNum63">
    <w:name w:val="WW-RTF_Num 6 3"/>
    <w:rsid w:val="007E2BFF"/>
  </w:style>
  <w:style w:type="character" w:customStyle="1" w:styleId="WW-RTFNum64">
    <w:name w:val="WW-RTF_Num 6 4"/>
    <w:rsid w:val="007E2BFF"/>
  </w:style>
  <w:style w:type="character" w:customStyle="1" w:styleId="WW-RTFNum65">
    <w:name w:val="WW-RTF_Num 6 5"/>
    <w:rsid w:val="007E2BFF"/>
  </w:style>
  <w:style w:type="character" w:customStyle="1" w:styleId="WW-RTFNum66">
    <w:name w:val="WW-RTF_Num 6 6"/>
    <w:rsid w:val="007E2BFF"/>
  </w:style>
  <w:style w:type="character" w:customStyle="1" w:styleId="WW-RTFNum67">
    <w:name w:val="WW-RTF_Num 6 7"/>
    <w:rsid w:val="007E2BFF"/>
  </w:style>
  <w:style w:type="character" w:customStyle="1" w:styleId="WW-RTFNum68">
    <w:name w:val="WW-RTF_Num 6 8"/>
    <w:rsid w:val="007E2BFF"/>
  </w:style>
  <w:style w:type="character" w:customStyle="1" w:styleId="WW-RTFNum69">
    <w:name w:val="WW-RTF_Num 6 9"/>
    <w:rsid w:val="007E2BFF"/>
  </w:style>
  <w:style w:type="character" w:customStyle="1" w:styleId="WW-RTFNum611">
    <w:name w:val="WW-RTF_Num 6 11"/>
    <w:rsid w:val="007E2BFF"/>
  </w:style>
  <w:style w:type="character" w:customStyle="1" w:styleId="WW-RTFNum621">
    <w:name w:val="WW-RTF_Num 6 21"/>
    <w:rsid w:val="007E2BFF"/>
  </w:style>
  <w:style w:type="character" w:customStyle="1" w:styleId="WW-RTFNum631">
    <w:name w:val="WW-RTF_Num 6 31"/>
    <w:rsid w:val="007E2BFF"/>
  </w:style>
  <w:style w:type="character" w:customStyle="1" w:styleId="WW-RTFNum641">
    <w:name w:val="WW-RTF_Num 6 41"/>
    <w:rsid w:val="007E2BFF"/>
  </w:style>
  <w:style w:type="character" w:customStyle="1" w:styleId="WW-RTFNum651">
    <w:name w:val="WW-RTF_Num 6 51"/>
    <w:rsid w:val="007E2BFF"/>
  </w:style>
  <w:style w:type="character" w:customStyle="1" w:styleId="WW-RTFNum661">
    <w:name w:val="WW-RTF_Num 6 61"/>
    <w:rsid w:val="007E2BFF"/>
  </w:style>
  <w:style w:type="character" w:customStyle="1" w:styleId="WW-RTFNum671">
    <w:name w:val="WW-RTF_Num 6 71"/>
    <w:rsid w:val="007E2BFF"/>
  </w:style>
  <w:style w:type="character" w:customStyle="1" w:styleId="WW-RTFNum681">
    <w:name w:val="WW-RTF_Num 6 81"/>
    <w:rsid w:val="007E2BFF"/>
  </w:style>
  <w:style w:type="character" w:customStyle="1" w:styleId="WW-RTFNum691">
    <w:name w:val="WW-RTF_Num 6 91"/>
    <w:rsid w:val="007E2BFF"/>
  </w:style>
  <w:style w:type="character" w:customStyle="1" w:styleId="WW-RTFNum6112">
    <w:name w:val="WW-RTF_Num 6 112"/>
    <w:rsid w:val="007E2BFF"/>
    <w:rPr>
      <w:rFonts w:ascii="Symbol" w:eastAsia="Symbol" w:hAnsi="Symbol" w:cs="Symbol"/>
    </w:rPr>
  </w:style>
  <w:style w:type="character" w:customStyle="1" w:styleId="WW-RTFNum6212">
    <w:name w:val="WW-RTF_Num 6 212"/>
    <w:rsid w:val="007E2BFF"/>
    <w:rPr>
      <w:rFonts w:ascii="Arial" w:eastAsia="Arial" w:hAnsi="Arial" w:cs="Arial"/>
      <w:caps/>
      <w:sz w:val="16"/>
      <w:szCs w:val="16"/>
      <w:lang w:val="pt-BR"/>
    </w:rPr>
  </w:style>
  <w:style w:type="character" w:customStyle="1" w:styleId="WW-RTFNum6312">
    <w:name w:val="WW-RTF_Num 6 312"/>
    <w:rsid w:val="007E2BFF"/>
    <w:rPr>
      <w:rFonts w:ascii="Arial" w:eastAsia="Arial" w:hAnsi="Arial" w:cs="Arial"/>
      <w:caps/>
      <w:sz w:val="16"/>
      <w:szCs w:val="16"/>
      <w:lang w:val="pt-BR"/>
    </w:rPr>
  </w:style>
  <w:style w:type="character" w:customStyle="1" w:styleId="WW-RTFNum6412">
    <w:name w:val="WW-RTF_Num 6 412"/>
    <w:rsid w:val="007E2BFF"/>
  </w:style>
  <w:style w:type="character" w:customStyle="1" w:styleId="WW-RTFNum6512">
    <w:name w:val="WW-RTF_Num 6 512"/>
    <w:rsid w:val="007E2BFF"/>
  </w:style>
  <w:style w:type="character" w:customStyle="1" w:styleId="WW-RTFNum6612">
    <w:name w:val="WW-RTF_Num 6 612"/>
    <w:rsid w:val="007E2BFF"/>
  </w:style>
  <w:style w:type="character" w:customStyle="1" w:styleId="WW-RTFNum6712">
    <w:name w:val="WW-RTF_Num 6 712"/>
    <w:rsid w:val="007E2BFF"/>
  </w:style>
  <w:style w:type="character" w:customStyle="1" w:styleId="WW-RTFNum6812">
    <w:name w:val="WW-RTF_Num 6 812"/>
    <w:rsid w:val="007E2BFF"/>
  </w:style>
  <w:style w:type="character" w:customStyle="1" w:styleId="WW-RTFNum6912">
    <w:name w:val="WW-RTF_Num 6 912"/>
    <w:rsid w:val="007E2BFF"/>
  </w:style>
  <w:style w:type="character" w:customStyle="1" w:styleId="WW-RTFNum61123">
    <w:name w:val="WW-RTF_Num 6 1123"/>
    <w:rsid w:val="007E2BFF"/>
    <w:rPr>
      <w:rFonts w:ascii="Symbol" w:eastAsia="Symbol" w:hAnsi="Symbol" w:cs="Symbol"/>
    </w:rPr>
  </w:style>
  <w:style w:type="character" w:customStyle="1" w:styleId="WW-RTFNum62123">
    <w:name w:val="WW-RTF_Num 6 2123"/>
    <w:rsid w:val="007E2BFF"/>
  </w:style>
  <w:style w:type="character" w:customStyle="1" w:styleId="WW-RTFNum63123">
    <w:name w:val="WW-RTF_Num 6 3123"/>
    <w:rsid w:val="007E2BFF"/>
  </w:style>
  <w:style w:type="character" w:customStyle="1" w:styleId="WW-RTFNum64123">
    <w:name w:val="WW-RTF_Num 6 4123"/>
    <w:rsid w:val="007E2BFF"/>
  </w:style>
  <w:style w:type="character" w:customStyle="1" w:styleId="WW-RTFNum65123">
    <w:name w:val="WW-RTF_Num 6 5123"/>
    <w:rsid w:val="007E2BFF"/>
  </w:style>
  <w:style w:type="character" w:customStyle="1" w:styleId="WW-RTFNum66123">
    <w:name w:val="WW-RTF_Num 6 6123"/>
    <w:rsid w:val="007E2BFF"/>
  </w:style>
  <w:style w:type="character" w:customStyle="1" w:styleId="WW-RTFNum67123">
    <w:name w:val="WW-RTF_Num 6 7123"/>
    <w:rsid w:val="007E2BFF"/>
  </w:style>
  <w:style w:type="character" w:customStyle="1" w:styleId="WW-RTFNum68123">
    <w:name w:val="WW-RTF_Num 6 8123"/>
    <w:rsid w:val="007E2BFF"/>
  </w:style>
  <w:style w:type="character" w:customStyle="1" w:styleId="WW-RTFNum69123">
    <w:name w:val="WW-RTF_Num 6 9123"/>
    <w:rsid w:val="007E2BFF"/>
  </w:style>
  <w:style w:type="character" w:customStyle="1" w:styleId="WW8Num131z1">
    <w:name w:val="WW8Num131z1"/>
    <w:rsid w:val="007E2BFF"/>
    <w:rPr>
      <w:rFonts w:ascii="Courier New" w:hAnsi="Courier New" w:cs="Times"/>
      <w:sz w:val="24"/>
      <w:szCs w:val="24"/>
      <w:lang w:val="en-US"/>
    </w:rPr>
  </w:style>
  <w:style w:type="character" w:customStyle="1" w:styleId="WW8Num131z2">
    <w:name w:val="WW8Num131z2"/>
    <w:rsid w:val="007E2BFF"/>
    <w:rPr>
      <w:rFonts w:ascii="Wingdings" w:hAnsi="Wingdings"/>
      <w:sz w:val="24"/>
      <w:szCs w:val="24"/>
      <w:lang w:val="en-US"/>
    </w:rPr>
  </w:style>
  <w:style w:type="character" w:customStyle="1" w:styleId="WW8Num137z3">
    <w:name w:val="WW8Num137z3"/>
    <w:rsid w:val="007E2BFF"/>
    <w:rPr>
      <w:rFonts w:ascii="Symbol" w:hAnsi="Symbol"/>
      <w:sz w:val="24"/>
      <w:szCs w:val="24"/>
      <w:lang w:val="en-US"/>
    </w:rPr>
  </w:style>
  <w:style w:type="character" w:customStyle="1" w:styleId="WW8Num138z3">
    <w:name w:val="WW8Num138z3"/>
    <w:rsid w:val="007E2BFF"/>
    <w:rPr>
      <w:rFonts w:ascii="Symbol" w:hAnsi="Symbol"/>
      <w:sz w:val="24"/>
      <w:szCs w:val="24"/>
      <w:lang w:val="en-US"/>
    </w:rPr>
  </w:style>
  <w:style w:type="character" w:customStyle="1" w:styleId="WW8Num142z1">
    <w:name w:val="WW8Num142z1"/>
    <w:rsid w:val="007E2BFF"/>
    <w:rPr>
      <w:rFonts w:ascii="Courier New" w:hAnsi="Courier New" w:cs="Times"/>
      <w:sz w:val="24"/>
      <w:szCs w:val="24"/>
      <w:lang w:val="en-US"/>
    </w:rPr>
  </w:style>
  <w:style w:type="character" w:customStyle="1" w:styleId="WW8Num142z2">
    <w:name w:val="WW8Num142z2"/>
    <w:rsid w:val="007E2BFF"/>
    <w:rPr>
      <w:rFonts w:ascii="Wingdings" w:hAnsi="Wingdings"/>
      <w:sz w:val="24"/>
      <w:szCs w:val="24"/>
      <w:lang w:val="en-US"/>
    </w:rPr>
  </w:style>
  <w:style w:type="character" w:customStyle="1" w:styleId="WW8Num146z1">
    <w:name w:val="WW8Num146z1"/>
    <w:rsid w:val="007E2BFF"/>
    <w:rPr>
      <w:rFonts w:ascii="Courier New" w:hAnsi="Courier New" w:cs="Times"/>
      <w:sz w:val="24"/>
      <w:szCs w:val="24"/>
      <w:lang w:val="en-US"/>
    </w:rPr>
  </w:style>
  <w:style w:type="character" w:customStyle="1" w:styleId="WW8Num146z2">
    <w:name w:val="WW8Num146z2"/>
    <w:rsid w:val="007E2BFF"/>
    <w:rPr>
      <w:rFonts w:ascii="Wingdings" w:hAnsi="Wingdings"/>
      <w:sz w:val="24"/>
      <w:szCs w:val="24"/>
      <w:lang w:val="en-US"/>
    </w:rPr>
  </w:style>
  <w:style w:type="character" w:customStyle="1" w:styleId="WW8Num147z1">
    <w:name w:val="WW8Num147z1"/>
    <w:rsid w:val="007E2BFF"/>
    <w:rPr>
      <w:rFonts w:ascii="Courier New" w:hAnsi="Courier New" w:cs="Times"/>
      <w:sz w:val="24"/>
      <w:szCs w:val="24"/>
      <w:lang w:val="en-US"/>
    </w:rPr>
  </w:style>
  <w:style w:type="character" w:customStyle="1" w:styleId="WW8Num147z2">
    <w:name w:val="WW8Num147z2"/>
    <w:rsid w:val="007E2BFF"/>
    <w:rPr>
      <w:rFonts w:ascii="Wingdings" w:hAnsi="Wingdings"/>
      <w:sz w:val="24"/>
      <w:szCs w:val="24"/>
      <w:lang w:val="en-US"/>
    </w:rPr>
  </w:style>
  <w:style w:type="character" w:customStyle="1" w:styleId="WW8Num148z1">
    <w:name w:val="WW8Num148z1"/>
    <w:rsid w:val="007E2BFF"/>
    <w:rPr>
      <w:rFonts w:ascii="Courier New" w:hAnsi="Courier New" w:cs="Times"/>
      <w:sz w:val="24"/>
      <w:szCs w:val="24"/>
      <w:lang w:val="en-US"/>
    </w:rPr>
  </w:style>
  <w:style w:type="character" w:customStyle="1" w:styleId="WW8Num148z2">
    <w:name w:val="WW8Num148z2"/>
    <w:rsid w:val="007E2BFF"/>
    <w:rPr>
      <w:rFonts w:ascii="Wingdings" w:hAnsi="Wingdings"/>
      <w:sz w:val="24"/>
      <w:szCs w:val="24"/>
      <w:lang w:val="en-US"/>
    </w:rPr>
  </w:style>
  <w:style w:type="character" w:customStyle="1" w:styleId="WW8Num149z1">
    <w:name w:val="WW8Num149z1"/>
    <w:rsid w:val="007E2BFF"/>
    <w:rPr>
      <w:rFonts w:ascii="Courier New" w:hAnsi="Courier New" w:cs="Times"/>
      <w:sz w:val="24"/>
      <w:szCs w:val="24"/>
      <w:lang w:val="en-US"/>
    </w:rPr>
  </w:style>
  <w:style w:type="character" w:customStyle="1" w:styleId="WW8Num149z2">
    <w:name w:val="WW8Num149z2"/>
    <w:rsid w:val="007E2BFF"/>
    <w:rPr>
      <w:rFonts w:ascii="Wingdings" w:hAnsi="Wingdings"/>
      <w:sz w:val="24"/>
      <w:szCs w:val="24"/>
      <w:lang w:val="en-US"/>
    </w:rPr>
  </w:style>
  <w:style w:type="character" w:customStyle="1" w:styleId="WW8Num150z1">
    <w:name w:val="WW8Num150z1"/>
    <w:rsid w:val="007E2BFF"/>
    <w:rPr>
      <w:rFonts w:ascii="Courier New" w:hAnsi="Courier New" w:cs="Times"/>
      <w:sz w:val="24"/>
      <w:szCs w:val="24"/>
      <w:lang w:val="en-US"/>
    </w:rPr>
  </w:style>
  <w:style w:type="character" w:customStyle="1" w:styleId="WW8Num150z2">
    <w:name w:val="WW8Num150z2"/>
    <w:rsid w:val="007E2BFF"/>
    <w:rPr>
      <w:rFonts w:ascii="Wingdings" w:hAnsi="Wingdings"/>
      <w:sz w:val="24"/>
      <w:szCs w:val="24"/>
      <w:lang w:val="en-US"/>
    </w:rPr>
  </w:style>
  <w:style w:type="character" w:customStyle="1" w:styleId="WW8Num151z1">
    <w:name w:val="WW8Num151z1"/>
    <w:rsid w:val="007E2BFF"/>
    <w:rPr>
      <w:rFonts w:ascii="Courier New" w:hAnsi="Courier New" w:cs="Times"/>
      <w:sz w:val="24"/>
      <w:szCs w:val="24"/>
      <w:lang w:val="en-US"/>
    </w:rPr>
  </w:style>
  <w:style w:type="character" w:customStyle="1" w:styleId="WW8Num151z2">
    <w:name w:val="WW8Num151z2"/>
    <w:rsid w:val="007E2BFF"/>
    <w:rPr>
      <w:rFonts w:ascii="Wingdings" w:hAnsi="Wingdings"/>
      <w:sz w:val="24"/>
      <w:szCs w:val="24"/>
      <w:lang w:val="en-US"/>
    </w:rPr>
  </w:style>
  <w:style w:type="character" w:customStyle="1" w:styleId="WW8Num153z1">
    <w:name w:val="WW8Num153z1"/>
    <w:rsid w:val="007E2BFF"/>
    <w:rPr>
      <w:rFonts w:ascii="Courier New" w:hAnsi="Courier New" w:cs="Times"/>
      <w:sz w:val="24"/>
      <w:szCs w:val="24"/>
      <w:lang w:val="en-US"/>
    </w:rPr>
  </w:style>
  <w:style w:type="character" w:customStyle="1" w:styleId="WW8Num153z2">
    <w:name w:val="WW8Num153z2"/>
    <w:rsid w:val="007E2BFF"/>
    <w:rPr>
      <w:rFonts w:ascii="Wingdings" w:hAnsi="Wingdings"/>
      <w:sz w:val="24"/>
      <w:szCs w:val="24"/>
      <w:lang w:val="en-US"/>
    </w:rPr>
  </w:style>
  <w:style w:type="character" w:customStyle="1" w:styleId="WW8Num154z1">
    <w:name w:val="WW8Num154z1"/>
    <w:rsid w:val="007E2BFF"/>
    <w:rPr>
      <w:rFonts w:ascii="Courier New" w:hAnsi="Courier New" w:cs="Times"/>
      <w:sz w:val="24"/>
      <w:szCs w:val="24"/>
      <w:lang w:val="en-US"/>
    </w:rPr>
  </w:style>
  <w:style w:type="character" w:customStyle="1" w:styleId="WW8Num154z2">
    <w:name w:val="WW8Num154z2"/>
    <w:rsid w:val="007E2BFF"/>
    <w:rPr>
      <w:rFonts w:ascii="Wingdings" w:hAnsi="Wingdings"/>
      <w:sz w:val="24"/>
      <w:szCs w:val="24"/>
      <w:lang w:val="en-US"/>
    </w:rPr>
  </w:style>
  <w:style w:type="character" w:customStyle="1" w:styleId="WW8Num155z1">
    <w:name w:val="WW8Num155z1"/>
    <w:rsid w:val="007E2BFF"/>
    <w:rPr>
      <w:rFonts w:ascii="Courier New" w:hAnsi="Courier New" w:cs="Times"/>
      <w:sz w:val="24"/>
      <w:szCs w:val="24"/>
      <w:lang w:val="en-US"/>
    </w:rPr>
  </w:style>
  <w:style w:type="character" w:customStyle="1" w:styleId="WW8Num155z2">
    <w:name w:val="WW8Num155z2"/>
    <w:rsid w:val="007E2BFF"/>
    <w:rPr>
      <w:rFonts w:ascii="Wingdings" w:hAnsi="Wingdings"/>
      <w:sz w:val="24"/>
      <w:szCs w:val="24"/>
      <w:lang w:val="en-US"/>
    </w:rPr>
  </w:style>
  <w:style w:type="character" w:customStyle="1" w:styleId="WW8Num161z1">
    <w:name w:val="WW8Num161z1"/>
    <w:rsid w:val="007E2BFF"/>
    <w:rPr>
      <w:rFonts w:ascii="Courier New" w:hAnsi="Courier New" w:cs="Times"/>
      <w:sz w:val="24"/>
      <w:szCs w:val="24"/>
      <w:lang w:val="en-US"/>
    </w:rPr>
  </w:style>
  <w:style w:type="character" w:customStyle="1" w:styleId="WW8Num161z2">
    <w:name w:val="WW8Num161z2"/>
    <w:rsid w:val="007E2BFF"/>
    <w:rPr>
      <w:rFonts w:ascii="Wingdings" w:hAnsi="Wingdings"/>
      <w:sz w:val="24"/>
      <w:szCs w:val="24"/>
      <w:lang w:val="en-US"/>
    </w:rPr>
  </w:style>
  <w:style w:type="character" w:customStyle="1" w:styleId="WW8Num164z1">
    <w:name w:val="WW8Num164z1"/>
    <w:rsid w:val="007E2BFF"/>
    <w:rPr>
      <w:rFonts w:ascii="Courier New" w:hAnsi="Courier New" w:cs="Times"/>
      <w:sz w:val="24"/>
      <w:szCs w:val="24"/>
      <w:lang w:val="en-US"/>
    </w:rPr>
  </w:style>
  <w:style w:type="character" w:customStyle="1" w:styleId="WW8Num164z2">
    <w:name w:val="WW8Num164z2"/>
    <w:rsid w:val="007E2BFF"/>
    <w:rPr>
      <w:rFonts w:ascii="Wingdings" w:hAnsi="Wingdings"/>
      <w:sz w:val="24"/>
      <w:szCs w:val="24"/>
      <w:lang w:val="en-US"/>
    </w:rPr>
  </w:style>
  <w:style w:type="character" w:customStyle="1" w:styleId="WW8Num166z1">
    <w:name w:val="WW8Num166z1"/>
    <w:rsid w:val="007E2BFF"/>
    <w:rPr>
      <w:rFonts w:ascii="Courier New" w:hAnsi="Courier New" w:cs="Times"/>
      <w:sz w:val="24"/>
      <w:szCs w:val="24"/>
      <w:lang w:val="en-US"/>
    </w:rPr>
  </w:style>
  <w:style w:type="character" w:customStyle="1" w:styleId="WW8Num166z2">
    <w:name w:val="WW8Num166z2"/>
    <w:rsid w:val="007E2BFF"/>
    <w:rPr>
      <w:rFonts w:ascii="Wingdings" w:hAnsi="Wingdings"/>
      <w:sz w:val="24"/>
      <w:szCs w:val="24"/>
      <w:lang w:val="en-US"/>
    </w:rPr>
  </w:style>
  <w:style w:type="character" w:customStyle="1" w:styleId="WW8Num172z1">
    <w:name w:val="WW8Num172z1"/>
    <w:rsid w:val="007E2BFF"/>
    <w:rPr>
      <w:rFonts w:ascii="Courier New" w:hAnsi="Courier New" w:cs="Times"/>
      <w:sz w:val="24"/>
      <w:szCs w:val="24"/>
      <w:lang w:val="en-US"/>
    </w:rPr>
  </w:style>
  <w:style w:type="character" w:customStyle="1" w:styleId="WW8Num172z2">
    <w:name w:val="WW8Num172z2"/>
    <w:rsid w:val="007E2BFF"/>
    <w:rPr>
      <w:rFonts w:ascii="Wingdings" w:hAnsi="Wingdings"/>
      <w:sz w:val="24"/>
      <w:szCs w:val="24"/>
      <w:lang w:val="en-US"/>
    </w:rPr>
  </w:style>
  <w:style w:type="character" w:customStyle="1" w:styleId="WW8Num176z1">
    <w:name w:val="WW8Num176z1"/>
    <w:rsid w:val="007E2BFF"/>
    <w:rPr>
      <w:rFonts w:ascii="Courier New" w:hAnsi="Courier New" w:cs="Times"/>
      <w:sz w:val="24"/>
      <w:szCs w:val="24"/>
      <w:lang w:val="en-US"/>
    </w:rPr>
  </w:style>
  <w:style w:type="character" w:customStyle="1" w:styleId="WW8Num176z2">
    <w:name w:val="WW8Num176z2"/>
    <w:rsid w:val="007E2BFF"/>
    <w:rPr>
      <w:rFonts w:ascii="Wingdings" w:hAnsi="Wingdings"/>
      <w:sz w:val="24"/>
      <w:szCs w:val="24"/>
      <w:lang w:val="en-US"/>
    </w:rPr>
  </w:style>
  <w:style w:type="character" w:customStyle="1" w:styleId="WW8Num177z1">
    <w:name w:val="WW8Num177z1"/>
    <w:rsid w:val="007E2BFF"/>
    <w:rPr>
      <w:rFonts w:ascii="Courier New" w:hAnsi="Courier New" w:cs="Times"/>
      <w:sz w:val="24"/>
      <w:szCs w:val="24"/>
      <w:lang w:val="en-US"/>
    </w:rPr>
  </w:style>
  <w:style w:type="character" w:customStyle="1" w:styleId="WW8Num177z2">
    <w:name w:val="WW8Num177z2"/>
    <w:rsid w:val="007E2BFF"/>
    <w:rPr>
      <w:rFonts w:ascii="Wingdings" w:hAnsi="Wingdings"/>
      <w:sz w:val="24"/>
      <w:szCs w:val="24"/>
      <w:lang w:val="en-US"/>
    </w:rPr>
  </w:style>
  <w:style w:type="character" w:customStyle="1" w:styleId="WW8Num178z1">
    <w:name w:val="WW8Num178z1"/>
    <w:rsid w:val="007E2BFF"/>
    <w:rPr>
      <w:rFonts w:ascii="Courier New" w:hAnsi="Courier New" w:cs="Times"/>
      <w:sz w:val="24"/>
      <w:szCs w:val="24"/>
      <w:lang w:val="en-US"/>
    </w:rPr>
  </w:style>
  <w:style w:type="character" w:customStyle="1" w:styleId="WW8Num178z2">
    <w:name w:val="WW8Num178z2"/>
    <w:rsid w:val="007E2BFF"/>
    <w:rPr>
      <w:rFonts w:ascii="Wingdings" w:hAnsi="Wingdings"/>
      <w:sz w:val="24"/>
      <w:szCs w:val="24"/>
      <w:lang w:val="en-US"/>
    </w:rPr>
  </w:style>
  <w:style w:type="character" w:customStyle="1" w:styleId="WW8Num179z1">
    <w:name w:val="WW8Num179z1"/>
    <w:rsid w:val="007E2BFF"/>
    <w:rPr>
      <w:rFonts w:ascii="Courier New" w:hAnsi="Courier New" w:cs="Times"/>
      <w:sz w:val="24"/>
      <w:szCs w:val="24"/>
      <w:lang w:val="en-US"/>
    </w:rPr>
  </w:style>
  <w:style w:type="character" w:customStyle="1" w:styleId="WW8Num179z2">
    <w:name w:val="WW8Num179z2"/>
    <w:rsid w:val="007E2BFF"/>
    <w:rPr>
      <w:rFonts w:ascii="Wingdings" w:hAnsi="Wingdings"/>
      <w:sz w:val="24"/>
      <w:szCs w:val="24"/>
      <w:lang w:val="en-US"/>
    </w:rPr>
  </w:style>
  <w:style w:type="character" w:customStyle="1" w:styleId="WW8Num180z1">
    <w:name w:val="WW8Num180z1"/>
    <w:rsid w:val="007E2BFF"/>
    <w:rPr>
      <w:rFonts w:ascii="Courier New" w:hAnsi="Courier New" w:cs="Times"/>
      <w:sz w:val="24"/>
      <w:szCs w:val="24"/>
      <w:lang w:val="en-US"/>
    </w:rPr>
  </w:style>
  <w:style w:type="character" w:customStyle="1" w:styleId="WW8Num180z2">
    <w:name w:val="WW8Num180z2"/>
    <w:rsid w:val="007E2BFF"/>
    <w:rPr>
      <w:rFonts w:ascii="Wingdings" w:hAnsi="Wingdings"/>
      <w:sz w:val="24"/>
      <w:szCs w:val="24"/>
      <w:lang w:val="en-US"/>
    </w:rPr>
  </w:style>
  <w:style w:type="character" w:customStyle="1" w:styleId="WW8Num181z1">
    <w:name w:val="WW8Num181z1"/>
    <w:rsid w:val="007E2BFF"/>
    <w:rPr>
      <w:rFonts w:ascii="Courier New" w:hAnsi="Courier New" w:cs="Times"/>
      <w:sz w:val="24"/>
      <w:szCs w:val="24"/>
      <w:lang w:val="en-US"/>
    </w:rPr>
  </w:style>
  <w:style w:type="character" w:customStyle="1" w:styleId="WW8Num181z2">
    <w:name w:val="WW8Num181z2"/>
    <w:rsid w:val="007E2BFF"/>
    <w:rPr>
      <w:rFonts w:ascii="Wingdings" w:hAnsi="Wingdings"/>
      <w:sz w:val="24"/>
      <w:szCs w:val="24"/>
      <w:lang w:val="en-US"/>
    </w:rPr>
  </w:style>
  <w:style w:type="character" w:customStyle="1" w:styleId="WW8Num182z1">
    <w:name w:val="WW8Num182z1"/>
    <w:rsid w:val="007E2BFF"/>
    <w:rPr>
      <w:rFonts w:ascii="Courier New" w:hAnsi="Courier New" w:cs="Times"/>
      <w:sz w:val="24"/>
      <w:szCs w:val="24"/>
      <w:lang w:val="en-US"/>
    </w:rPr>
  </w:style>
  <w:style w:type="character" w:customStyle="1" w:styleId="WW8Num182z2">
    <w:name w:val="WW8Num182z2"/>
    <w:rsid w:val="007E2BFF"/>
    <w:rPr>
      <w:rFonts w:ascii="Wingdings" w:hAnsi="Wingdings"/>
      <w:sz w:val="24"/>
      <w:szCs w:val="24"/>
      <w:lang w:val="en-US"/>
    </w:rPr>
  </w:style>
  <w:style w:type="character" w:customStyle="1" w:styleId="WW8Num184z1">
    <w:name w:val="WW8Num184z1"/>
    <w:rsid w:val="007E2BFF"/>
    <w:rPr>
      <w:rFonts w:ascii="Courier New" w:hAnsi="Courier New" w:cs="Times"/>
      <w:sz w:val="24"/>
      <w:szCs w:val="24"/>
      <w:lang w:val="en-US"/>
    </w:rPr>
  </w:style>
  <w:style w:type="character" w:customStyle="1" w:styleId="WW8Num184z2">
    <w:name w:val="WW8Num184z2"/>
    <w:rsid w:val="007E2BFF"/>
    <w:rPr>
      <w:rFonts w:ascii="Wingdings" w:hAnsi="Wingdings"/>
      <w:sz w:val="24"/>
      <w:szCs w:val="24"/>
      <w:lang w:val="en-US"/>
    </w:rPr>
  </w:style>
  <w:style w:type="character" w:customStyle="1" w:styleId="WW-Absatz-Standardschriftart111">
    <w:name w:val="WW-Absatz-Standardschriftart111"/>
    <w:rsid w:val="007E2BFF"/>
  </w:style>
  <w:style w:type="character" w:customStyle="1" w:styleId="WW-Absatz-Standardschriftart1111">
    <w:name w:val="WW-Absatz-Standardschriftart1111"/>
    <w:rsid w:val="007E2BFF"/>
  </w:style>
  <w:style w:type="character" w:customStyle="1" w:styleId="WW-WW8Num7z0">
    <w:name w:val="WW-WW8Num7z0"/>
    <w:rsid w:val="007E2BFF"/>
    <w:rPr>
      <w:b w:val="0"/>
      <w:i w:val="0"/>
      <w:color w:val="auto"/>
      <w:sz w:val="20"/>
    </w:rPr>
  </w:style>
  <w:style w:type="character" w:customStyle="1" w:styleId="WW-WW8Num12z0">
    <w:name w:val="WW-WW8Num12z0"/>
    <w:rsid w:val="007E2BFF"/>
    <w:rPr>
      <w:b w:val="0"/>
    </w:rPr>
  </w:style>
  <w:style w:type="character" w:customStyle="1" w:styleId="WW-WW8Num16z0">
    <w:name w:val="WW-WW8Num16z0"/>
    <w:rsid w:val="007E2BFF"/>
    <w:rPr>
      <w:rFonts w:ascii="Arial" w:hAnsi="Arial"/>
      <w:b w:val="0"/>
      <w:i w:val="0"/>
      <w:sz w:val="20"/>
      <w:u w:val="none"/>
    </w:rPr>
  </w:style>
  <w:style w:type="character" w:customStyle="1" w:styleId="WW-WW8Num22z1">
    <w:name w:val="WW-WW8Num22z1"/>
    <w:rsid w:val="007E2BFF"/>
    <w:rPr>
      <w:b w:val="0"/>
    </w:rPr>
  </w:style>
  <w:style w:type="character" w:customStyle="1" w:styleId="WW-Fontepargpadro1">
    <w:name w:val="WW-Fonte parág. padrão1"/>
    <w:rsid w:val="007E2BFF"/>
  </w:style>
  <w:style w:type="character" w:customStyle="1" w:styleId="WW-WW8Num7z01">
    <w:name w:val="WW-WW8Num7z01"/>
    <w:rsid w:val="007E2BFF"/>
    <w:rPr>
      <w:b w:val="0"/>
      <w:i w:val="0"/>
      <w:color w:val="auto"/>
      <w:sz w:val="20"/>
    </w:rPr>
  </w:style>
  <w:style w:type="character" w:customStyle="1" w:styleId="WW-WW8Num12z01">
    <w:name w:val="WW-WW8Num12z01"/>
    <w:rsid w:val="007E2BFF"/>
    <w:rPr>
      <w:b w:val="0"/>
    </w:rPr>
  </w:style>
  <w:style w:type="character" w:customStyle="1" w:styleId="WW-WW8Num16z01">
    <w:name w:val="WW-WW8Num16z01"/>
    <w:rsid w:val="007E2BFF"/>
    <w:rPr>
      <w:rFonts w:ascii="Arial" w:hAnsi="Arial"/>
      <w:b w:val="0"/>
      <w:i w:val="0"/>
      <w:sz w:val="20"/>
      <w:u w:val="none"/>
    </w:rPr>
  </w:style>
  <w:style w:type="character" w:customStyle="1" w:styleId="WW-WW8Num22z11">
    <w:name w:val="WW-WW8Num22z11"/>
    <w:rsid w:val="007E2BFF"/>
    <w:rPr>
      <w:b w:val="0"/>
    </w:rPr>
  </w:style>
  <w:style w:type="character" w:customStyle="1" w:styleId="WW-Fontepargpadro2">
    <w:name w:val="WW-Fonte parág. padrão2"/>
    <w:rsid w:val="007E2BFF"/>
  </w:style>
  <w:style w:type="character" w:customStyle="1" w:styleId="WW-WW8Num7z011">
    <w:name w:val="WW-WW8Num7z011"/>
    <w:rsid w:val="007E2BFF"/>
    <w:rPr>
      <w:b w:val="0"/>
    </w:rPr>
  </w:style>
  <w:style w:type="character" w:customStyle="1" w:styleId="WW8NumSt1z0">
    <w:name w:val="WW8NumSt1z0"/>
    <w:rsid w:val="007E2BFF"/>
    <w:rPr>
      <w:rFonts w:ascii="Symbol" w:hAnsi="Symbol"/>
    </w:rPr>
  </w:style>
  <w:style w:type="character" w:customStyle="1" w:styleId="WW8NumSt2z0">
    <w:name w:val="WW8NumSt2z0"/>
    <w:rsid w:val="007E2BFF"/>
    <w:rPr>
      <w:rFonts w:ascii="Symbol" w:hAnsi="Symbol"/>
    </w:rPr>
  </w:style>
  <w:style w:type="character" w:customStyle="1" w:styleId="WW8NumSt138z0">
    <w:name w:val="WW8NumSt138z0"/>
    <w:rsid w:val="007E2BFF"/>
    <w:rPr>
      <w:rFonts w:ascii="Symbol" w:hAnsi="Symbol"/>
    </w:rPr>
  </w:style>
  <w:style w:type="character" w:customStyle="1" w:styleId="WW8NumSt139z0">
    <w:name w:val="WW8NumSt139z0"/>
    <w:rsid w:val="007E2BFF"/>
    <w:rPr>
      <w:rFonts w:ascii="Symbol" w:hAnsi="Symbol"/>
    </w:rPr>
  </w:style>
  <w:style w:type="character" w:customStyle="1" w:styleId="WW8NumSt183z0">
    <w:name w:val="WW8NumSt183z0"/>
    <w:rsid w:val="007E2BFF"/>
    <w:rPr>
      <w:rFonts w:ascii="Symbol" w:hAnsi="Symbol"/>
    </w:rPr>
  </w:style>
  <w:style w:type="character" w:customStyle="1" w:styleId="WW8NumSt184z0">
    <w:name w:val="WW8NumSt184z0"/>
    <w:rsid w:val="007E2BFF"/>
    <w:rPr>
      <w:rFonts w:ascii="Symbol" w:hAnsi="Symbol"/>
    </w:rPr>
  </w:style>
  <w:style w:type="character" w:customStyle="1" w:styleId="WW8NumSt189z0">
    <w:name w:val="WW8NumSt189z0"/>
    <w:rsid w:val="007E2BFF"/>
    <w:rPr>
      <w:rFonts w:ascii="Symbol" w:hAnsi="Symbol"/>
    </w:rPr>
  </w:style>
  <w:style w:type="character" w:customStyle="1" w:styleId="WW8NumSt190z0">
    <w:name w:val="WW8NumSt190z0"/>
    <w:rsid w:val="007E2BFF"/>
    <w:rPr>
      <w:rFonts w:ascii="Symbol" w:hAnsi="Symbol"/>
    </w:rPr>
  </w:style>
  <w:style w:type="character" w:customStyle="1" w:styleId="WW8NumSt191z0">
    <w:name w:val="WW8NumSt191z0"/>
    <w:rsid w:val="007E2BFF"/>
    <w:rPr>
      <w:rFonts w:ascii="Symbol" w:hAnsi="Symbol"/>
    </w:rPr>
  </w:style>
  <w:style w:type="character" w:customStyle="1" w:styleId="WW8NumSt192z0">
    <w:name w:val="WW8NumSt192z0"/>
    <w:rsid w:val="007E2BFF"/>
    <w:rPr>
      <w:rFonts w:ascii="Symbol" w:hAnsi="Symbol"/>
    </w:rPr>
  </w:style>
  <w:style w:type="character" w:customStyle="1" w:styleId="WW8NumSt193z0">
    <w:name w:val="WW8NumSt193z0"/>
    <w:rsid w:val="007E2BFF"/>
    <w:rPr>
      <w:rFonts w:ascii="Symbol" w:hAnsi="Symbol"/>
    </w:rPr>
  </w:style>
  <w:style w:type="character" w:customStyle="1" w:styleId="WW8NumSt194z0">
    <w:name w:val="WW8NumSt194z0"/>
    <w:rsid w:val="007E2BFF"/>
    <w:rPr>
      <w:rFonts w:ascii="Symbol" w:hAnsi="Symbol"/>
    </w:rPr>
  </w:style>
  <w:style w:type="character" w:customStyle="1" w:styleId="WW-Refdecomentrio">
    <w:name w:val="WW-Ref. de comentário"/>
    <w:rsid w:val="007E2BFF"/>
    <w:rPr>
      <w:sz w:val="16"/>
    </w:rPr>
  </w:style>
  <w:style w:type="character" w:customStyle="1" w:styleId="Fontepargpadro2">
    <w:name w:val="Fonte parág. padrão2"/>
    <w:rsid w:val="007E2BFF"/>
  </w:style>
  <w:style w:type="character" w:customStyle="1" w:styleId="WW8Num327z0">
    <w:name w:val="WW8Num327z0"/>
    <w:rsid w:val="007E2BFF"/>
    <w:rPr>
      <w:rFonts w:ascii="Symbol" w:hAnsi="Symbol"/>
    </w:rPr>
  </w:style>
  <w:style w:type="character" w:customStyle="1" w:styleId="WW8Num327z1">
    <w:name w:val="WW8Num327z1"/>
    <w:rsid w:val="007E2BFF"/>
    <w:rPr>
      <w:rFonts w:ascii="Courier New" w:hAnsi="Courier New"/>
    </w:rPr>
  </w:style>
  <w:style w:type="character" w:customStyle="1" w:styleId="WW8Num327z2">
    <w:name w:val="WW8Num327z2"/>
    <w:rsid w:val="007E2BFF"/>
    <w:rPr>
      <w:rFonts w:ascii="Wingdings" w:hAnsi="Wingdings"/>
    </w:rPr>
  </w:style>
  <w:style w:type="character" w:customStyle="1" w:styleId="RTFNum81">
    <w:name w:val="RTF_Num 8 1"/>
    <w:rsid w:val="007E2BFF"/>
  </w:style>
  <w:style w:type="character" w:customStyle="1" w:styleId="ListLabel3">
    <w:name w:val="ListLabel 3"/>
    <w:rsid w:val="007E2BFF"/>
    <w:rPr>
      <w:rFonts w:ascii="Arial" w:hAnsi="Arial"/>
      <w:b/>
      <w:sz w:val="20"/>
      <w:szCs w:val="20"/>
    </w:rPr>
  </w:style>
  <w:style w:type="character" w:customStyle="1" w:styleId="ListLabel2">
    <w:name w:val="ListLabel 2"/>
    <w:rsid w:val="007E2BFF"/>
    <w:rPr>
      <w:b/>
      <w:i/>
      <w:sz w:val="20"/>
      <w:u w:val="none"/>
    </w:rPr>
  </w:style>
  <w:style w:type="character" w:customStyle="1" w:styleId="ListLabel1">
    <w:name w:val="ListLabel 1"/>
    <w:rsid w:val="007E2BFF"/>
    <w:rPr>
      <w:rFonts w:cs="StarSymbol"/>
      <w:sz w:val="18"/>
      <w:szCs w:val="18"/>
    </w:rPr>
  </w:style>
  <w:style w:type="paragraph" w:customStyle="1" w:styleId="Suspensodorecuo">
    <w:name w:val="Suspensão do recuo"/>
    <w:basedOn w:val="Corpodetexto"/>
    <w:rsid w:val="007E2BFF"/>
    <w:pPr>
      <w:tabs>
        <w:tab w:val="left" w:pos="0"/>
      </w:tabs>
      <w:ind w:left="567" w:hanging="283"/>
    </w:pPr>
    <w:rPr>
      <w:rFonts w:eastAsia="SimSun"/>
      <w:kern w:val="0"/>
      <w:lang w:eastAsia="ar-SA"/>
    </w:rPr>
  </w:style>
  <w:style w:type="paragraph" w:customStyle="1" w:styleId="Listarecuada">
    <w:name w:val="Lista recuada"/>
    <w:basedOn w:val="Corpodetexto"/>
    <w:rsid w:val="007E2BFF"/>
    <w:pPr>
      <w:keepNext/>
      <w:widowControl/>
      <w:tabs>
        <w:tab w:val="left" w:pos="0"/>
      </w:tabs>
      <w:spacing w:before="119" w:after="119"/>
      <w:ind w:left="2835" w:hanging="2551"/>
      <w:jc w:val="both"/>
    </w:pPr>
    <w:rPr>
      <w:rFonts w:ascii="Arial" w:eastAsia="Tahoma" w:hAnsi="Arial"/>
      <w:kern w:val="0"/>
      <w:sz w:val="22"/>
      <w:lang w:eastAsia="ar-SA"/>
    </w:rPr>
  </w:style>
  <w:style w:type="paragraph" w:customStyle="1" w:styleId="Ttulo100">
    <w:name w:val="Título 10"/>
    <w:basedOn w:val="Ttulo10"/>
    <w:next w:val="Corpodetexto"/>
    <w:rsid w:val="007E2BFF"/>
    <w:pPr>
      <w:widowControl/>
      <w:jc w:val="center"/>
    </w:pPr>
    <w:rPr>
      <w:rFonts w:eastAsia="Arial Unicode MS"/>
      <w:b/>
      <w:bCs/>
      <w:kern w:val="0"/>
      <w:sz w:val="21"/>
      <w:szCs w:val="21"/>
      <w:lang w:eastAsia="ar-SA"/>
    </w:rPr>
  </w:style>
  <w:style w:type="paragraph" w:customStyle="1" w:styleId="Numerao1">
    <w:name w:val="Numeração 1"/>
    <w:basedOn w:val="Lista"/>
    <w:rsid w:val="007E2BFF"/>
    <w:pPr>
      <w:ind w:left="283" w:hanging="283"/>
    </w:pPr>
    <w:rPr>
      <w:rFonts w:eastAsia="SimSun" w:cs="Times New Roman"/>
      <w:kern w:val="0"/>
      <w:lang w:eastAsia="ar-SA"/>
    </w:rPr>
  </w:style>
  <w:style w:type="paragraph" w:customStyle="1" w:styleId="Lista1">
    <w:name w:val="Lista 1"/>
    <w:basedOn w:val="Lista"/>
    <w:rsid w:val="007E2BFF"/>
    <w:pPr>
      <w:keepNext/>
      <w:widowControl/>
      <w:ind w:left="360" w:hanging="360"/>
      <w:jc w:val="both"/>
    </w:pPr>
    <w:rPr>
      <w:rFonts w:ascii="Arial" w:eastAsia="Tahoma" w:hAnsi="Arial" w:cs="Times New Roman"/>
      <w:kern w:val="0"/>
      <w:sz w:val="22"/>
      <w:lang w:eastAsia="ar-SA"/>
    </w:rPr>
  </w:style>
  <w:style w:type="paragraph" w:customStyle="1" w:styleId="Lista21">
    <w:name w:val="Lista 21"/>
    <w:basedOn w:val="Lista"/>
    <w:rsid w:val="007E2BFF"/>
    <w:pPr>
      <w:keepNext/>
      <w:widowControl/>
      <w:ind w:left="720" w:hanging="360"/>
      <w:jc w:val="both"/>
    </w:pPr>
    <w:rPr>
      <w:rFonts w:ascii="Arial" w:eastAsia="Tahoma" w:hAnsi="Arial" w:cs="Times New Roman"/>
      <w:kern w:val="0"/>
      <w:sz w:val="22"/>
      <w:lang w:eastAsia="ar-SA"/>
    </w:rPr>
  </w:style>
  <w:style w:type="paragraph" w:customStyle="1" w:styleId="Lista31">
    <w:name w:val="Lista 31"/>
    <w:basedOn w:val="Lista"/>
    <w:rsid w:val="007E2BFF"/>
    <w:pPr>
      <w:keepNext/>
      <w:widowControl/>
      <w:ind w:left="1080" w:hanging="360"/>
      <w:jc w:val="both"/>
    </w:pPr>
    <w:rPr>
      <w:rFonts w:ascii="Arial" w:eastAsia="Tahoma" w:hAnsi="Arial" w:cs="Times New Roman"/>
      <w:kern w:val="0"/>
      <w:sz w:val="22"/>
      <w:lang w:eastAsia="ar-SA"/>
    </w:rPr>
  </w:style>
  <w:style w:type="paragraph" w:customStyle="1" w:styleId="Lista41">
    <w:name w:val="Lista 41"/>
    <w:basedOn w:val="Lista"/>
    <w:rsid w:val="007E2BFF"/>
    <w:pPr>
      <w:keepNext/>
      <w:widowControl/>
      <w:ind w:left="1440" w:right="567" w:hanging="363"/>
      <w:jc w:val="both"/>
    </w:pPr>
    <w:rPr>
      <w:rFonts w:ascii="Arial" w:eastAsia="Tahoma" w:hAnsi="Arial" w:cs="Times New Roman"/>
      <w:kern w:val="0"/>
      <w:sz w:val="22"/>
      <w:lang w:eastAsia="ar-SA"/>
    </w:rPr>
  </w:style>
  <w:style w:type="paragraph" w:customStyle="1" w:styleId="Cabealhoesquerda">
    <w:name w:val="Cabeçalho à esquerda"/>
    <w:basedOn w:val="Normal"/>
    <w:rsid w:val="007E2BFF"/>
    <w:pPr>
      <w:suppressLineNumbers/>
      <w:tabs>
        <w:tab w:val="center" w:pos="4818"/>
        <w:tab w:val="right" w:pos="9637"/>
      </w:tabs>
    </w:pPr>
    <w:rPr>
      <w:rFonts w:eastAsia="SimSun"/>
      <w:kern w:val="0"/>
      <w:lang w:eastAsia="ar-SA"/>
    </w:rPr>
  </w:style>
  <w:style w:type="paragraph" w:customStyle="1" w:styleId="Legenda2">
    <w:name w:val="Legenda2"/>
    <w:basedOn w:val="Normal"/>
    <w:rsid w:val="007E2BFF"/>
    <w:pPr>
      <w:suppressLineNumbers/>
      <w:spacing w:before="120" w:after="120"/>
    </w:pPr>
    <w:rPr>
      <w:rFonts w:eastAsia="SimSun"/>
      <w:i/>
      <w:iCs/>
      <w:kern w:val="0"/>
      <w:lang w:eastAsia="ar-SA"/>
    </w:rPr>
  </w:style>
  <w:style w:type="paragraph" w:customStyle="1" w:styleId="Ilustrao">
    <w:name w:val="Ilustração"/>
    <w:basedOn w:val="Legenda1"/>
    <w:rsid w:val="007E2BFF"/>
    <w:rPr>
      <w:rFonts w:eastAsia="SimSun" w:cs="Times New Roman"/>
      <w:kern w:val="0"/>
      <w:lang w:eastAsia="ar-SA"/>
    </w:rPr>
  </w:style>
  <w:style w:type="paragraph" w:customStyle="1" w:styleId="Texto">
    <w:name w:val="Texto"/>
    <w:basedOn w:val="Legenda1"/>
    <w:rsid w:val="007E2BFF"/>
    <w:rPr>
      <w:rFonts w:eastAsia="SimSun" w:cs="Times New Roman"/>
      <w:kern w:val="0"/>
      <w:lang w:eastAsia="ar-SA"/>
    </w:rPr>
  </w:style>
  <w:style w:type="paragraph" w:customStyle="1" w:styleId="Contedodequadro">
    <w:name w:val="Conteúdo de quadro"/>
    <w:basedOn w:val="Corpodetexto"/>
    <w:rsid w:val="007E2BFF"/>
    <w:rPr>
      <w:rFonts w:eastAsia="SimSun"/>
      <w:kern w:val="0"/>
      <w:lang w:eastAsia="ar-SA"/>
    </w:rPr>
  </w:style>
  <w:style w:type="paragraph" w:styleId="Remissivo2">
    <w:name w:val="index 2"/>
    <w:basedOn w:val="Normal"/>
    <w:next w:val="Normal"/>
    <w:rsid w:val="007E2BFF"/>
    <w:pPr>
      <w:widowControl/>
      <w:ind w:left="480" w:hanging="240"/>
    </w:pPr>
    <w:rPr>
      <w:rFonts w:eastAsia="Times New Roman"/>
      <w:kern w:val="0"/>
      <w:lang w:eastAsia="ar-SA"/>
    </w:rPr>
  </w:style>
  <w:style w:type="paragraph" w:styleId="Remissivo3">
    <w:name w:val="index 3"/>
    <w:basedOn w:val="Normal"/>
    <w:next w:val="Normal"/>
    <w:rsid w:val="007E2BFF"/>
    <w:pPr>
      <w:widowControl/>
      <w:ind w:left="720" w:hanging="240"/>
    </w:pPr>
    <w:rPr>
      <w:rFonts w:eastAsia="Times New Roman"/>
      <w:kern w:val="0"/>
      <w:lang w:eastAsia="ar-SA"/>
    </w:rPr>
  </w:style>
  <w:style w:type="paragraph" w:customStyle="1" w:styleId="Ttulodondicedousurio">
    <w:name w:val="Título do índice do usuário"/>
    <w:basedOn w:val="Ttulo10"/>
    <w:rsid w:val="007E2BFF"/>
    <w:pPr>
      <w:widowControl/>
      <w:suppressLineNumbers/>
      <w:jc w:val="center"/>
    </w:pPr>
    <w:rPr>
      <w:b/>
      <w:bCs/>
      <w:kern w:val="0"/>
      <w:sz w:val="32"/>
      <w:szCs w:val="48"/>
      <w:lang w:eastAsia="ar-SA"/>
    </w:rPr>
  </w:style>
  <w:style w:type="paragraph" w:customStyle="1" w:styleId="Sumrio10">
    <w:name w:val="Sumário 10"/>
    <w:basedOn w:val="ndice"/>
    <w:rsid w:val="007E2BFF"/>
    <w:pPr>
      <w:tabs>
        <w:tab w:val="right" w:leader="dot" w:pos="7090"/>
      </w:tabs>
      <w:ind w:left="2547"/>
    </w:pPr>
    <w:rPr>
      <w:rFonts w:eastAsia="SimSun" w:cs="Times New Roman"/>
      <w:kern w:val="0"/>
      <w:lang w:eastAsia="ar-SA"/>
    </w:rPr>
  </w:style>
  <w:style w:type="paragraph" w:customStyle="1" w:styleId="Ttulodondicedetabelas">
    <w:name w:val="Título do índice de tabelas"/>
    <w:basedOn w:val="Ttulo10"/>
    <w:rsid w:val="007E2BFF"/>
    <w:pPr>
      <w:widowControl/>
      <w:suppressLineNumbers/>
      <w:jc w:val="center"/>
    </w:pPr>
    <w:rPr>
      <w:b/>
      <w:bCs/>
      <w:kern w:val="0"/>
      <w:sz w:val="32"/>
      <w:szCs w:val="48"/>
      <w:lang w:eastAsia="ar-SA"/>
    </w:rPr>
  </w:style>
  <w:style w:type="paragraph" w:customStyle="1" w:styleId="Numerada1">
    <w:name w:val="Numerada1"/>
    <w:basedOn w:val="Normal"/>
    <w:rsid w:val="007E2BFF"/>
    <w:pPr>
      <w:widowControl/>
      <w:tabs>
        <w:tab w:val="left" w:pos="432"/>
      </w:tabs>
      <w:spacing w:after="240"/>
      <w:ind w:left="216"/>
      <w:jc w:val="both"/>
    </w:pPr>
    <w:rPr>
      <w:rFonts w:eastAsia="Times New Roman"/>
      <w:kern w:val="0"/>
      <w:lang w:eastAsia="ar-SA"/>
    </w:rPr>
  </w:style>
  <w:style w:type="paragraph" w:customStyle="1" w:styleId="Estruturadodocumento">
    <w:name w:val="Estrutura do documento"/>
    <w:basedOn w:val="Normal"/>
    <w:rsid w:val="007E2BFF"/>
    <w:pPr>
      <w:widowControl/>
      <w:shd w:val="clear" w:color="auto" w:fill="000080"/>
    </w:pPr>
    <w:rPr>
      <w:rFonts w:ascii="Tahoma" w:eastAsia="Times New Roman" w:hAnsi="Tahoma" w:cs="Arial Unicode MS"/>
      <w:kern w:val="0"/>
      <w:lang w:eastAsia="ar-SA"/>
    </w:rPr>
  </w:style>
  <w:style w:type="paragraph" w:customStyle="1" w:styleId="Textoembloco1">
    <w:name w:val="Texto em bloco1"/>
    <w:basedOn w:val="Normal"/>
    <w:rsid w:val="007E2BFF"/>
    <w:pPr>
      <w:widowControl/>
      <w:tabs>
        <w:tab w:val="left" w:pos="360"/>
        <w:tab w:val="left" w:pos="720"/>
      </w:tabs>
      <w:ind w:left="1080" w:right="-72" w:hanging="540"/>
      <w:jc w:val="both"/>
    </w:pPr>
    <w:rPr>
      <w:rFonts w:eastAsia="Times New Roman"/>
      <w:kern w:val="0"/>
      <w:lang w:eastAsia="ar-SA"/>
    </w:rPr>
  </w:style>
  <w:style w:type="paragraph" w:customStyle="1" w:styleId="Textodecomentrio1">
    <w:name w:val="Texto de comentário1"/>
    <w:basedOn w:val="Normal"/>
    <w:rsid w:val="007E2BFF"/>
    <w:pPr>
      <w:widowControl/>
    </w:pPr>
    <w:rPr>
      <w:rFonts w:eastAsia="Times New Roman"/>
      <w:kern w:val="0"/>
      <w:sz w:val="20"/>
      <w:szCs w:val="20"/>
      <w:lang w:eastAsia="ar-SA"/>
    </w:rPr>
  </w:style>
  <w:style w:type="paragraph" w:customStyle="1" w:styleId="Textodebalo1">
    <w:name w:val="Texto de balão1"/>
    <w:basedOn w:val="Normal"/>
    <w:rsid w:val="007E2BFF"/>
    <w:pPr>
      <w:widowControl/>
    </w:pPr>
    <w:rPr>
      <w:rFonts w:ascii="Tahoma" w:eastAsia="Times New Roman" w:hAnsi="Tahoma" w:cs="Arial Unicode MS"/>
      <w:kern w:val="0"/>
      <w:sz w:val="16"/>
      <w:szCs w:val="16"/>
      <w:lang w:eastAsia="ar-SA"/>
    </w:rPr>
  </w:style>
  <w:style w:type="paragraph" w:customStyle="1" w:styleId="SectionIXHeader0">
    <w:name w:val="Section IX. Header"/>
    <w:basedOn w:val="SectionVIHeader"/>
    <w:rsid w:val="007E2BFF"/>
    <w:pPr>
      <w:suppressAutoHyphens/>
      <w:spacing w:after="0"/>
      <w:ind w:right="0"/>
    </w:pPr>
    <w:rPr>
      <w:rFonts w:ascii="Times New Roman Bold" w:hAnsi="Times New Roman Bold"/>
      <w:bCs/>
      <w:szCs w:val="36"/>
      <w:lang w:val="es-ES" w:eastAsia="ar-SA"/>
    </w:rPr>
  </w:style>
  <w:style w:type="paragraph" w:customStyle="1" w:styleId="CorpodeTexto0">
    <w:name w:val="Corpo de Texto"/>
    <w:basedOn w:val="Normal"/>
    <w:rsid w:val="007E2BFF"/>
    <w:pPr>
      <w:widowControl/>
      <w:spacing w:before="120" w:after="120" w:line="360" w:lineRule="exact"/>
      <w:jc w:val="both"/>
    </w:pPr>
    <w:rPr>
      <w:rFonts w:ascii="FuturaA Bk BT" w:eastAsia="Times New Roman" w:hAnsi="FuturaA Bk BT"/>
      <w:kern w:val="0"/>
      <w:lang w:eastAsia="ar-SA"/>
    </w:rPr>
  </w:style>
  <w:style w:type="paragraph" w:customStyle="1" w:styleId="Recuodecorpodetexto1">
    <w:name w:val="Recuo de corpo de texto1"/>
    <w:basedOn w:val="Normal"/>
    <w:rsid w:val="007E2BFF"/>
    <w:pPr>
      <w:widowControl/>
      <w:ind w:firstLine="1101"/>
      <w:jc w:val="both"/>
    </w:pPr>
    <w:rPr>
      <w:rFonts w:eastAsia="Times New Roman"/>
      <w:color w:val="FF0000"/>
      <w:kern w:val="0"/>
      <w:lang w:eastAsia="ar-SA"/>
    </w:rPr>
  </w:style>
  <w:style w:type="paragraph" w:customStyle="1" w:styleId="Endereoabreviadodoremetente">
    <w:name w:val="Endereço abreviado do remetente"/>
    <w:basedOn w:val="Normal"/>
    <w:rsid w:val="007E2BFF"/>
    <w:pPr>
      <w:widowControl/>
    </w:pPr>
    <w:rPr>
      <w:rFonts w:eastAsia="Times New Roman"/>
      <w:kern w:val="0"/>
      <w:sz w:val="20"/>
      <w:szCs w:val="20"/>
      <w:lang w:eastAsia="ar-SA"/>
    </w:rPr>
  </w:style>
  <w:style w:type="paragraph" w:customStyle="1" w:styleId="Primeirorecuodecorpodetexto1">
    <w:name w:val="Primeiro recuo de corpo de texto1"/>
    <w:basedOn w:val="Corpodetexto"/>
    <w:rsid w:val="007E2BFF"/>
    <w:pPr>
      <w:ind w:firstLine="283"/>
    </w:pPr>
    <w:rPr>
      <w:rFonts w:eastAsia="SimSun"/>
      <w:kern w:val="0"/>
      <w:lang w:eastAsia="ar-SA"/>
    </w:rPr>
  </w:style>
  <w:style w:type="paragraph" w:customStyle="1" w:styleId="DocTecMn">
    <w:name w:val="Doc Tec Mn"/>
    <w:basedOn w:val="Normal"/>
    <w:rsid w:val="007E2BFF"/>
    <w:pPr>
      <w:ind w:left="964" w:right="227" w:hanging="794"/>
      <w:jc w:val="both"/>
    </w:pPr>
    <w:rPr>
      <w:rFonts w:eastAsia="SimSun"/>
      <w:kern w:val="0"/>
      <w:lang w:eastAsia="ar-SA"/>
    </w:rPr>
  </w:style>
  <w:style w:type="paragraph" w:customStyle="1" w:styleId="Titulo1adriano">
    <w:name w:val="Titulo1 adriano"/>
    <w:basedOn w:val="Ttulo1"/>
    <w:next w:val="TEXTOPADROAdriano"/>
    <w:rsid w:val="007E2BFF"/>
    <w:pPr>
      <w:tabs>
        <w:tab w:val="clear" w:pos="0"/>
        <w:tab w:val="left" w:pos="170"/>
        <w:tab w:val="num" w:pos="432"/>
        <w:tab w:val="left" w:pos="1020"/>
      </w:tabs>
      <w:autoSpaceDE w:val="0"/>
      <w:ind w:right="0"/>
    </w:pPr>
    <w:rPr>
      <w:rFonts w:eastAsia="SimSun" w:cs="Arial"/>
      <w:bCs/>
      <w:lang w:eastAsia="ar-SA"/>
    </w:rPr>
  </w:style>
  <w:style w:type="paragraph" w:customStyle="1" w:styleId="Titulo2adriano">
    <w:name w:val="Titulo2 adriano"/>
    <w:basedOn w:val="Ttulo2"/>
    <w:next w:val="TEXTOPADROAdriano"/>
    <w:rsid w:val="007E2BFF"/>
    <w:pPr>
      <w:tabs>
        <w:tab w:val="left" w:pos="0"/>
        <w:tab w:val="num" w:pos="432"/>
        <w:tab w:val="left" w:pos="1020"/>
      </w:tabs>
      <w:autoSpaceDE w:val="0"/>
      <w:spacing w:before="0" w:line="100" w:lineRule="atLeast"/>
      <w:ind w:right="283"/>
      <w:jc w:val="left"/>
    </w:pPr>
    <w:rPr>
      <w:rFonts w:eastAsia="SimSun" w:cs="Arial"/>
      <w:b w:val="0"/>
      <w:kern w:val="0"/>
      <w:sz w:val="24"/>
      <w:lang w:eastAsia="ar-SA"/>
    </w:rPr>
  </w:style>
  <w:style w:type="paragraph" w:customStyle="1" w:styleId="Titulo3adriano">
    <w:name w:val="Titulo3 adriano"/>
    <w:basedOn w:val="Titulo2adriano"/>
    <w:next w:val="TEXTOPADROAdriano"/>
    <w:rsid w:val="007E2BFF"/>
    <w:pPr>
      <w:keepNext w:val="0"/>
      <w:ind w:left="57" w:right="142"/>
      <w:jc w:val="both"/>
    </w:pPr>
  </w:style>
  <w:style w:type="paragraph" w:customStyle="1" w:styleId="EScontinuao">
    <w:name w:val="ES (continuação)"/>
    <w:basedOn w:val="Corpodetexto"/>
    <w:next w:val="Normal"/>
    <w:rsid w:val="007E2BFF"/>
    <w:pPr>
      <w:spacing w:after="0"/>
    </w:pPr>
    <w:rPr>
      <w:rFonts w:ascii="Arial" w:eastAsia="SimSun" w:hAnsi="Arial" w:cs="Arial"/>
      <w:kern w:val="0"/>
      <w:lang w:eastAsia="ar-SA"/>
    </w:rPr>
  </w:style>
  <w:style w:type="paragraph" w:customStyle="1" w:styleId="WW-Commarcadores">
    <w:name w:val="WW-Com marcadores"/>
    <w:basedOn w:val="Normal"/>
    <w:rsid w:val="007E2BFF"/>
    <w:rPr>
      <w:rFonts w:eastAsia="SimSun"/>
      <w:kern w:val="0"/>
      <w:lang w:eastAsia="ar-SA"/>
    </w:rPr>
  </w:style>
  <w:style w:type="paragraph" w:customStyle="1" w:styleId="a0">
    <w:name w:val="a)"/>
    <w:basedOn w:val="WW-Commarcadores"/>
    <w:next w:val="WW-Listadecont5"/>
    <w:rsid w:val="007E2BFF"/>
    <w:pPr>
      <w:tabs>
        <w:tab w:val="left" w:pos="391"/>
        <w:tab w:val="num" w:pos="432"/>
        <w:tab w:val="left" w:pos="1667"/>
      </w:tabs>
      <w:spacing w:before="60" w:after="60"/>
      <w:jc w:val="both"/>
    </w:pPr>
    <w:rPr>
      <w:rFonts w:ascii="Arial" w:hAnsi="Arial" w:cs="Arial"/>
      <w:sz w:val="22"/>
      <w:szCs w:val="22"/>
    </w:rPr>
  </w:style>
  <w:style w:type="paragraph" w:customStyle="1" w:styleId="WW-Listadecont5">
    <w:name w:val="WW-Lista de cont. 5"/>
    <w:basedOn w:val="Normal"/>
    <w:rsid w:val="007E2BFF"/>
    <w:pPr>
      <w:spacing w:after="120"/>
      <w:ind w:left="1415"/>
    </w:pPr>
    <w:rPr>
      <w:rFonts w:eastAsia="SimSun"/>
      <w:kern w:val="0"/>
      <w:lang w:eastAsia="ar-SA"/>
    </w:rPr>
  </w:style>
  <w:style w:type="paragraph" w:customStyle="1" w:styleId="WW-Recuodecorpodetexto3">
    <w:name w:val="WW-Recuo de corpo de texto 3"/>
    <w:basedOn w:val="Normal"/>
    <w:rsid w:val="007E2BFF"/>
    <w:pPr>
      <w:tabs>
        <w:tab w:val="left" w:pos="283"/>
      </w:tabs>
      <w:spacing w:before="100" w:after="100"/>
      <w:ind w:left="851"/>
      <w:jc w:val="both"/>
    </w:pPr>
    <w:rPr>
      <w:rFonts w:ascii="Arial" w:eastAsia="SimSun" w:hAnsi="Arial" w:cs="Arial"/>
      <w:kern w:val="0"/>
      <w:lang w:eastAsia="ar-SA"/>
    </w:rPr>
  </w:style>
  <w:style w:type="paragraph" w:customStyle="1" w:styleId="Titulo4adriano">
    <w:name w:val="Titulo4 adriano"/>
    <w:basedOn w:val="Titulo3adriano"/>
    <w:rsid w:val="007E2BFF"/>
    <w:pPr>
      <w:tabs>
        <w:tab w:val="clear" w:pos="432"/>
      </w:tabs>
      <w:ind w:left="0" w:right="0"/>
    </w:pPr>
  </w:style>
  <w:style w:type="paragraph" w:customStyle="1" w:styleId="PADRONCS">
    <w:name w:val="PADRON_CS"/>
    <w:basedOn w:val="Normal"/>
    <w:rsid w:val="007E2BFF"/>
    <w:pPr>
      <w:widowControl/>
      <w:ind w:left="1559" w:right="170"/>
      <w:jc w:val="both"/>
    </w:pPr>
    <w:rPr>
      <w:rFonts w:ascii="Arial" w:eastAsia="Times New Roman" w:hAnsi="Arial"/>
      <w:kern w:val="0"/>
      <w:sz w:val="22"/>
      <w:lang w:eastAsia="ar-SA"/>
    </w:rPr>
  </w:style>
  <w:style w:type="paragraph" w:customStyle="1" w:styleId="Ttulo11">
    <w:name w:val="Título 11"/>
    <w:basedOn w:val="Normal"/>
    <w:next w:val="Normal"/>
    <w:rsid w:val="007E2BFF"/>
    <w:pPr>
      <w:keepNext/>
      <w:keepLines/>
      <w:pageBreakBefore/>
      <w:widowControl/>
      <w:autoSpaceDE w:val="0"/>
      <w:spacing w:before="240" w:after="240"/>
      <w:ind w:left="1418" w:right="397" w:hanging="1276"/>
      <w:jc w:val="both"/>
    </w:pPr>
    <w:rPr>
      <w:rFonts w:ascii="Arial" w:eastAsia="Arial" w:hAnsi="Arial"/>
      <w:b/>
      <w:caps/>
      <w:kern w:val="0"/>
      <w:lang w:eastAsia="ar-SA"/>
    </w:rPr>
  </w:style>
  <w:style w:type="paragraph" w:customStyle="1" w:styleId="Ttulo21">
    <w:name w:val="Título 21"/>
    <w:basedOn w:val="Normal"/>
    <w:next w:val="Normal"/>
    <w:rsid w:val="007E2BFF"/>
    <w:pPr>
      <w:keepLines/>
      <w:widowControl/>
      <w:autoSpaceDE w:val="0"/>
      <w:spacing w:before="480" w:after="240"/>
      <w:ind w:left="1418" w:right="397" w:hanging="1276"/>
      <w:jc w:val="both"/>
    </w:pPr>
    <w:rPr>
      <w:rFonts w:ascii="Arial" w:eastAsia="Arial" w:hAnsi="Arial"/>
      <w:b/>
      <w:kern w:val="0"/>
      <w:lang w:eastAsia="ar-SA"/>
    </w:rPr>
  </w:style>
  <w:style w:type="paragraph" w:customStyle="1" w:styleId="Ttulo31">
    <w:name w:val="Título 31"/>
    <w:basedOn w:val="Ttulo21"/>
    <w:next w:val="Normal"/>
    <w:rsid w:val="007E2BFF"/>
    <w:pPr>
      <w:spacing w:before="240"/>
    </w:pPr>
  </w:style>
  <w:style w:type="paragraph" w:customStyle="1" w:styleId="Ttulo61">
    <w:name w:val="Título 61"/>
    <w:basedOn w:val="Normal"/>
    <w:next w:val="Normal"/>
    <w:rsid w:val="007E2BFF"/>
    <w:pPr>
      <w:widowControl/>
      <w:autoSpaceDE w:val="0"/>
      <w:spacing w:before="240" w:after="60"/>
      <w:ind w:left="1418" w:right="397"/>
      <w:jc w:val="both"/>
    </w:pPr>
    <w:rPr>
      <w:rFonts w:ascii="Arial" w:eastAsia="Arial" w:hAnsi="Arial"/>
      <w:i/>
      <w:kern w:val="0"/>
      <w:sz w:val="22"/>
      <w:lang w:eastAsia="ar-SA"/>
    </w:rPr>
  </w:style>
  <w:style w:type="paragraph" w:customStyle="1" w:styleId="Ttulo71">
    <w:name w:val="Título 71"/>
    <w:basedOn w:val="Normal"/>
    <w:next w:val="Normal"/>
    <w:rsid w:val="007E2BFF"/>
    <w:pPr>
      <w:widowControl/>
      <w:autoSpaceDE w:val="0"/>
      <w:spacing w:before="240" w:after="60"/>
      <w:ind w:left="1418" w:right="397"/>
      <w:jc w:val="both"/>
    </w:pPr>
    <w:rPr>
      <w:rFonts w:ascii="Arial" w:eastAsia="Arial" w:hAnsi="Arial"/>
      <w:kern w:val="0"/>
      <w:sz w:val="20"/>
      <w:lang w:eastAsia="ar-SA"/>
    </w:rPr>
  </w:style>
  <w:style w:type="paragraph" w:customStyle="1" w:styleId="Ttulo81">
    <w:name w:val="Título 81"/>
    <w:basedOn w:val="Normal"/>
    <w:next w:val="Normal"/>
    <w:rsid w:val="007E2BFF"/>
    <w:pPr>
      <w:widowControl/>
      <w:autoSpaceDE w:val="0"/>
      <w:spacing w:before="240" w:after="60"/>
      <w:ind w:left="1418" w:right="397"/>
      <w:jc w:val="both"/>
    </w:pPr>
    <w:rPr>
      <w:rFonts w:ascii="Arial" w:eastAsia="Arial" w:hAnsi="Arial"/>
      <w:i/>
      <w:kern w:val="0"/>
      <w:sz w:val="20"/>
      <w:lang w:eastAsia="ar-SA"/>
    </w:rPr>
  </w:style>
  <w:style w:type="paragraph" w:customStyle="1" w:styleId="Ttulo91">
    <w:name w:val="Título 91"/>
    <w:basedOn w:val="Normal"/>
    <w:next w:val="Normal"/>
    <w:rsid w:val="007E2BFF"/>
    <w:pPr>
      <w:widowControl/>
      <w:autoSpaceDE w:val="0"/>
      <w:spacing w:before="240" w:after="60"/>
      <w:ind w:left="1418" w:right="397"/>
      <w:jc w:val="both"/>
    </w:pPr>
    <w:rPr>
      <w:rFonts w:ascii="Arial" w:eastAsia="Arial" w:hAnsi="Arial"/>
      <w:i/>
      <w:kern w:val="0"/>
      <w:sz w:val="18"/>
      <w:lang w:eastAsia="ar-SA"/>
    </w:rPr>
  </w:style>
  <w:style w:type="paragraph" w:customStyle="1" w:styleId="Cabealho1">
    <w:name w:val="Cabeçalho1"/>
    <w:basedOn w:val="Normal"/>
    <w:rsid w:val="007E2BFF"/>
    <w:pPr>
      <w:widowControl/>
      <w:tabs>
        <w:tab w:val="center" w:pos="3001"/>
        <w:tab w:val="right" w:pos="7420"/>
      </w:tabs>
      <w:autoSpaceDE w:val="0"/>
      <w:ind w:left="1418" w:right="397"/>
      <w:jc w:val="both"/>
    </w:pPr>
    <w:rPr>
      <w:rFonts w:ascii="Arial" w:eastAsia="Arial" w:hAnsi="Arial"/>
      <w:kern w:val="0"/>
      <w:sz w:val="20"/>
      <w:lang w:eastAsia="ar-SA"/>
    </w:rPr>
  </w:style>
  <w:style w:type="paragraph" w:customStyle="1" w:styleId="Sumrio11">
    <w:name w:val="Sumário 11"/>
    <w:basedOn w:val="Normal"/>
    <w:next w:val="Normal"/>
    <w:rsid w:val="007E2BFF"/>
    <w:pPr>
      <w:keepLines/>
      <w:widowControl/>
      <w:tabs>
        <w:tab w:val="right" w:leader="dot" w:pos="10093"/>
      </w:tabs>
      <w:autoSpaceDE w:val="0"/>
      <w:spacing w:before="360"/>
      <w:ind w:left="113" w:right="567"/>
      <w:jc w:val="both"/>
    </w:pPr>
    <w:rPr>
      <w:rFonts w:eastAsia="Tahoma"/>
      <w:b/>
      <w:caps/>
      <w:kern w:val="0"/>
      <w:lang w:eastAsia="ar-SA"/>
    </w:rPr>
  </w:style>
  <w:style w:type="paragraph" w:customStyle="1" w:styleId="Sumrio21">
    <w:name w:val="Sumário 21"/>
    <w:basedOn w:val="Sumrio11"/>
    <w:next w:val="Normal"/>
    <w:rsid w:val="007E2BFF"/>
    <w:pPr>
      <w:spacing w:before="240"/>
      <w:ind w:left="220"/>
    </w:pPr>
    <w:rPr>
      <w:caps w:val="0"/>
      <w:sz w:val="20"/>
    </w:rPr>
  </w:style>
  <w:style w:type="paragraph" w:customStyle="1" w:styleId="ListIndent">
    <w:name w:val="List Indent"/>
    <w:basedOn w:val="Corpodetexto"/>
    <w:rsid w:val="007E2BFF"/>
    <w:pPr>
      <w:keepNext/>
      <w:widowControl/>
      <w:tabs>
        <w:tab w:val="left" w:pos="0"/>
      </w:tabs>
      <w:spacing w:before="119" w:after="119"/>
      <w:ind w:left="2835" w:hanging="2551"/>
      <w:jc w:val="both"/>
    </w:pPr>
    <w:rPr>
      <w:rFonts w:ascii="Arial" w:eastAsia="Tahoma" w:hAnsi="Arial"/>
      <w:kern w:val="0"/>
      <w:sz w:val="22"/>
      <w:lang w:eastAsia="ar-SA"/>
    </w:rPr>
  </w:style>
  <w:style w:type="paragraph" w:customStyle="1" w:styleId="WW-heading2">
    <w:name w:val="WW-heading 2"/>
    <w:basedOn w:val="Ttulo11"/>
    <w:next w:val="WW-heading3"/>
    <w:rsid w:val="007E2BFF"/>
    <w:pPr>
      <w:ind w:left="0" w:right="283" w:firstLine="0"/>
    </w:pPr>
  </w:style>
  <w:style w:type="paragraph" w:customStyle="1" w:styleId="WW-heading3">
    <w:name w:val="WW-heading 3"/>
    <w:basedOn w:val="WW-heading2"/>
    <w:next w:val="Corpodetexto"/>
    <w:rsid w:val="007E2BFF"/>
    <w:pPr>
      <w:tabs>
        <w:tab w:val="left" w:pos="1559"/>
      </w:tabs>
      <w:ind w:right="567"/>
    </w:pPr>
    <w:rPr>
      <w:b w:val="0"/>
    </w:rPr>
  </w:style>
  <w:style w:type="paragraph" w:customStyle="1" w:styleId="texto1">
    <w:name w:val="texto1"/>
    <w:basedOn w:val="Normal"/>
    <w:rsid w:val="007E2BFF"/>
    <w:pPr>
      <w:keepLines/>
      <w:widowControl/>
      <w:spacing w:after="120"/>
      <w:ind w:left="1418" w:right="567"/>
      <w:jc w:val="both"/>
    </w:pPr>
    <w:rPr>
      <w:rFonts w:ascii="Arial" w:eastAsia="Times New Roman" w:hAnsi="Arial"/>
      <w:kern w:val="0"/>
      <w:sz w:val="22"/>
      <w:lang w:eastAsia="ar-SA"/>
    </w:rPr>
  </w:style>
  <w:style w:type="paragraph" w:customStyle="1" w:styleId="tITULO1">
    <w:name w:val="tITULO 1"/>
    <w:basedOn w:val="Normal"/>
    <w:rsid w:val="007E2BFF"/>
    <w:pPr>
      <w:widowControl/>
      <w:ind w:right="992"/>
      <w:jc w:val="both"/>
    </w:pPr>
    <w:rPr>
      <w:rFonts w:ascii="Arial" w:eastAsia="Times New Roman" w:hAnsi="Arial"/>
      <w:b/>
      <w:kern w:val="0"/>
      <w:lang w:eastAsia="ar-SA"/>
    </w:rPr>
  </w:style>
  <w:style w:type="paragraph" w:customStyle="1" w:styleId="texto0">
    <w:name w:val="texto"/>
    <w:basedOn w:val="Normal"/>
    <w:rsid w:val="007E2BFF"/>
    <w:pPr>
      <w:widowControl/>
      <w:spacing w:after="57"/>
      <w:ind w:left="992" w:right="397"/>
      <w:jc w:val="both"/>
    </w:pPr>
    <w:rPr>
      <w:rFonts w:ascii="Arial" w:eastAsia="Times New Roman" w:hAnsi="Arial"/>
      <w:kern w:val="0"/>
      <w:sz w:val="22"/>
      <w:lang w:eastAsia="ar-SA"/>
    </w:rPr>
  </w:style>
  <w:style w:type="paragraph" w:customStyle="1" w:styleId="Marcadora1">
    <w:name w:val="Marcadora 1"/>
    <w:next w:val="Texto"/>
    <w:rsid w:val="007E2BFF"/>
    <w:pPr>
      <w:widowControl w:val="0"/>
      <w:suppressAutoHyphens/>
      <w:spacing w:before="113" w:after="113"/>
      <w:ind w:left="992" w:right="397"/>
      <w:jc w:val="both"/>
    </w:pPr>
    <w:rPr>
      <w:rFonts w:ascii="Arial" w:eastAsia="Tahoma" w:hAnsi="Arial"/>
      <w:sz w:val="22"/>
    </w:rPr>
  </w:style>
  <w:style w:type="paragraph" w:customStyle="1" w:styleId="Marcadora2">
    <w:name w:val="Marcadora 2"/>
    <w:basedOn w:val="Normal"/>
    <w:rsid w:val="007E2BFF"/>
    <w:pPr>
      <w:widowControl/>
      <w:spacing w:after="113"/>
      <w:ind w:left="1417" w:right="397"/>
      <w:jc w:val="both"/>
    </w:pPr>
    <w:rPr>
      <w:rFonts w:ascii="Arial" w:eastAsia="Times New Roman" w:hAnsi="Arial"/>
      <w:kern w:val="0"/>
      <w:sz w:val="22"/>
      <w:lang w:eastAsia="ar-SA"/>
    </w:rPr>
  </w:style>
  <w:style w:type="paragraph" w:customStyle="1" w:styleId="Nivel1">
    <w:name w:val="Nivel 1"/>
    <w:basedOn w:val="Normal"/>
    <w:rsid w:val="007E2BFF"/>
    <w:pPr>
      <w:widowControl/>
      <w:ind w:left="1559" w:right="567"/>
      <w:jc w:val="both"/>
    </w:pPr>
    <w:rPr>
      <w:rFonts w:ascii="Arial" w:eastAsia="Times New Roman" w:hAnsi="Arial"/>
      <w:kern w:val="0"/>
      <w:sz w:val="22"/>
      <w:lang w:eastAsia="ar-SA"/>
    </w:rPr>
  </w:style>
  <w:style w:type="paragraph" w:customStyle="1" w:styleId="Nivel2">
    <w:name w:val="Nivel 2"/>
    <w:basedOn w:val="Normal"/>
    <w:rsid w:val="007E2BFF"/>
    <w:pPr>
      <w:widowControl/>
      <w:ind w:left="1984" w:right="567"/>
      <w:jc w:val="both"/>
    </w:pPr>
    <w:rPr>
      <w:rFonts w:ascii="Arial" w:eastAsia="Times New Roman" w:hAnsi="Arial"/>
      <w:kern w:val="0"/>
      <w:sz w:val="22"/>
      <w:lang w:eastAsia="ar-SA"/>
    </w:rPr>
  </w:style>
  <w:style w:type="paragraph" w:customStyle="1" w:styleId="Marcadora3">
    <w:name w:val="Marcadora 3"/>
    <w:basedOn w:val="Normal"/>
    <w:rsid w:val="007E2BFF"/>
    <w:pPr>
      <w:widowControl/>
      <w:ind w:left="2268" w:right="567"/>
    </w:pPr>
    <w:rPr>
      <w:rFonts w:ascii="Arial" w:eastAsia="Times New Roman" w:hAnsi="Arial"/>
      <w:kern w:val="0"/>
      <w:sz w:val="22"/>
      <w:lang w:eastAsia="ar-SA"/>
    </w:rPr>
  </w:style>
  <w:style w:type="paragraph" w:customStyle="1" w:styleId="TableContents">
    <w:name w:val="Table Contents"/>
    <w:basedOn w:val="Normal"/>
    <w:rsid w:val="007E2BFF"/>
    <w:pPr>
      <w:widowControl/>
    </w:pPr>
    <w:rPr>
      <w:rFonts w:ascii="Arial" w:eastAsia="Times New Roman" w:hAnsi="Arial"/>
      <w:kern w:val="0"/>
      <w:sz w:val="22"/>
      <w:lang w:eastAsia="ar-SA"/>
    </w:rPr>
  </w:style>
  <w:style w:type="paragraph" w:customStyle="1" w:styleId="TableHeading">
    <w:name w:val="Table Heading"/>
    <w:basedOn w:val="TableContents"/>
    <w:rsid w:val="007E2BFF"/>
    <w:pPr>
      <w:jc w:val="center"/>
    </w:pPr>
    <w:rPr>
      <w:b/>
      <w:i/>
    </w:rPr>
  </w:style>
  <w:style w:type="paragraph" w:customStyle="1" w:styleId="Glossario">
    <w:name w:val="Glossario"/>
    <w:rsid w:val="007E2BFF"/>
    <w:pPr>
      <w:widowControl w:val="0"/>
      <w:suppressAutoHyphens/>
      <w:spacing w:after="57"/>
      <w:ind w:left="992" w:right="397"/>
    </w:pPr>
    <w:rPr>
      <w:rFonts w:ascii="Arial" w:eastAsia="Arial" w:hAnsi="Arial"/>
      <w:sz w:val="22"/>
    </w:rPr>
  </w:style>
  <w:style w:type="paragraph" w:customStyle="1" w:styleId="Marcaa">
    <w:name w:val="Marca (a)"/>
    <w:basedOn w:val="Marcadora2"/>
    <w:rsid w:val="007E2BFF"/>
    <w:pPr>
      <w:ind w:left="1701"/>
    </w:pPr>
  </w:style>
  <w:style w:type="paragraph" w:customStyle="1" w:styleId="Texto10">
    <w:name w:val="Texto1"/>
    <w:basedOn w:val="Normal"/>
    <w:rsid w:val="007E2BFF"/>
    <w:pPr>
      <w:keepLines/>
      <w:widowControl/>
      <w:tabs>
        <w:tab w:val="right" w:leader="dot" w:pos="7229"/>
      </w:tabs>
      <w:spacing w:before="120" w:after="120"/>
      <w:ind w:left="1985" w:right="567"/>
      <w:jc w:val="both"/>
    </w:pPr>
    <w:rPr>
      <w:rFonts w:ascii="Arial" w:eastAsia="Times New Roman" w:hAnsi="Arial"/>
      <w:kern w:val="0"/>
      <w:sz w:val="22"/>
      <w:lang w:eastAsia="ar-SA"/>
    </w:rPr>
  </w:style>
  <w:style w:type="paragraph" w:customStyle="1" w:styleId="p1">
    <w:name w:val="p1"/>
    <w:basedOn w:val="Normal"/>
    <w:rsid w:val="007E2BFF"/>
    <w:pPr>
      <w:spacing w:before="120"/>
      <w:ind w:left="1497"/>
      <w:jc w:val="both"/>
    </w:pPr>
    <w:rPr>
      <w:rFonts w:ascii="Arial" w:eastAsia="Times New Roman" w:hAnsi="Arial"/>
      <w:kern w:val="0"/>
      <w:sz w:val="22"/>
      <w:lang w:eastAsia="ar-SA"/>
    </w:rPr>
  </w:style>
  <w:style w:type="paragraph" w:customStyle="1" w:styleId="item">
    <w:name w:val="item"/>
    <w:basedOn w:val="TEXTOPADROAdriano"/>
    <w:rsid w:val="007E2BFF"/>
    <w:pPr>
      <w:widowControl/>
      <w:ind w:left="975" w:right="255"/>
    </w:pPr>
    <w:rPr>
      <w:rFonts w:eastAsia="Times New Roman"/>
      <w:kern w:val="0"/>
      <w:lang w:eastAsia="ar-SA"/>
    </w:rPr>
  </w:style>
  <w:style w:type="paragraph" w:customStyle="1" w:styleId="Legenda3">
    <w:name w:val="Legenda3"/>
    <w:basedOn w:val="Normal"/>
    <w:rsid w:val="007E2BFF"/>
    <w:pPr>
      <w:widowControl/>
      <w:spacing w:before="120" w:after="120"/>
    </w:pPr>
    <w:rPr>
      <w:rFonts w:ascii="Arial" w:eastAsia="Times New Roman" w:hAnsi="Arial"/>
      <w:i/>
      <w:kern w:val="0"/>
      <w:sz w:val="20"/>
      <w:lang w:eastAsia="ar-SA"/>
    </w:rPr>
  </w:style>
  <w:style w:type="paragraph" w:customStyle="1" w:styleId="Text">
    <w:name w:val="Text"/>
    <w:basedOn w:val="Legenda3"/>
    <w:rsid w:val="007E2BFF"/>
  </w:style>
  <w:style w:type="paragraph" w:customStyle="1" w:styleId="ecmsonormal">
    <w:name w:val="ec_msonormal"/>
    <w:basedOn w:val="Normal"/>
    <w:rsid w:val="007E2BFF"/>
    <w:pPr>
      <w:widowControl/>
      <w:spacing w:before="100" w:after="100"/>
    </w:pPr>
    <w:rPr>
      <w:rFonts w:eastAsia="Times New Roman"/>
      <w:kern w:val="0"/>
      <w:lang w:eastAsia="ar-SA"/>
    </w:rPr>
  </w:style>
  <w:style w:type="paragraph" w:customStyle="1" w:styleId="Remissivo41">
    <w:name w:val="Remissivo 41"/>
    <w:basedOn w:val="Normal"/>
    <w:next w:val="Normal"/>
    <w:rsid w:val="007E2BFF"/>
    <w:pPr>
      <w:widowControl/>
      <w:ind w:left="960" w:hanging="240"/>
    </w:pPr>
    <w:rPr>
      <w:rFonts w:eastAsia="Times New Roman"/>
      <w:kern w:val="0"/>
      <w:lang w:eastAsia="ar-SA"/>
    </w:rPr>
  </w:style>
  <w:style w:type="paragraph" w:customStyle="1" w:styleId="Remissivo51">
    <w:name w:val="Remissivo 51"/>
    <w:basedOn w:val="Normal"/>
    <w:next w:val="Normal"/>
    <w:rsid w:val="007E2BFF"/>
    <w:pPr>
      <w:widowControl/>
      <w:ind w:left="1200" w:hanging="240"/>
    </w:pPr>
    <w:rPr>
      <w:rFonts w:eastAsia="Times New Roman"/>
      <w:kern w:val="0"/>
      <w:lang w:eastAsia="ar-SA"/>
    </w:rPr>
  </w:style>
  <w:style w:type="paragraph" w:customStyle="1" w:styleId="Remissivo61">
    <w:name w:val="Remissivo 61"/>
    <w:basedOn w:val="Normal"/>
    <w:next w:val="Normal"/>
    <w:rsid w:val="007E2BFF"/>
    <w:pPr>
      <w:widowControl/>
      <w:ind w:left="1440" w:hanging="240"/>
    </w:pPr>
    <w:rPr>
      <w:rFonts w:eastAsia="Times New Roman"/>
      <w:kern w:val="0"/>
      <w:lang w:eastAsia="ar-SA"/>
    </w:rPr>
  </w:style>
  <w:style w:type="paragraph" w:customStyle="1" w:styleId="Remissivo71">
    <w:name w:val="Remissivo 71"/>
    <w:basedOn w:val="Normal"/>
    <w:next w:val="Normal"/>
    <w:rsid w:val="007E2BFF"/>
    <w:pPr>
      <w:widowControl/>
      <w:ind w:left="1680" w:hanging="240"/>
    </w:pPr>
    <w:rPr>
      <w:rFonts w:eastAsia="Times New Roman"/>
      <w:kern w:val="0"/>
      <w:lang w:eastAsia="ar-SA"/>
    </w:rPr>
  </w:style>
  <w:style w:type="paragraph" w:customStyle="1" w:styleId="Remissivo81">
    <w:name w:val="Remissivo 81"/>
    <w:basedOn w:val="Normal"/>
    <w:next w:val="Normal"/>
    <w:rsid w:val="007E2BFF"/>
    <w:pPr>
      <w:widowControl/>
      <w:ind w:left="1920" w:hanging="240"/>
    </w:pPr>
    <w:rPr>
      <w:rFonts w:eastAsia="Times New Roman"/>
      <w:kern w:val="0"/>
      <w:lang w:eastAsia="ar-SA"/>
    </w:rPr>
  </w:style>
  <w:style w:type="paragraph" w:customStyle="1" w:styleId="Remissivo91">
    <w:name w:val="Remissivo 91"/>
    <w:basedOn w:val="Normal"/>
    <w:next w:val="Normal"/>
    <w:rsid w:val="007E2BFF"/>
    <w:pPr>
      <w:widowControl/>
      <w:ind w:left="2160" w:hanging="240"/>
    </w:pPr>
    <w:rPr>
      <w:rFonts w:eastAsia="Times New Roman"/>
      <w:kern w:val="0"/>
      <w:lang w:eastAsia="ar-SA"/>
    </w:rPr>
  </w:style>
  <w:style w:type="paragraph" w:customStyle="1" w:styleId="Commarcadores1">
    <w:name w:val="Com marcadores1"/>
    <w:basedOn w:val="Normal"/>
    <w:rsid w:val="007E2BFF"/>
    <w:pPr>
      <w:widowControl/>
      <w:tabs>
        <w:tab w:val="num" w:pos="360"/>
      </w:tabs>
      <w:jc w:val="both"/>
    </w:pPr>
    <w:rPr>
      <w:rFonts w:ascii="Tms Rmn" w:eastAsia="Times New Roman" w:hAnsi="Tms Rmn"/>
      <w:kern w:val="0"/>
      <w:lang w:eastAsia="ar-SA"/>
    </w:rPr>
  </w:style>
  <w:style w:type="paragraph" w:customStyle="1" w:styleId="Commarcadores21">
    <w:name w:val="Com marcadores 21"/>
    <w:basedOn w:val="Normal"/>
    <w:rsid w:val="007E2BFF"/>
    <w:pPr>
      <w:widowControl/>
      <w:tabs>
        <w:tab w:val="left" w:pos="643"/>
      </w:tabs>
      <w:ind w:left="77"/>
      <w:jc w:val="both"/>
    </w:pPr>
    <w:rPr>
      <w:rFonts w:ascii="Tms Rmn" w:eastAsia="Times New Roman" w:hAnsi="Tms Rmn"/>
      <w:kern w:val="0"/>
      <w:lang w:eastAsia="ar-SA"/>
    </w:rPr>
  </w:style>
  <w:style w:type="paragraph" w:customStyle="1" w:styleId="Commarcadores31">
    <w:name w:val="Com marcadores 31"/>
    <w:basedOn w:val="Normal"/>
    <w:rsid w:val="007E2BFF"/>
    <w:pPr>
      <w:widowControl/>
      <w:tabs>
        <w:tab w:val="left" w:pos="926"/>
      </w:tabs>
      <w:ind w:left="154"/>
      <w:jc w:val="both"/>
    </w:pPr>
    <w:rPr>
      <w:rFonts w:ascii="Tms Rmn" w:eastAsia="Times New Roman" w:hAnsi="Tms Rmn"/>
      <w:kern w:val="0"/>
      <w:lang w:eastAsia="ar-SA"/>
    </w:rPr>
  </w:style>
  <w:style w:type="paragraph" w:customStyle="1" w:styleId="Commarcadores41">
    <w:name w:val="Com marcadores 41"/>
    <w:basedOn w:val="Normal"/>
    <w:rsid w:val="007E2BFF"/>
    <w:pPr>
      <w:widowControl/>
      <w:tabs>
        <w:tab w:val="left" w:pos="1209"/>
      </w:tabs>
      <w:ind w:left="231"/>
      <w:jc w:val="both"/>
    </w:pPr>
    <w:rPr>
      <w:rFonts w:ascii="Tms Rmn" w:eastAsia="Times New Roman" w:hAnsi="Tms Rmn"/>
      <w:kern w:val="0"/>
      <w:lang w:eastAsia="ar-SA"/>
    </w:rPr>
  </w:style>
  <w:style w:type="paragraph" w:customStyle="1" w:styleId="Commarcadores51">
    <w:name w:val="Com marcadores 51"/>
    <w:basedOn w:val="Normal"/>
    <w:rsid w:val="007E2BFF"/>
    <w:pPr>
      <w:widowControl/>
      <w:tabs>
        <w:tab w:val="left" w:pos="1492"/>
      </w:tabs>
      <w:ind w:left="308"/>
      <w:jc w:val="both"/>
    </w:pPr>
    <w:rPr>
      <w:rFonts w:ascii="Tms Rmn" w:eastAsia="Times New Roman" w:hAnsi="Tms Rmn"/>
      <w:kern w:val="0"/>
      <w:lang w:eastAsia="ar-SA"/>
    </w:rPr>
  </w:style>
  <w:style w:type="paragraph" w:customStyle="1" w:styleId="Numerada21">
    <w:name w:val="Numerada 21"/>
    <w:basedOn w:val="Normal"/>
    <w:rsid w:val="007E2BFF"/>
    <w:pPr>
      <w:widowControl/>
      <w:tabs>
        <w:tab w:val="left" w:pos="643"/>
      </w:tabs>
      <w:ind w:left="77"/>
      <w:jc w:val="both"/>
    </w:pPr>
    <w:rPr>
      <w:rFonts w:ascii="Tms Rmn" w:eastAsia="Times New Roman" w:hAnsi="Tms Rmn"/>
      <w:kern w:val="0"/>
      <w:lang w:eastAsia="ar-SA"/>
    </w:rPr>
  </w:style>
  <w:style w:type="paragraph" w:customStyle="1" w:styleId="Numerada31">
    <w:name w:val="Numerada 31"/>
    <w:basedOn w:val="Normal"/>
    <w:rsid w:val="007E2BFF"/>
    <w:pPr>
      <w:widowControl/>
      <w:tabs>
        <w:tab w:val="left" w:pos="926"/>
      </w:tabs>
      <w:ind w:left="154"/>
      <w:jc w:val="both"/>
    </w:pPr>
    <w:rPr>
      <w:rFonts w:ascii="Tms Rmn" w:eastAsia="Times New Roman" w:hAnsi="Tms Rmn"/>
      <w:kern w:val="0"/>
      <w:lang w:eastAsia="ar-SA"/>
    </w:rPr>
  </w:style>
  <w:style w:type="paragraph" w:customStyle="1" w:styleId="Numerada41">
    <w:name w:val="Numerada 41"/>
    <w:basedOn w:val="Normal"/>
    <w:rsid w:val="007E2BFF"/>
    <w:pPr>
      <w:widowControl/>
      <w:tabs>
        <w:tab w:val="left" w:pos="1209"/>
      </w:tabs>
      <w:ind w:left="231"/>
      <w:jc w:val="both"/>
    </w:pPr>
    <w:rPr>
      <w:rFonts w:ascii="Tms Rmn" w:eastAsia="Times New Roman" w:hAnsi="Tms Rmn"/>
      <w:kern w:val="0"/>
      <w:lang w:eastAsia="ar-SA"/>
    </w:rPr>
  </w:style>
  <w:style w:type="paragraph" w:customStyle="1" w:styleId="Numerada51">
    <w:name w:val="Numerada 51"/>
    <w:basedOn w:val="Normal"/>
    <w:rsid w:val="007E2BFF"/>
    <w:pPr>
      <w:widowControl/>
      <w:tabs>
        <w:tab w:val="left" w:pos="1492"/>
      </w:tabs>
      <w:ind w:left="308"/>
      <w:jc w:val="both"/>
    </w:pPr>
    <w:rPr>
      <w:rFonts w:ascii="Tms Rmn" w:eastAsia="Times New Roman" w:hAnsi="Tms Rmn"/>
      <w:kern w:val="0"/>
      <w:lang w:eastAsia="ar-SA"/>
    </w:rPr>
  </w:style>
  <w:style w:type="paragraph" w:customStyle="1" w:styleId="teste">
    <w:name w:val="teste"/>
    <w:basedOn w:val="Normal"/>
    <w:rsid w:val="007E2BFF"/>
    <w:pPr>
      <w:widowControl/>
      <w:tabs>
        <w:tab w:val="left" w:pos="5400"/>
        <w:tab w:val="left" w:pos="8280"/>
      </w:tabs>
      <w:spacing w:after="200"/>
    </w:pPr>
    <w:rPr>
      <w:rFonts w:eastAsia="Times New Roman"/>
      <w:kern w:val="0"/>
      <w:lang w:eastAsia="ar-SA"/>
    </w:rPr>
  </w:style>
  <w:style w:type="paragraph" w:customStyle="1" w:styleId="Normal2">
    <w:name w:val="Normal2"/>
    <w:basedOn w:val="Normal"/>
    <w:rsid w:val="007E2BFF"/>
    <w:pPr>
      <w:widowControl/>
      <w:autoSpaceDE w:val="0"/>
    </w:pPr>
    <w:rPr>
      <w:rFonts w:eastAsia="Times New Roman"/>
      <w:kern w:val="0"/>
      <w:sz w:val="20"/>
      <w:szCs w:val="20"/>
      <w:lang w:eastAsia="ar-SA"/>
    </w:rPr>
  </w:style>
  <w:style w:type="paragraph" w:customStyle="1" w:styleId="WW-Textoembloco1">
    <w:name w:val="WW-Texto em bloco1"/>
    <w:basedOn w:val="Normal"/>
    <w:rsid w:val="007E2BFF"/>
    <w:pPr>
      <w:widowControl/>
      <w:spacing w:before="80"/>
      <w:ind w:left="113" w:right="113"/>
    </w:pPr>
    <w:rPr>
      <w:rFonts w:ascii="Arial" w:eastAsia="Times New Roman" w:hAnsi="Arial"/>
      <w:b/>
      <w:kern w:val="0"/>
      <w:sz w:val="20"/>
      <w:szCs w:val="20"/>
      <w:lang w:eastAsia="ar-SA"/>
    </w:rPr>
  </w:style>
  <w:style w:type="paragraph" w:customStyle="1" w:styleId="WW-Legenda">
    <w:name w:val="WW-Legenda"/>
    <w:basedOn w:val="Normal"/>
    <w:rsid w:val="007E2BFF"/>
    <w:pPr>
      <w:widowControl/>
      <w:suppressLineNumbers/>
      <w:spacing w:before="120" w:after="120"/>
    </w:pPr>
    <w:rPr>
      <w:rFonts w:eastAsia="Times New Roman" w:cs="Tahoma"/>
      <w:i/>
      <w:iCs/>
      <w:kern w:val="0"/>
      <w:sz w:val="20"/>
      <w:szCs w:val="20"/>
      <w:lang w:eastAsia="ar-SA"/>
    </w:rPr>
  </w:style>
  <w:style w:type="paragraph" w:customStyle="1" w:styleId="WW-ndice">
    <w:name w:val="WW-Índice"/>
    <w:basedOn w:val="Normal"/>
    <w:rsid w:val="007E2BFF"/>
    <w:pPr>
      <w:widowControl/>
      <w:suppressLineNumbers/>
    </w:pPr>
    <w:rPr>
      <w:rFonts w:eastAsia="Times New Roman" w:cs="Tahoma"/>
      <w:kern w:val="0"/>
      <w:lang w:eastAsia="ar-SA"/>
    </w:rPr>
  </w:style>
  <w:style w:type="paragraph" w:customStyle="1" w:styleId="WW-TtuloPrincipal">
    <w:name w:val="WW-Título Principal"/>
    <w:basedOn w:val="Normal"/>
    <w:next w:val="Corpodetexto"/>
    <w:rsid w:val="007E2BFF"/>
    <w:pPr>
      <w:keepNext/>
      <w:widowControl/>
      <w:spacing w:before="240" w:after="120"/>
    </w:pPr>
    <w:rPr>
      <w:rFonts w:ascii="Arial" w:hAnsi="Arial"/>
      <w:kern w:val="0"/>
      <w:sz w:val="28"/>
      <w:szCs w:val="28"/>
      <w:lang w:eastAsia="ar-SA"/>
    </w:rPr>
  </w:style>
  <w:style w:type="paragraph" w:customStyle="1" w:styleId="WW-TtuloPrincipal1">
    <w:name w:val="WW-Título Principal1"/>
    <w:basedOn w:val="Normal"/>
    <w:next w:val="Corpodetexto"/>
    <w:rsid w:val="007E2BFF"/>
    <w:pPr>
      <w:keepNext/>
      <w:widowControl/>
      <w:spacing w:before="240" w:after="120"/>
    </w:pPr>
    <w:rPr>
      <w:rFonts w:ascii="Arial" w:hAnsi="Arial"/>
      <w:kern w:val="0"/>
      <w:sz w:val="28"/>
      <w:szCs w:val="28"/>
      <w:lang w:eastAsia="ar-SA"/>
    </w:rPr>
  </w:style>
  <w:style w:type="paragraph" w:customStyle="1" w:styleId="WW-ContedodaTabela">
    <w:name w:val="WW-Conteúdo da Tabela"/>
    <w:basedOn w:val="Corpodetexto"/>
    <w:rsid w:val="007E2BFF"/>
    <w:pPr>
      <w:widowControl/>
      <w:suppressLineNumbers/>
      <w:spacing w:after="0"/>
      <w:jc w:val="both"/>
    </w:pPr>
    <w:rPr>
      <w:rFonts w:eastAsia="Times New Roman"/>
      <w:kern w:val="0"/>
      <w:lang w:eastAsia="ar-SA"/>
    </w:rPr>
  </w:style>
  <w:style w:type="paragraph" w:customStyle="1" w:styleId="WW-ContedodaTabela1">
    <w:name w:val="WW-Conteúdo da Tabela1"/>
    <w:basedOn w:val="Corpodetexto"/>
    <w:rsid w:val="007E2BFF"/>
    <w:pPr>
      <w:widowControl/>
      <w:suppressLineNumbers/>
      <w:spacing w:after="0"/>
      <w:jc w:val="both"/>
    </w:pPr>
    <w:rPr>
      <w:rFonts w:eastAsia="Times New Roman"/>
      <w:kern w:val="0"/>
      <w:lang w:eastAsia="ar-SA"/>
    </w:rPr>
  </w:style>
  <w:style w:type="paragraph" w:customStyle="1" w:styleId="WW-TtulodaTabela">
    <w:name w:val="WW-Título da Tabela"/>
    <w:basedOn w:val="WW-ContedodaTabela"/>
    <w:rsid w:val="007E2BFF"/>
    <w:pPr>
      <w:jc w:val="center"/>
    </w:pPr>
    <w:rPr>
      <w:b/>
      <w:bCs/>
      <w:i/>
      <w:iCs/>
    </w:rPr>
  </w:style>
  <w:style w:type="paragraph" w:customStyle="1" w:styleId="WW-TtulodaTabela1">
    <w:name w:val="WW-Título da Tabela1"/>
    <w:basedOn w:val="WW-ContedodaTabela1"/>
    <w:rsid w:val="007E2BFF"/>
    <w:pPr>
      <w:jc w:val="center"/>
    </w:pPr>
    <w:rPr>
      <w:b/>
      <w:bCs/>
      <w:i/>
      <w:iCs/>
    </w:rPr>
  </w:style>
  <w:style w:type="paragraph" w:customStyle="1" w:styleId="WW-Legenda1">
    <w:name w:val="WW-Legenda1"/>
    <w:basedOn w:val="Normal"/>
    <w:rsid w:val="007E2BFF"/>
    <w:pPr>
      <w:widowControl/>
      <w:suppressLineNumbers/>
      <w:spacing w:before="120" w:after="120"/>
    </w:pPr>
    <w:rPr>
      <w:rFonts w:eastAsia="Times New Roman" w:cs="Tahoma"/>
      <w:i/>
      <w:iCs/>
      <w:kern w:val="0"/>
      <w:sz w:val="20"/>
      <w:szCs w:val="20"/>
      <w:lang w:eastAsia="ar-SA"/>
    </w:rPr>
  </w:style>
  <w:style w:type="paragraph" w:customStyle="1" w:styleId="WW-ndice1">
    <w:name w:val="WW-Índice1"/>
    <w:basedOn w:val="Normal"/>
    <w:rsid w:val="007E2BFF"/>
    <w:pPr>
      <w:widowControl/>
      <w:suppressLineNumbers/>
    </w:pPr>
    <w:rPr>
      <w:rFonts w:eastAsia="Times New Roman" w:cs="Tahoma"/>
      <w:kern w:val="0"/>
      <w:lang w:eastAsia="ar-SA"/>
    </w:rPr>
  </w:style>
  <w:style w:type="paragraph" w:customStyle="1" w:styleId="WW-TtuloPrincipal11">
    <w:name w:val="WW-Título Principal11"/>
    <w:basedOn w:val="Normal"/>
    <w:next w:val="Corpodetexto"/>
    <w:rsid w:val="007E2BFF"/>
    <w:pPr>
      <w:keepNext/>
      <w:widowControl/>
      <w:spacing w:before="240" w:after="120"/>
    </w:pPr>
    <w:rPr>
      <w:rFonts w:ascii="Arial" w:hAnsi="Arial"/>
      <w:kern w:val="0"/>
      <w:sz w:val="28"/>
      <w:szCs w:val="28"/>
      <w:lang w:eastAsia="ar-SA"/>
    </w:rPr>
  </w:style>
  <w:style w:type="paragraph" w:customStyle="1" w:styleId="WW-Legenda11">
    <w:name w:val="WW-Legenda11"/>
    <w:basedOn w:val="Normal"/>
    <w:rsid w:val="007E2BFF"/>
    <w:pPr>
      <w:widowControl/>
      <w:suppressLineNumbers/>
      <w:spacing w:before="120" w:after="120"/>
    </w:pPr>
    <w:rPr>
      <w:rFonts w:eastAsia="Times New Roman" w:cs="Lucida Sans Unicode"/>
      <w:i/>
      <w:iCs/>
      <w:kern w:val="0"/>
      <w:sz w:val="20"/>
      <w:szCs w:val="20"/>
      <w:lang w:eastAsia="ar-SA"/>
    </w:rPr>
  </w:style>
  <w:style w:type="paragraph" w:customStyle="1" w:styleId="WW-ndice11">
    <w:name w:val="WW-Índice11"/>
    <w:basedOn w:val="Normal"/>
    <w:rsid w:val="007E2BFF"/>
    <w:pPr>
      <w:widowControl/>
      <w:suppressLineNumbers/>
    </w:pPr>
    <w:rPr>
      <w:rFonts w:eastAsia="Times New Roman" w:cs="Lucida Sans Unicode"/>
      <w:kern w:val="0"/>
      <w:lang w:eastAsia="ar-SA"/>
    </w:rPr>
  </w:style>
  <w:style w:type="paragraph" w:customStyle="1" w:styleId="WW-Estruturadodocumento">
    <w:name w:val="WW-Estrutura do documento"/>
    <w:basedOn w:val="Normal"/>
    <w:rsid w:val="007E2BFF"/>
    <w:pPr>
      <w:widowControl/>
      <w:shd w:val="clear" w:color="auto" w:fill="000080"/>
    </w:pPr>
    <w:rPr>
      <w:rFonts w:ascii="Tahoma" w:eastAsia="Times New Roman" w:hAnsi="Tahoma"/>
      <w:kern w:val="0"/>
      <w:lang w:eastAsia="ar-SA"/>
    </w:rPr>
  </w:style>
  <w:style w:type="paragraph" w:customStyle="1" w:styleId="WW-Textodecomentrio">
    <w:name w:val="WW-Texto de comentário"/>
    <w:basedOn w:val="Normal"/>
    <w:rsid w:val="007E2BFF"/>
    <w:pPr>
      <w:widowControl/>
    </w:pPr>
    <w:rPr>
      <w:rFonts w:eastAsia="Times New Roman"/>
      <w:kern w:val="0"/>
      <w:lang w:eastAsia="ar-SA"/>
    </w:rPr>
  </w:style>
  <w:style w:type="paragraph" w:customStyle="1" w:styleId="WW-ContedodaTabela11">
    <w:name w:val="WW-Conteúdo da Tabela11"/>
    <w:basedOn w:val="Corpodetexto"/>
    <w:rsid w:val="007E2BFF"/>
    <w:pPr>
      <w:widowControl/>
      <w:suppressLineNumbers/>
      <w:spacing w:after="0"/>
      <w:jc w:val="both"/>
    </w:pPr>
    <w:rPr>
      <w:rFonts w:eastAsia="Times New Roman"/>
      <w:kern w:val="0"/>
      <w:lang w:eastAsia="ar-SA"/>
    </w:rPr>
  </w:style>
  <w:style w:type="paragraph" w:customStyle="1" w:styleId="WW-TtulodaTabela11">
    <w:name w:val="WW-Título da Tabela11"/>
    <w:basedOn w:val="WW-ContedodaTabela11"/>
    <w:rsid w:val="007E2BFF"/>
    <w:pPr>
      <w:jc w:val="center"/>
    </w:pPr>
    <w:rPr>
      <w:b/>
      <w:bCs/>
      <w:i/>
      <w:iCs/>
    </w:rPr>
  </w:style>
  <w:style w:type="paragraph" w:customStyle="1" w:styleId="Corpodetexto22">
    <w:name w:val="Corpo de texto 22"/>
    <w:basedOn w:val="Normal"/>
    <w:rsid w:val="007E2BFF"/>
    <w:pPr>
      <w:widowControl/>
      <w:ind w:left="1134" w:hanging="1134"/>
      <w:jc w:val="both"/>
    </w:pPr>
    <w:rPr>
      <w:rFonts w:ascii="Arial" w:eastAsia="Arial" w:hAnsi="Arial" w:cs="Arial"/>
      <w:kern w:val="0"/>
      <w:lang w:eastAsia="ar-SA"/>
    </w:rPr>
  </w:style>
  <w:style w:type="paragraph" w:customStyle="1" w:styleId="Corpodetexto32">
    <w:name w:val="Corpo de texto 32"/>
    <w:basedOn w:val="Normal"/>
    <w:rsid w:val="007E2BFF"/>
    <w:pPr>
      <w:widowControl/>
      <w:jc w:val="both"/>
    </w:pPr>
    <w:rPr>
      <w:rFonts w:eastAsia="Times New Roman"/>
      <w:kern w:val="0"/>
      <w:sz w:val="22"/>
      <w:szCs w:val="22"/>
      <w:lang w:eastAsia="ar-SA"/>
    </w:rPr>
  </w:style>
  <w:style w:type="paragraph" w:customStyle="1" w:styleId="WW-Textosimples">
    <w:name w:val="WW-Texto simples"/>
    <w:basedOn w:val="Normal"/>
    <w:rsid w:val="007E2BFF"/>
    <w:pPr>
      <w:widowControl/>
    </w:pPr>
    <w:rPr>
      <w:rFonts w:ascii="Courier New" w:eastAsia="Times New Roman" w:hAnsi="Courier New"/>
      <w:kern w:val="0"/>
      <w:lang w:eastAsia="ar-SA"/>
    </w:rPr>
  </w:style>
  <w:style w:type="paragraph" w:customStyle="1" w:styleId="WW-Corpodetexto21">
    <w:name w:val="WW-Corpo de texto 21"/>
    <w:basedOn w:val="Normal"/>
    <w:rsid w:val="007E2BFF"/>
    <w:pPr>
      <w:widowControl/>
      <w:jc w:val="center"/>
    </w:pPr>
    <w:rPr>
      <w:rFonts w:ascii="Arial" w:eastAsia="Times New Roman" w:hAnsi="Arial"/>
      <w:kern w:val="0"/>
      <w:sz w:val="20"/>
      <w:lang w:eastAsia="ar-SA"/>
    </w:rPr>
  </w:style>
  <w:style w:type="paragraph" w:customStyle="1" w:styleId="Estil2">
    <w:name w:val="Estil2"/>
    <w:basedOn w:val="Normal"/>
    <w:rsid w:val="007E2BFF"/>
    <w:pPr>
      <w:widowControl/>
      <w:spacing w:before="60" w:after="60"/>
      <w:ind w:left="709"/>
    </w:pPr>
    <w:rPr>
      <w:rFonts w:eastAsia="Times New Roman"/>
      <w:kern w:val="0"/>
      <w:lang w:eastAsia="ar-SA"/>
    </w:rPr>
  </w:style>
  <w:style w:type="table" w:customStyle="1" w:styleId="Tabelacomgrade1">
    <w:name w:val="Tabela com grade1"/>
    <w:basedOn w:val="Tabelanormal"/>
    <w:next w:val="Tabelacomgrade"/>
    <w:uiPriority w:val="39"/>
    <w:rsid w:val="007E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7E2BFF"/>
  </w:style>
  <w:style w:type="character" w:customStyle="1" w:styleId="RTFNum310">
    <w:name w:val="RTF_Num 3 10"/>
    <w:rsid w:val="007E2BFF"/>
    <w:rPr>
      <w:rFonts w:ascii="StarSymbol" w:eastAsia="StarSymbol" w:hAnsi="StarSymbol" w:cs="StarSymbol"/>
      <w:sz w:val="18"/>
      <w:szCs w:val="18"/>
    </w:rPr>
  </w:style>
  <w:style w:type="character" w:customStyle="1" w:styleId="WW-SmbolosdeNumerao">
    <w:name w:val="WW-Símbolos de Numeração"/>
    <w:rsid w:val="007E2BFF"/>
  </w:style>
  <w:style w:type="character" w:customStyle="1" w:styleId="WW-SmbolosdeNumerao1">
    <w:name w:val="WW-Símbolos de Numeração1"/>
    <w:rsid w:val="007E2BFF"/>
  </w:style>
  <w:style w:type="character" w:customStyle="1" w:styleId="WW-Fontepargpadro11">
    <w:name w:val="WW-Fonte parág. padrão11"/>
    <w:rsid w:val="007E2BFF"/>
  </w:style>
  <w:style w:type="character" w:customStyle="1" w:styleId="Caracteresdenumerao">
    <w:name w:val="Caracteres de numeração"/>
    <w:rsid w:val="007E2BFF"/>
  </w:style>
  <w:style w:type="character" w:customStyle="1" w:styleId="WW-Caracteresdenumerao">
    <w:name w:val="WW-Caracteres de numeração"/>
    <w:rsid w:val="007E2BFF"/>
  </w:style>
  <w:style w:type="character" w:customStyle="1" w:styleId="WW-SmbolosdeNumerao11">
    <w:name w:val="WW-Símbolos de Numeração11"/>
    <w:rsid w:val="007E2BFF"/>
  </w:style>
  <w:style w:type="character" w:customStyle="1" w:styleId="WW-SmbolosdeNumerao111">
    <w:name w:val="WW-Símbolos de Numeração111"/>
    <w:rsid w:val="007E2BFF"/>
  </w:style>
  <w:style w:type="character" w:customStyle="1" w:styleId="WW-SmbolosdeNumerao1111">
    <w:name w:val="WW-Símbolos de Numeração1111"/>
    <w:rsid w:val="007E2BFF"/>
  </w:style>
  <w:style w:type="character" w:customStyle="1" w:styleId="RTFNum601">
    <w:name w:val="RTF_Num 60 1"/>
    <w:rsid w:val="007E2BFF"/>
  </w:style>
  <w:style w:type="character" w:customStyle="1" w:styleId="WW-Absatz-Standardschriftart11111">
    <w:name w:val="WW-Absatz-Standardschriftart11111"/>
    <w:rsid w:val="007E2BFF"/>
  </w:style>
  <w:style w:type="character" w:customStyle="1" w:styleId="WW-Absatz-Standardschriftart111111">
    <w:name w:val="WW-Absatz-Standardschriftart111111"/>
    <w:rsid w:val="007E2BFF"/>
  </w:style>
  <w:style w:type="character" w:customStyle="1" w:styleId="WW-Absatz-Standardschriftart1111111">
    <w:name w:val="WW-Absatz-Standardschriftart1111111"/>
    <w:rsid w:val="007E2BFF"/>
  </w:style>
  <w:style w:type="character" w:customStyle="1" w:styleId="WW-Absatz-Standardschriftart11111111">
    <w:name w:val="WW-Absatz-Standardschriftart11111111"/>
    <w:rsid w:val="007E2BFF"/>
  </w:style>
  <w:style w:type="character" w:customStyle="1" w:styleId="WW-Absatz-Standardschriftart111111111">
    <w:name w:val="WW-Absatz-Standardschriftart111111111"/>
    <w:rsid w:val="007E2BFF"/>
  </w:style>
  <w:style w:type="character" w:customStyle="1" w:styleId="WW8Num2z1">
    <w:name w:val="WW8Num2z1"/>
    <w:rsid w:val="007E2BFF"/>
    <w:rPr>
      <w:sz w:val="18"/>
    </w:rPr>
  </w:style>
  <w:style w:type="character" w:customStyle="1" w:styleId="WW-Smbolosdenumerao0">
    <w:name w:val="WW-Símbolos de numeração"/>
    <w:rsid w:val="007E2BFF"/>
  </w:style>
  <w:style w:type="character" w:customStyle="1" w:styleId="WW-Smbolosdenumerao10">
    <w:name w:val="WW-Símbolos de numeração1"/>
    <w:rsid w:val="007E2BFF"/>
  </w:style>
  <w:style w:type="character" w:customStyle="1" w:styleId="WW-Smbolosdenumerao110">
    <w:name w:val="WW-Símbolos de numeração11"/>
    <w:rsid w:val="007E2BFF"/>
  </w:style>
  <w:style w:type="character" w:customStyle="1" w:styleId="WW-Smbolosdenumerao1110">
    <w:name w:val="WW-Símbolos de numeração111"/>
    <w:rsid w:val="007E2BFF"/>
  </w:style>
  <w:style w:type="character" w:customStyle="1" w:styleId="WW-Smbolosdenumerao11110">
    <w:name w:val="WW-Símbolos de numeração1111"/>
    <w:rsid w:val="007E2BFF"/>
  </w:style>
  <w:style w:type="paragraph" w:customStyle="1" w:styleId="WW-Recuodecorpodetexto21">
    <w:name w:val="WW-Recuo de corpo de texto 21"/>
    <w:basedOn w:val="Normal"/>
    <w:rsid w:val="007E2BFF"/>
    <w:pPr>
      <w:widowControl/>
      <w:ind w:left="851" w:hanging="836"/>
      <w:jc w:val="both"/>
    </w:pPr>
    <w:rPr>
      <w:rFonts w:ascii="Arial" w:eastAsia="Times New Roman" w:hAnsi="Arial"/>
      <w:sz w:val="20"/>
      <w:szCs w:val="20"/>
    </w:rPr>
  </w:style>
  <w:style w:type="paragraph" w:customStyle="1" w:styleId="WW-Corpodetexto212">
    <w:name w:val="WW-Corpo de texto 212"/>
    <w:basedOn w:val="Normal"/>
    <w:rsid w:val="007E2BFF"/>
    <w:pPr>
      <w:widowControl/>
      <w:jc w:val="center"/>
    </w:pPr>
    <w:rPr>
      <w:rFonts w:eastAsia="Times New Roman"/>
      <w:sz w:val="20"/>
      <w:szCs w:val="20"/>
    </w:rPr>
  </w:style>
  <w:style w:type="paragraph" w:customStyle="1" w:styleId="WW-Recuodecorpodetexto31">
    <w:name w:val="WW-Recuo de corpo de texto 31"/>
    <w:basedOn w:val="Normal"/>
    <w:rsid w:val="007E2BFF"/>
    <w:pPr>
      <w:widowControl/>
      <w:ind w:left="851"/>
      <w:jc w:val="both"/>
    </w:pPr>
    <w:rPr>
      <w:rFonts w:eastAsia="Times New Roman"/>
      <w:sz w:val="20"/>
      <w:szCs w:val="20"/>
    </w:rPr>
  </w:style>
  <w:style w:type="paragraph" w:customStyle="1" w:styleId="WW-Legenda1111">
    <w:name w:val="WW-Legenda1111"/>
    <w:basedOn w:val="Normal"/>
    <w:rsid w:val="007E2BFF"/>
    <w:pPr>
      <w:widowControl/>
      <w:suppressLineNumbers/>
      <w:spacing w:before="120" w:after="120"/>
    </w:pPr>
    <w:rPr>
      <w:rFonts w:eastAsia="Times New Roman"/>
      <w:i/>
      <w:iCs/>
      <w:sz w:val="20"/>
      <w:szCs w:val="20"/>
    </w:rPr>
  </w:style>
  <w:style w:type="paragraph" w:customStyle="1" w:styleId="WW-Corpodetexto31">
    <w:name w:val="WW-Corpo de texto 31"/>
    <w:basedOn w:val="Normal"/>
    <w:rsid w:val="007E2BFF"/>
    <w:pPr>
      <w:widowControl/>
    </w:pPr>
    <w:rPr>
      <w:rFonts w:ascii="Arial" w:eastAsia="Times New Roman" w:hAnsi="Arial"/>
      <w:sz w:val="20"/>
      <w:szCs w:val="20"/>
    </w:rPr>
  </w:style>
  <w:style w:type="paragraph" w:customStyle="1" w:styleId="WW-Legenda111">
    <w:name w:val="WW-Legenda111"/>
    <w:basedOn w:val="Normal"/>
    <w:rsid w:val="007E2BFF"/>
    <w:pPr>
      <w:widowControl/>
      <w:suppressLineNumbers/>
      <w:spacing w:before="120" w:after="120"/>
    </w:pPr>
    <w:rPr>
      <w:rFonts w:eastAsia="Times New Roman" w:cs="Lucida Sans Unicode"/>
      <w:i/>
      <w:iCs/>
      <w:sz w:val="20"/>
      <w:szCs w:val="20"/>
    </w:rPr>
  </w:style>
  <w:style w:type="paragraph" w:customStyle="1" w:styleId="WW-ndice111">
    <w:name w:val="WW-Índice111"/>
    <w:basedOn w:val="Normal"/>
    <w:rsid w:val="007E2BFF"/>
    <w:pPr>
      <w:widowControl/>
      <w:suppressLineNumbers/>
    </w:pPr>
    <w:rPr>
      <w:rFonts w:eastAsia="Times New Roman" w:cs="Lucida Sans Unicode"/>
      <w:sz w:val="20"/>
      <w:szCs w:val="20"/>
    </w:rPr>
  </w:style>
  <w:style w:type="paragraph" w:customStyle="1" w:styleId="WW-TtuloPrincipal111">
    <w:name w:val="WW-Título Principal111"/>
    <w:basedOn w:val="Normal"/>
    <w:next w:val="Corpodetexto"/>
    <w:rsid w:val="007E2BFF"/>
    <w:pPr>
      <w:keepNext/>
      <w:widowControl/>
      <w:spacing w:before="240" w:after="120"/>
    </w:pPr>
    <w:rPr>
      <w:rFonts w:ascii="Arial" w:hAnsi="Arial"/>
      <w:sz w:val="28"/>
      <w:szCs w:val="28"/>
    </w:rPr>
  </w:style>
  <w:style w:type="paragraph" w:customStyle="1" w:styleId="WW-ndice1111">
    <w:name w:val="WW-Índice1111"/>
    <w:basedOn w:val="Normal"/>
    <w:rsid w:val="007E2BFF"/>
    <w:pPr>
      <w:widowControl/>
      <w:suppressLineNumbers/>
    </w:pPr>
    <w:rPr>
      <w:rFonts w:eastAsia="Times New Roman" w:cs="Lucida Sans Unicode"/>
      <w:sz w:val="20"/>
      <w:szCs w:val="20"/>
    </w:rPr>
  </w:style>
  <w:style w:type="paragraph" w:customStyle="1" w:styleId="WW-TtuloPrincipal1111">
    <w:name w:val="WW-Título Principal1111"/>
    <w:basedOn w:val="Normal"/>
    <w:next w:val="Corpodetexto"/>
    <w:rsid w:val="007E2BFF"/>
    <w:pPr>
      <w:keepNext/>
      <w:widowControl/>
      <w:spacing w:before="240" w:after="120"/>
    </w:pPr>
    <w:rPr>
      <w:rFonts w:ascii="Arial" w:hAnsi="Arial"/>
      <w:sz w:val="28"/>
      <w:szCs w:val="28"/>
    </w:rPr>
  </w:style>
  <w:style w:type="paragraph" w:customStyle="1" w:styleId="WW-Ttulo">
    <w:name w:val="WW-Título"/>
    <w:basedOn w:val="Normal"/>
    <w:next w:val="Corpodetexto"/>
    <w:rsid w:val="007E2BFF"/>
    <w:pPr>
      <w:keepNext/>
      <w:widowControl/>
      <w:spacing w:before="240" w:after="120"/>
    </w:pPr>
    <w:rPr>
      <w:rFonts w:ascii="Arial" w:hAnsi="Arial"/>
      <w:sz w:val="28"/>
      <w:szCs w:val="28"/>
    </w:rPr>
  </w:style>
  <w:style w:type="paragraph" w:customStyle="1" w:styleId="WW-Recuodeslocado">
    <w:name w:val="WW-Recuo deslocado"/>
    <w:basedOn w:val="Corpodetexto"/>
    <w:rsid w:val="007E2BFF"/>
    <w:pPr>
      <w:widowControl/>
      <w:tabs>
        <w:tab w:val="left" w:pos="0"/>
      </w:tabs>
      <w:ind w:left="567" w:hanging="283"/>
    </w:pPr>
    <w:rPr>
      <w:rFonts w:eastAsia="Times New Roman"/>
      <w:sz w:val="20"/>
      <w:szCs w:val="20"/>
    </w:rPr>
  </w:style>
  <w:style w:type="paragraph" w:customStyle="1" w:styleId="WW-Contedodamoldura">
    <w:name w:val="WW-Conteúdo da moldura"/>
    <w:basedOn w:val="Corpodetexto"/>
    <w:rsid w:val="007E2BFF"/>
    <w:pPr>
      <w:widowControl/>
    </w:pPr>
    <w:rPr>
      <w:rFonts w:eastAsia="Times New Roman"/>
      <w:sz w:val="20"/>
      <w:szCs w:val="20"/>
    </w:rPr>
  </w:style>
  <w:style w:type="paragraph" w:customStyle="1" w:styleId="WW-Recuodeslocado1">
    <w:name w:val="WW-Recuo deslocado1"/>
    <w:basedOn w:val="Corpodetexto"/>
    <w:rsid w:val="007E2BFF"/>
    <w:pPr>
      <w:widowControl/>
      <w:tabs>
        <w:tab w:val="left" w:pos="0"/>
      </w:tabs>
      <w:ind w:left="567" w:hanging="283"/>
    </w:pPr>
    <w:rPr>
      <w:rFonts w:eastAsia="Times New Roman"/>
      <w:sz w:val="20"/>
      <w:szCs w:val="20"/>
    </w:rPr>
  </w:style>
  <w:style w:type="paragraph" w:customStyle="1" w:styleId="WW-Contedodamoldura1">
    <w:name w:val="WW-Conteúdo da moldura1"/>
    <w:basedOn w:val="Corpodetexto"/>
    <w:rsid w:val="007E2BFF"/>
    <w:pPr>
      <w:widowControl/>
    </w:pPr>
    <w:rPr>
      <w:rFonts w:eastAsia="Times New Roman"/>
      <w:sz w:val="20"/>
      <w:szCs w:val="20"/>
    </w:rPr>
  </w:style>
  <w:style w:type="paragraph" w:customStyle="1" w:styleId="WW-Recuodeslocado11">
    <w:name w:val="WW-Recuo deslocado11"/>
    <w:basedOn w:val="Corpodetexto"/>
    <w:rsid w:val="007E2BFF"/>
    <w:pPr>
      <w:widowControl/>
      <w:tabs>
        <w:tab w:val="left" w:pos="0"/>
      </w:tabs>
      <w:ind w:left="567" w:hanging="283"/>
    </w:pPr>
    <w:rPr>
      <w:rFonts w:eastAsia="Times New Roman"/>
      <w:sz w:val="20"/>
      <w:szCs w:val="20"/>
    </w:rPr>
  </w:style>
  <w:style w:type="paragraph" w:customStyle="1" w:styleId="WW-Contedodamoldura11">
    <w:name w:val="WW-Conteúdo da moldura11"/>
    <w:basedOn w:val="Corpodetexto"/>
    <w:rsid w:val="007E2BFF"/>
    <w:pPr>
      <w:widowControl/>
    </w:pPr>
    <w:rPr>
      <w:rFonts w:eastAsia="Times New Roman"/>
      <w:sz w:val="20"/>
      <w:szCs w:val="20"/>
    </w:rPr>
  </w:style>
  <w:style w:type="paragraph" w:customStyle="1" w:styleId="WW-Contedodamoldura111">
    <w:name w:val="WW-Conteúdo da moldura111"/>
    <w:basedOn w:val="Corpodetexto"/>
    <w:rsid w:val="007E2BFF"/>
    <w:pPr>
      <w:widowControl/>
    </w:pPr>
    <w:rPr>
      <w:rFonts w:eastAsia="Times New Roman"/>
      <w:sz w:val="20"/>
      <w:szCs w:val="20"/>
    </w:rPr>
  </w:style>
  <w:style w:type="paragraph" w:customStyle="1" w:styleId="Padro">
    <w:name w:val="Padrão"/>
    <w:rsid w:val="007E2BFF"/>
    <w:pPr>
      <w:tabs>
        <w:tab w:val="left" w:pos="709"/>
      </w:tabs>
      <w:suppressAutoHyphens/>
      <w:spacing w:after="200" w:line="276" w:lineRule="auto"/>
    </w:pPr>
    <w:rPr>
      <w:lang w:bidi="pt-BR"/>
    </w:rPr>
  </w:style>
  <w:style w:type="paragraph" w:customStyle="1" w:styleId="Corpodetextorecuado">
    <w:name w:val="Corpo de texto recuado"/>
    <w:basedOn w:val="Padro"/>
    <w:rsid w:val="007E2BFF"/>
    <w:pPr>
      <w:ind w:left="340"/>
      <w:jc w:val="both"/>
    </w:pPr>
    <w:rPr>
      <w:rFonts w:ascii="Arial" w:hAnsi="Arial"/>
      <w:sz w:val="28"/>
    </w:rPr>
  </w:style>
  <w:style w:type="numbering" w:customStyle="1" w:styleId="Semlista2">
    <w:name w:val="Sem lista2"/>
    <w:next w:val="Semlista"/>
    <w:uiPriority w:val="99"/>
    <w:semiHidden/>
    <w:unhideWhenUsed/>
    <w:rsid w:val="007E2BFF"/>
  </w:style>
  <w:style w:type="table" w:customStyle="1" w:styleId="Tabelacomgrade11">
    <w:name w:val="Tabela com grade11"/>
    <w:basedOn w:val="Tabelanormal"/>
    <w:next w:val="Tabelacomgrade"/>
    <w:uiPriority w:val="59"/>
    <w:rsid w:val="007E2B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Textodecomentrio1"/>
    <w:next w:val="Textodecomentrio1"/>
    <w:rsid w:val="007E2BFF"/>
    <w:rPr>
      <w:b/>
      <w:bCs/>
    </w:rPr>
  </w:style>
  <w:style w:type="numbering" w:customStyle="1" w:styleId="Semlista3">
    <w:name w:val="Sem lista3"/>
    <w:next w:val="Semlista"/>
    <w:uiPriority w:val="99"/>
    <w:semiHidden/>
    <w:unhideWhenUsed/>
    <w:rsid w:val="007E2BFF"/>
  </w:style>
  <w:style w:type="table" w:customStyle="1" w:styleId="Tabelacomgrade2">
    <w:name w:val="Tabela com grade2"/>
    <w:basedOn w:val="Tabelanormal"/>
    <w:next w:val="Tabelacomgrade"/>
    <w:uiPriority w:val="59"/>
    <w:rsid w:val="007E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2">
    <w:name w:val="Sem lista12"/>
    <w:next w:val="Semlista"/>
    <w:uiPriority w:val="99"/>
    <w:semiHidden/>
    <w:unhideWhenUsed/>
    <w:rsid w:val="007E2BFF"/>
  </w:style>
  <w:style w:type="numbering" w:customStyle="1" w:styleId="Semlista21">
    <w:name w:val="Sem lista21"/>
    <w:next w:val="Semlista"/>
    <w:uiPriority w:val="99"/>
    <w:semiHidden/>
    <w:unhideWhenUsed/>
    <w:rsid w:val="007E2BFF"/>
  </w:style>
  <w:style w:type="character" w:customStyle="1" w:styleId="ui-provider">
    <w:name w:val="ui-provider"/>
    <w:basedOn w:val="Fontepargpadro"/>
    <w:rsid w:val="007E2BFF"/>
  </w:style>
  <w:style w:type="character" w:customStyle="1" w:styleId="StandardChar">
    <w:name w:val="Standard Char"/>
    <w:link w:val="Standard"/>
    <w:uiPriority w:val="99"/>
    <w:locked/>
    <w:rsid w:val="007E2BFF"/>
    <w:rPr>
      <w:rFonts w:eastAsiaTheme="minorHAnsi"/>
    </w:rPr>
  </w:style>
  <w:style w:type="character" w:customStyle="1" w:styleId="markedcontent">
    <w:name w:val="markedcontent"/>
    <w:basedOn w:val="Fontepargpadro"/>
    <w:rsid w:val="007E2B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55472">
      <w:bodyDiv w:val="1"/>
      <w:marLeft w:val="0"/>
      <w:marRight w:val="0"/>
      <w:marTop w:val="0"/>
      <w:marBottom w:val="0"/>
      <w:divBdr>
        <w:top w:val="none" w:sz="0" w:space="0" w:color="auto"/>
        <w:left w:val="none" w:sz="0" w:space="0" w:color="auto"/>
        <w:bottom w:val="none" w:sz="0" w:space="0" w:color="auto"/>
        <w:right w:val="none" w:sz="0" w:space="0" w:color="auto"/>
      </w:divBdr>
    </w:div>
    <w:div w:id="200173260">
      <w:bodyDiv w:val="1"/>
      <w:marLeft w:val="0"/>
      <w:marRight w:val="0"/>
      <w:marTop w:val="0"/>
      <w:marBottom w:val="0"/>
      <w:divBdr>
        <w:top w:val="none" w:sz="0" w:space="0" w:color="auto"/>
        <w:left w:val="none" w:sz="0" w:space="0" w:color="auto"/>
        <w:bottom w:val="none" w:sz="0" w:space="0" w:color="auto"/>
        <w:right w:val="none" w:sz="0" w:space="0" w:color="auto"/>
      </w:divBdr>
    </w:div>
    <w:div w:id="308752572">
      <w:bodyDiv w:val="1"/>
      <w:marLeft w:val="0"/>
      <w:marRight w:val="0"/>
      <w:marTop w:val="0"/>
      <w:marBottom w:val="0"/>
      <w:divBdr>
        <w:top w:val="none" w:sz="0" w:space="0" w:color="auto"/>
        <w:left w:val="none" w:sz="0" w:space="0" w:color="auto"/>
        <w:bottom w:val="none" w:sz="0" w:space="0" w:color="auto"/>
        <w:right w:val="none" w:sz="0" w:space="0" w:color="auto"/>
      </w:divBdr>
    </w:div>
    <w:div w:id="325205756">
      <w:bodyDiv w:val="1"/>
      <w:marLeft w:val="0"/>
      <w:marRight w:val="0"/>
      <w:marTop w:val="0"/>
      <w:marBottom w:val="0"/>
      <w:divBdr>
        <w:top w:val="none" w:sz="0" w:space="0" w:color="auto"/>
        <w:left w:val="none" w:sz="0" w:space="0" w:color="auto"/>
        <w:bottom w:val="none" w:sz="0" w:space="0" w:color="auto"/>
        <w:right w:val="none" w:sz="0" w:space="0" w:color="auto"/>
      </w:divBdr>
    </w:div>
    <w:div w:id="327640099">
      <w:bodyDiv w:val="1"/>
      <w:marLeft w:val="0"/>
      <w:marRight w:val="0"/>
      <w:marTop w:val="0"/>
      <w:marBottom w:val="0"/>
      <w:divBdr>
        <w:top w:val="none" w:sz="0" w:space="0" w:color="auto"/>
        <w:left w:val="none" w:sz="0" w:space="0" w:color="auto"/>
        <w:bottom w:val="none" w:sz="0" w:space="0" w:color="auto"/>
        <w:right w:val="none" w:sz="0" w:space="0" w:color="auto"/>
      </w:divBdr>
    </w:div>
    <w:div w:id="403139822">
      <w:bodyDiv w:val="1"/>
      <w:marLeft w:val="0"/>
      <w:marRight w:val="0"/>
      <w:marTop w:val="0"/>
      <w:marBottom w:val="0"/>
      <w:divBdr>
        <w:top w:val="none" w:sz="0" w:space="0" w:color="auto"/>
        <w:left w:val="none" w:sz="0" w:space="0" w:color="auto"/>
        <w:bottom w:val="none" w:sz="0" w:space="0" w:color="auto"/>
        <w:right w:val="none" w:sz="0" w:space="0" w:color="auto"/>
      </w:divBdr>
    </w:div>
    <w:div w:id="637077982">
      <w:bodyDiv w:val="1"/>
      <w:marLeft w:val="0"/>
      <w:marRight w:val="0"/>
      <w:marTop w:val="0"/>
      <w:marBottom w:val="0"/>
      <w:divBdr>
        <w:top w:val="none" w:sz="0" w:space="0" w:color="auto"/>
        <w:left w:val="none" w:sz="0" w:space="0" w:color="auto"/>
        <w:bottom w:val="none" w:sz="0" w:space="0" w:color="auto"/>
        <w:right w:val="none" w:sz="0" w:space="0" w:color="auto"/>
      </w:divBdr>
    </w:div>
    <w:div w:id="729033029">
      <w:bodyDiv w:val="1"/>
      <w:marLeft w:val="0"/>
      <w:marRight w:val="0"/>
      <w:marTop w:val="0"/>
      <w:marBottom w:val="0"/>
      <w:divBdr>
        <w:top w:val="none" w:sz="0" w:space="0" w:color="auto"/>
        <w:left w:val="none" w:sz="0" w:space="0" w:color="auto"/>
        <w:bottom w:val="none" w:sz="0" w:space="0" w:color="auto"/>
        <w:right w:val="none" w:sz="0" w:space="0" w:color="auto"/>
      </w:divBdr>
    </w:div>
    <w:div w:id="776602301">
      <w:bodyDiv w:val="1"/>
      <w:marLeft w:val="0"/>
      <w:marRight w:val="0"/>
      <w:marTop w:val="0"/>
      <w:marBottom w:val="0"/>
      <w:divBdr>
        <w:top w:val="none" w:sz="0" w:space="0" w:color="auto"/>
        <w:left w:val="none" w:sz="0" w:space="0" w:color="auto"/>
        <w:bottom w:val="none" w:sz="0" w:space="0" w:color="auto"/>
        <w:right w:val="none" w:sz="0" w:space="0" w:color="auto"/>
      </w:divBdr>
    </w:div>
    <w:div w:id="846821457">
      <w:bodyDiv w:val="1"/>
      <w:marLeft w:val="0"/>
      <w:marRight w:val="0"/>
      <w:marTop w:val="0"/>
      <w:marBottom w:val="0"/>
      <w:divBdr>
        <w:top w:val="none" w:sz="0" w:space="0" w:color="auto"/>
        <w:left w:val="none" w:sz="0" w:space="0" w:color="auto"/>
        <w:bottom w:val="none" w:sz="0" w:space="0" w:color="auto"/>
        <w:right w:val="none" w:sz="0" w:space="0" w:color="auto"/>
      </w:divBdr>
    </w:div>
    <w:div w:id="991714278">
      <w:bodyDiv w:val="1"/>
      <w:marLeft w:val="0"/>
      <w:marRight w:val="0"/>
      <w:marTop w:val="0"/>
      <w:marBottom w:val="0"/>
      <w:divBdr>
        <w:top w:val="none" w:sz="0" w:space="0" w:color="auto"/>
        <w:left w:val="none" w:sz="0" w:space="0" w:color="auto"/>
        <w:bottom w:val="none" w:sz="0" w:space="0" w:color="auto"/>
        <w:right w:val="none" w:sz="0" w:space="0" w:color="auto"/>
      </w:divBdr>
    </w:div>
    <w:div w:id="1012875755">
      <w:bodyDiv w:val="1"/>
      <w:marLeft w:val="0"/>
      <w:marRight w:val="0"/>
      <w:marTop w:val="0"/>
      <w:marBottom w:val="0"/>
      <w:divBdr>
        <w:top w:val="none" w:sz="0" w:space="0" w:color="auto"/>
        <w:left w:val="none" w:sz="0" w:space="0" w:color="auto"/>
        <w:bottom w:val="none" w:sz="0" w:space="0" w:color="auto"/>
        <w:right w:val="none" w:sz="0" w:space="0" w:color="auto"/>
      </w:divBdr>
    </w:div>
    <w:div w:id="1023750277">
      <w:bodyDiv w:val="1"/>
      <w:marLeft w:val="0"/>
      <w:marRight w:val="0"/>
      <w:marTop w:val="0"/>
      <w:marBottom w:val="0"/>
      <w:divBdr>
        <w:top w:val="none" w:sz="0" w:space="0" w:color="auto"/>
        <w:left w:val="none" w:sz="0" w:space="0" w:color="auto"/>
        <w:bottom w:val="none" w:sz="0" w:space="0" w:color="auto"/>
        <w:right w:val="none" w:sz="0" w:space="0" w:color="auto"/>
      </w:divBdr>
    </w:div>
    <w:div w:id="1092051108">
      <w:bodyDiv w:val="1"/>
      <w:marLeft w:val="0"/>
      <w:marRight w:val="0"/>
      <w:marTop w:val="0"/>
      <w:marBottom w:val="0"/>
      <w:divBdr>
        <w:top w:val="none" w:sz="0" w:space="0" w:color="auto"/>
        <w:left w:val="none" w:sz="0" w:space="0" w:color="auto"/>
        <w:bottom w:val="none" w:sz="0" w:space="0" w:color="auto"/>
        <w:right w:val="none" w:sz="0" w:space="0" w:color="auto"/>
      </w:divBdr>
    </w:div>
    <w:div w:id="1129084426">
      <w:bodyDiv w:val="1"/>
      <w:marLeft w:val="0"/>
      <w:marRight w:val="0"/>
      <w:marTop w:val="0"/>
      <w:marBottom w:val="0"/>
      <w:divBdr>
        <w:top w:val="none" w:sz="0" w:space="0" w:color="auto"/>
        <w:left w:val="none" w:sz="0" w:space="0" w:color="auto"/>
        <w:bottom w:val="none" w:sz="0" w:space="0" w:color="auto"/>
        <w:right w:val="none" w:sz="0" w:space="0" w:color="auto"/>
      </w:divBdr>
    </w:div>
    <w:div w:id="1149399696">
      <w:bodyDiv w:val="1"/>
      <w:marLeft w:val="0"/>
      <w:marRight w:val="0"/>
      <w:marTop w:val="0"/>
      <w:marBottom w:val="0"/>
      <w:divBdr>
        <w:top w:val="none" w:sz="0" w:space="0" w:color="auto"/>
        <w:left w:val="none" w:sz="0" w:space="0" w:color="auto"/>
        <w:bottom w:val="none" w:sz="0" w:space="0" w:color="auto"/>
        <w:right w:val="none" w:sz="0" w:space="0" w:color="auto"/>
      </w:divBdr>
    </w:div>
    <w:div w:id="1159468280">
      <w:bodyDiv w:val="1"/>
      <w:marLeft w:val="0"/>
      <w:marRight w:val="0"/>
      <w:marTop w:val="0"/>
      <w:marBottom w:val="0"/>
      <w:divBdr>
        <w:top w:val="none" w:sz="0" w:space="0" w:color="auto"/>
        <w:left w:val="none" w:sz="0" w:space="0" w:color="auto"/>
        <w:bottom w:val="none" w:sz="0" w:space="0" w:color="auto"/>
        <w:right w:val="none" w:sz="0" w:space="0" w:color="auto"/>
      </w:divBdr>
    </w:div>
    <w:div w:id="1167479800">
      <w:bodyDiv w:val="1"/>
      <w:marLeft w:val="0"/>
      <w:marRight w:val="0"/>
      <w:marTop w:val="0"/>
      <w:marBottom w:val="0"/>
      <w:divBdr>
        <w:top w:val="none" w:sz="0" w:space="0" w:color="auto"/>
        <w:left w:val="none" w:sz="0" w:space="0" w:color="auto"/>
        <w:bottom w:val="none" w:sz="0" w:space="0" w:color="auto"/>
        <w:right w:val="none" w:sz="0" w:space="0" w:color="auto"/>
      </w:divBdr>
    </w:div>
    <w:div w:id="1177498164">
      <w:bodyDiv w:val="1"/>
      <w:marLeft w:val="0"/>
      <w:marRight w:val="0"/>
      <w:marTop w:val="0"/>
      <w:marBottom w:val="0"/>
      <w:divBdr>
        <w:top w:val="none" w:sz="0" w:space="0" w:color="auto"/>
        <w:left w:val="none" w:sz="0" w:space="0" w:color="auto"/>
        <w:bottom w:val="none" w:sz="0" w:space="0" w:color="auto"/>
        <w:right w:val="none" w:sz="0" w:space="0" w:color="auto"/>
      </w:divBdr>
    </w:div>
    <w:div w:id="1206022331">
      <w:bodyDiv w:val="1"/>
      <w:marLeft w:val="0"/>
      <w:marRight w:val="0"/>
      <w:marTop w:val="0"/>
      <w:marBottom w:val="0"/>
      <w:divBdr>
        <w:top w:val="none" w:sz="0" w:space="0" w:color="auto"/>
        <w:left w:val="none" w:sz="0" w:space="0" w:color="auto"/>
        <w:bottom w:val="none" w:sz="0" w:space="0" w:color="auto"/>
        <w:right w:val="none" w:sz="0" w:space="0" w:color="auto"/>
      </w:divBdr>
    </w:div>
    <w:div w:id="1270628393">
      <w:bodyDiv w:val="1"/>
      <w:marLeft w:val="0"/>
      <w:marRight w:val="0"/>
      <w:marTop w:val="0"/>
      <w:marBottom w:val="0"/>
      <w:divBdr>
        <w:top w:val="none" w:sz="0" w:space="0" w:color="auto"/>
        <w:left w:val="none" w:sz="0" w:space="0" w:color="auto"/>
        <w:bottom w:val="none" w:sz="0" w:space="0" w:color="auto"/>
        <w:right w:val="none" w:sz="0" w:space="0" w:color="auto"/>
      </w:divBdr>
    </w:div>
    <w:div w:id="1277176480">
      <w:bodyDiv w:val="1"/>
      <w:marLeft w:val="0"/>
      <w:marRight w:val="0"/>
      <w:marTop w:val="0"/>
      <w:marBottom w:val="0"/>
      <w:divBdr>
        <w:top w:val="none" w:sz="0" w:space="0" w:color="auto"/>
        <w:left w:val="none" w:sz="0" w:space="0" w:color="auto"/>
        <w:bottom w:val="none" w:sz="0" w:space="0" w:color="auto"/>
        <w:right w:val="none" w:sz="0" w:space="0" w:color="auto"/>
      </w:divBdr>
    </w:div>
    <w:div w:id="1313871643">
      <w:bodyDiv w:val="1"/>
      <w:marLeft w:val="0"/>
      <w:marRight w:val="0"/>
      <w:marTop w:val="0"/>
      <w:marBottom w:val="0"/>
      <w:divBdr>
        <w:top w:val="none" w:sz="0" w:space="0" w:color="auto"/>
        <w:left w:val="none" w:sz="0" w:space="0" w:color="auto"/>
        <w:bottom w:val="none" w:sz="0" w:space="0" w:color="auto"/>
        <w:right w:val="none" w:sz="0" w:space="0" w:color="auto"/>
      </w:divBdr>
    </w:div>
    <w:div w:id="1342466858">
      <w:bodyDiv w:val="1"/>
      <w:marLeft w:val="0"/>
      <w:marRight w:val="0"/>
      <w:marTop w:val="0"/>
      <w:marBottom w:val="0"/>
      <w:divBdr>
        <w:top w:val="none" w:sz="0" w:space="0" w:color="auto"/>
        <w:left w:val="none" w:sz="0" w:space="0" w:color="auto"/>
        <w:bottom w:val="none" w:sz="0" w:space="0" w:color="auto"/>
        <w:right w:val="none" w:sz="0" w:space="0" w:color="auto"/>
      </w:divBdr>
    </w:div>
    <w:div w:id="1416395666">
      <w:bodyDiv w:val="1"/>
      <w:marLeft w:val="0"/>
      <w:marRight w:val="0"/>
      <w:marTop w:val="0"/>
      <w:marBottom w:val="0"/>
      <w:divBdr>
        <w:top w:val="none" w:sz="0" w:space="0" w:color="auto"/>
        <w:left w:val="none" w:sz="0" w:space="0" w:color="auto"/>
        <w:bottom w:val="none" w:sz="0" w:space="0" w:color="auto"/>
        <w:right w:val="none" w:sz="0" w:space="0" w:color="auto"/>
      </w:divBdr>
    </w:div>
    <w:div w:id="1469518891">
      <w:bodyDiv w:val="1"/>
      <w:marLeft w:val="0"/>
      <w:marRight w:val="0"/>
      <w:marTop w:val="0"/>
      <w:marBottom w:val="0"/>
      <w:divBdr>
        <w:top w:val="none" w:sz="0" w:space="0" w:color="auto"/>
        <w:left w:val="none" w:sz="0" w:space="0" w:color="auto"/>
        <w:bottom w:val="none" w:sz="0" w:space="0" w:color="auto"/>
        <w:right w:val="none" w:sz="0" w:space="0" w:color="auto"/>
      </w:divBdr>
    </w:div>
    <w:div w:id="1570577591">
      <w:bodyDiv w:val="1"/>
      <w:marLeft w:val="0"/>
      <w:marRight w:val="0"/>
      <w:marTop w:val="0"/>
      <w:marBottom w:val="0"/>
      <w:divBdr>
        <w:top w:val="none" w:sz="0" w:space="0" w:color="auto"/>
        <w:left w:val="none" w:sz="0" w:space="0" w:color="auto"/>
        <w:bottom w:val="none" w:sz="0" w:space="0" w:color="auto"/>
        <w:right w:val="none" w:sz="0" w:space="0" w:color="auto"/>
      </w:divBdr>
    </w:div>
    <w:div w:id="1640568292">
      <w:bodyDiv w:val="1"/>
      <w:marLeft w:val="0"/>
      <w:marRight w:val="0"/>
      <w:marTop w:val="0"/>
      <w:marBottom w:val="0"/>
      <w:divBdr>
        <w:top w:val="none" w:sz="0" w:space="0" w:color="auto"/>
        <w:left w:val="none" w:sz="0" w:space="0" w:color="auto"/>
        <w:bottom w:val="none" w:sz="0" w:space="0" w:color="auto"/>
        <w:right w:val="none" w:sz="0" w:space="0" w:color="auto"/>
      </w:divBdr>
    </w:div>
    <w:div w:id="1721592666">
      <w:bodyDiv w:val="1"/>
      <w:marLeft w:val="0"/>
      <w:marRight w:val="0"/>
      <w:marTop w:val="0"/>
      <w:marBottom w:val="0"/>
      <w:divBdr>
        <w:top w:val="none" w:sz="0" w:space="0" w:color="auto"/>
        <w:left w:val="none" w:sz="0" w:space="0" w:color="auto"/>
        <w:bottom w:val="none" w:sz="0" w:space="0" w:color="auto"/>
        <w:right w:val="none" w:sz="0" w:space="0" w:color="auto"/>
      </w:divBdr>
    </w:div>
    <w:div w:id="1780683375">
      <w:bodyDiv w:val="1"/>
      <w:marLeft w:val="0"/>
      <w:marRight w:val="0"/>
      <w:marTop w:val="0"/>
      <w:marBottom w:val="0"/>
      <w:divBdr>
        <w:top w:val="none" w:sz="0" w:space="0" w:color="auto"/>
        <w:left w:val="none" w:sz="0" w:space="0" w:color="auto"/>
        <w:bottom w:val="none" w:sz="0" w:space="0" w:color="auto"/>
        <w:right w:val="none" w:sz="0" w:space="0" w:color="auto"/>
      </w:divBdr>
    </w:div>
    <w:div w:id="1822696980">
      <w:bodyDiv w:val="1"/>
      <w:marLeft w:val="0"/>
      <w:marRight w:val="0"/>
      <w:marTop w:val="0"/>
      <w:marBottom w:val="0"/>
      <w:divBdr>
        <w:top w:val="none" w:sz="0" w:space="0" w:color="auto"/>
        <w:left w:val="none" w:sz="0" w:space="0" w:color="auto"/>
        <w:bottom w:val="none" w:sz="0" w:space="0" w:color="auto"/>
        <w:right w:val="none" w:sz="0" w:space="0" w:color="auto"/>
      </w:divBdr>
    </w:div>
    <w:div w:id="1842741667">
      <w:bodyDiv w:val="1"/>
      <w:marLeft w:val="0"/>
      <w:marRight w:val="0"/>
      <w:marTop w:val="0"/>
      <w:marBottom w:val="0"/>
      <w:divBdr>
        <w:top w:val="none" w:sz="0" w:space="0" w:color="auto"/>
        <w:left w:val="none" w:sz="0" w:space="0" w:color="auto"/>
        <w:bottom w:val="none" w:sz="0" w:space="0" w:color="auto"/>
        <w:right w:val="none" w:sz="0" w:space="0" w:color="auto"/>
      </w:divBdr>
    </w:div>
    <w:div w:id="1909341603">
      <w:bodyDiv w:val="1"/>
      <w:marLeft w:val="0"/>
      <w:marRight w:val="0"/>
      <w:marTop w:val="0"/>
      <w:marBottom w:val="0"/>
      <w:divBdr>
        <w:top w:val="none" w:sz="0" w:space="0" w:color="auto"/>
        <w:left w:val="none" w:sz="0" w:space="0" w:color="auto"/>
        <w:bottom w:val="none" w:sz="0" w:space="0" w:color="auto"/>
        <w:right w:val="none" w:sz="0" w:space="0" w:color="auto"/>
      </w:divBdr>
    </w:div>
    <w:div w:id="2047870856">
      <w:bodyDiv w:val="1"/>
      <w:marLeft w:val="0"/>
      <w:marRight w:val="0"/>
      <w:marTop w:val="0"/>
      <w:marBottom w:val="0"/>
      <w:divBdr>
        <w:top w:val="none" w:sz="0" w:space="0" w:color="auto"/>
        <w:left w:val="none" w:sz="0" w:space="0" w:color="auto"/>
        <w:bottom w:val="none" w:sz="0" w:space="0" w:color="auto"/>
        <w:right w:val="none" w:sz="0" w:space="0" w:color="auto"/>
      </w:divBdr>
    </w:div>
    <w:div w:id="2055233640">
      <w:bodyDiv w:val="1"/>
      <w:marLeft w:val="0"/>
      <w:marRight w:val="0"/>
      <w:marTop w:val="0"/>
      <w:marBottom w:val="0"/>
      <w:divBdr>
        <w:top w:val="none" w:sz="0" w:space="0" w:color="auto"/>
        <w:left w:val="none" w:sz="0" w:space="0" w:color="auto"/>
        <w:bottom w:val="none" w:sz="0" w:space="0" w:color="auto"/>
        <w:right w:val="none" w:sz="0" w:space="0" w:color="auto"/>
      </w:divBdr>
    </w:div>
    <w:div w:id="212757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B40A1756-7E97-4C4C-8FA5-6588414220F5}">
    <t:Anchor>
      <t:Comment id="1557520336"/>
    </t:Anchor>
    <t:History>
      <t:Event id="{6ED44160-74FE-4EB7-80F3-EDC72BB3AD5C}" time="2025-10-16T18:00:34.3Z">
        <t:Attribution userId="S::gcosta@metrosp.com.br::252dfeb7-0124-4f85-ae01-35a07523f92a" userProvider="AD" userName="GISELA MARIA DE ALENCAR MACHADO COSTA"/>
        <t:Anchor>
          <t:Comment id="2069989390"/>
        </t:Anchor>
        <t:Create/>
      </t:Event>
      <t:Event id="{27640A0E-20CF-4F0E-AD8D-CB01CD423AE1}" time="2025-10-16T18:00:34.3Z">
        <t:Attribution userId="S::gcosta@metrosp.com.br::252dfeb7-0124-4f85-ae01-35a07523f92a" userProvider="AD" userName="GISELA MARIA DE ALENCAR MACHADO COSTA"/>
        <t:Anchor>
          <t:Comment id="2069989390"/>
        </t:Anchor>
        <t:Assign userId="S::cgmfranco@metrosp.com.br::c0d24a2e-99c2-4389-83ed-9aa2d00ea1bd" userProvider="AD" userName="CARLOS GUILHERMO MORO FRANCO"/>
      </t:Event>
      <t:Event id="{758183F1-1094-4F3C-BB0D-128FC8F51512}" time="2025-10-16T18:00:34.3Z">
        <t:Attribution userId="S::gcosta@metrosp.com.br::252dfeb7-0124-4f85-ae01-35a07523f92a" userProvider="AD" userName="GISELA MARIA DE ALENCAR MACHADO COSTA"/>
        <t:Anchor>
          <t:Comment id="2069989390"/>
        </t:Anchor>
        <t:SetTitle title="@CARLOS Não será necessário informar o Mix, o segmento é livre."/>
      </t:Event>
      <t:Event id="{4A07302F-811B-4B43-A005-2AADB706F1AF}" time="2025-10-28T18:12:32.11Z">
        <t:Attribution userId="S::cgmfranco@metrosp.com.br::c0d24a2e-99c2-4389-83ed-9aa2d00ea1bd" userProvider="AD" userName="CARLOS GUILHERMO MORO FRANCO"/>
        <t:Progress percentComplete="100"/>
      </t:Event>
    </t:History>
  </t:Task>
  <t:Task id="{EE7400CB-DF7C-491C-AA87-A12EF97B0F76}">
    <t:Anchor>
      <t:Comment id="585110321"/>
    </t:Anchor>
    <t:History>
      <t:Event id="{46002391-8A4C-4BE0-A3A2-978CD3265103}" time="2025-10-17T09:17:57.551Z">
        <t:Attribution userId="S::gfmambrosio@metrosp.com.br::359d1021-1f6f-4fe9-b241-cca1924595c3" userProvider="AD" userName="GUILHERME FERNANDO MOLINA AMBROSIO"/>
        <t:Anchor>
          <t:Comment id="585110321"/>
        </t:Anchor>
        <t:Create/>
      </t:Event>
      <t:Event id="{27FF216F-B9A0-46E7-B33D-558AE0CB8372}" time="2025-10-17T09:17:57.551Z">
        <t:Attribution userId="S::gfmambrosio@metrosp.com.br::359d1021-1f6f-4fe9-b241-cca1924595c3" userProvider="AD" userName="GUILHERME FERNANDO MOLINA AMBROSIO"/>
        <t:Anchor>
          <t:Comment id="585110321"/>
        </t:Anchor>
        <t:Assign userId="S::scgribeiro@metrosp.com.br::954b79fd-8c38-4400-a252-bce8b94b57c4" userProvider="AD" userName="SILVIA CRISTINA GIL RIBEIRO"/>
      </t:Event>
      <t:Event id="{7FCC4BE1-8C05-4E79-B495-CF3D6E0FA7D9}" time="2025-10-17T09:17:57.551Z">
        <t:Attribution userId="S::gfmambrosio@metrosp.com.br::359d1021-1f6f-4fe9-b241-cca1924595c3" userProvider="AD" userName="GUILHERME FERNANDO MOLINA AMBROSIO"/>
        <t:Anchor>
          <t:Comment id="585110321"/>
        </t:Anchor>
        <t:SetTitle title="@SILVIA CRISTINA GIL RIBEIRO avaliar do ponto de vista da gestão do contrato."/>
      </t:Event>
      <t:Event id="{94A67839-DE0C-407B-90D2-9824ABB6D47D}" time="2025-10-28T18:38:15.599Z">
        <t:Attribution userId="S::cgmfranco@metrosp.com.br::c0d24a2e-99c2-4389-83ed-9aa2d00ea1bd" userProvider="AD" userName="CARLOS GUILHERMO MORO FRANCO"/>
        <t:Progress percentComplete="100"/>
      </t:Event>
    </t:History>
  </t:Task>
</t:Task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953C7-2C63-4794-A3A0-634C40AAC0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5F5C7C-EC2F-4F45-9A0E-A2D246A70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E9C77D-D43D-403F-9BCC-3220B6185255}">
  <ds:schemaRefs>
    <ds:schemaRef ds:uri="http://schemas.microsoft.com/sharepoint/v3/contenttype/forms"/>
  </ds:schemaRefs>
</ds:datastoreItem>
</file>

<file path=customXml/itemProps4.xml><?xml version="1.0" encoding="utf-8"?>
<ds:datastoreItem xmlns:ds="http://schemas.openxmlformats.org/officeDocument/2006/customXml" ds:itemID="{34B3397A-590E-4ADC-B7D2-F591DD5F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2026</Words>
  <Characters>11837</Characters>
  <Application>Microsoft Office Word</Application>
  <DocSecurity>0</DocSecurity>
  <Lines>288</Lines>
  <Paragraphs>105</Paragraphs>
  <ScaleCrop>false</ScaleCrop>
  <HeadingPairs>
    <vt:vector size="2" baseType="variant">
      <vt:variant>
        <vt:lpstr>Título</vt:lpstr>
      </vt:variant>
      <vt:variant>
        <vt:i4>1</vt:i4>
      </vt:variant>
    </vt:vector>
  </HeadingPairs>
  <TitlesOfParts>
    <vt:vector size="1" baseType="lpstr">
      <vt:lpstr/>
    </vt:vector>
  </TitlesOfParts>
  <Company>Metro</Company>
  <LinksUpToDate>false</LinksUpToDate>
  <CharactersWithSpaces>13758</CharactersWithSpaces>
  <SharedDoc>false</SharedDoc>
  <HLinks>
    <vt:vector size="402" baseType="variant">
      <vt:variant>
        <vt:i4>4456474</vt:i4>
      </vt:variant>
      <vt:variant>
        <vt:i4>15</vt:i4>
      </vt:variant>
      <vt:variant>
        <vt:i4>0</vt:i4>
      </vt:variant>
      <vt:variant>
        <vt:i4>5</vt:i4>
      </vt:variant>
      <vt:variant>
        <vt:lpwstr>http://www.sancoes.sp.gov.br/</vt:lpwstr>
      </vt:variant>
      <vt:variant>
        <vt:lpwstr/>
      </vt:variant>
      <vt:variant>
        <vt:i4>1376364</vt:i4>
      </vt:variant>
      <vt:variant>
        <vt:i4>12</vt:i4>
      </vt:variant>
      <vt:variant>
        <vt:i4>0</vt:i4>
      </vt:variant>
      <vt:variant>
        <vt:i4>5</vt:i4>
      </vt:variant>
      <vt:variant>
        <vt:lpwstr>mailto:metrotesouraria@metrosp.com.br</vt:lpwstr>
      </vt:variant>
      <vt:variant>
        <vt:lpwstr/>
      </vt:variant>
      <vt:variant>
        <vt:i4>983133</vt:i4>
      </vt:variant>
      <vt:variant>
        <vt:i4>9</vt:i4>
      </vt:variant>
      <vt:variant>
        <vt:i4>0</vt:i4>
      </vt:variant>
      <vt:variant>
        <vt:i4>5</vt:i4>
      </vt:variant>
      <vt:variant>
        <vt:lpwstr>https://www.metro.sp.gov.br/metro/licitacao/regulamento.aspx</vt:lpwstr>
      </vt:variant>
      <vt:variant>
        <vt:lpwstr/>
      </vt:variant>
      <vt:variant>
        <vt:i4>7929922</vt:i4>
      </vt:variant>
      <vt:variant>
        <vt:i4>6</vt:i4>
      </vt:variant>
      <vt:variant>
        <vt:i4>0</vt:i4>
      </vt:variant>
      <vt:variant>
        <vt:i4>5</vt:i4>
      </vt:variant>
      <vt:variant>
        <vt:lpwstr>https://www.metro.sp.gov.br/wp-content/uploads/2024/09/Diretrizes-de-Implantacao-e-Operacao-Versao-Publicada-_-25-09-2024.pdf</vt:lpwstr>
      </vt:variant>
      <vt:variant>
        <vt:lpwstr/>
      </vt:variant>
      <vt:variant>
        <vt:i4>3211326</vt:i4>
      </vt:variant>
      <vt:variant>
        <vt:i4>3</vt:i4>
      </vt:variant>
      <vt:variant>
        <vt:i4>0</vt:i4>
      </vt:variant>
      <vt:variant>
        <vt:i4>5</vt:i4>
      </vt:variant>
      <vt:variant>
        <vt:lpwstr>https://doe.tce.sp.gov.br/</vt:lpwstr>
      </vt:variant>
      <vt:variant>
        <vt:lpwstr/>
      </vt:variant>
      <vt:variant>
        <vt:i4>6225979</vt:i4>
      </vt:variant>
      <vt:variant>
        <vt:i4>0</vt:i4>
      </vt:variant>
      <vt:variant>
        <vt:i4>0</vt:i4>
      </vt:variant>
      <vt:variant>
        <vt:i4>5</vt:i4>
      </vt:variant>
      <vt:variant>
        <vt:lpwstr>mailto:atendimentocomercial@metrosp.com.br</vt:lpwstr>
      </vt:variant>
      <vt:variant>
        <vt:lpwstr/>
      </vt:variant>
      <vt:variant>
        <vt:i4>7667714</vt:i4>
      </vt:variant>
      <vt:variant>
        <vt:i4>180</vt:i4>
      </vt:variant>
      <vt:variant>
        <vt:i4>0</vt:i4>
      </vt:variant>
      <vt:variant>
        <vt:i4>5</vt:i4>
      </vt:variant>
      <vt:variant>
        <vt:lpwstr>mailto:cgmfranco@metrosp.com.br</vt:lpwstr>
      </vt:variant>
      <vt:variant>
        <vt:lpwstr/>
      </vt:variant>
      <vt:variant>
        <vt:i4>7274586</vt:i4>
      </vt:variant>
      <vt:variant>
        <vt:i4>177</vt:i4>
      </vt:variant>
      <vt:variant>
        <vt:i4>0</vt:i4>
      </vt:variant>
      <vt:variant>
        <vt:i4>5</vt:i4>
      </vt:variant>
      <vt:variant>
        <vt:lpwstr>mailto:henrique.y@metrosp.com.br</vt:lpwstr>
      </vt:variant>
      <vt:variant>
        <vt:lpwstr/>
      </vt:variant>
      <vt:variant>
        <vt:i4>2555985</vt:i4>
      </vt:variant>
      <vt:variant>
        <vt:i4>174</vt:i4>
      </vt:variant>
      <vt:variant>
        <vt:i4>0</vt:i4>
      </vt:variant>
      <vt:variant>
        <vt:i4>5</vt:i4>
      </vt:variant>
      <vt:variant>
        <vt:lpwstr>mailto:gcosta@metrosp.com.br</vt:lpwstr>
      </vt:variant>
      <vt:variant>
        <vt:lpwstr/>
      </vt:variant>
      <vt:variant>
        <vt:i4>7667714</vt:i4>
      </vt:variant>
      <vt:variant>
        <vt:i4>171</vt:i4>
      </vt:variant>
      <vt:variant>
        <vt:i4>0</vt:i4>
      </vt:variant>
      <vt:variant>
        <vt:i4>5</vt:i4>
      </vt:variant>
      <vt:variant>
        <vt:lpwstr>mailto:cgmfranco@metrosp.com.br</vt:lpwstr>
      </vt:variant>
      <vt:variant>
        <vt:lpwstr/>
      </vt:variant>
      <vt:variant>
        <vt:i4>7274586</vt:i4>
      </vt:variant>
      <vt:variant>
        <vt:i4>168</vt:i4>
      </vt:variant>
      <vt:variant>
        <vt:i4>0</vt:i4>
      </vt:variant>
      <vt:variant>
        <vt:i4>5</vt:i4>
      </vt:variant>
      <vt:variant>
        <vt:lpwstr>mailto:henrique.y@metrosp.com.br</vt:lpwstr>
      </vt:variant>
      <vt:variant>
        <vt:lpwstr/>
      </vt:variant>
      <vt:variant>
        <vt:i4>2555985</vt:i4>
      </vt:variant>
      <vt:variant>
        <vt:i4>165</vt:i4>
      </vt:variant>
      <vt:variant>
        <vt:i4>0</vt:i4>
      </vt:variant>
      <vt:variant>
        <vt:i4>5</vt:i4>
      </vt:variant>
      <vt:variant>
        <vt:lpwstr>mailto:gcosta@metrosp.com.br</vt:lpwstr>
      </vt:variant>
      <vt:variant>
        <vt:lpwstr/>
      </vt:variant>
      <vt:variant>
        <vt:i4>7667714</vt:i4>
      </vt:variant>
      <vt:variant>
        <vt:i4>162</vt:i4>
      </vt:variant>
      <vt:variant>
        <vt:i4>0</vt:i4>
      </vt:variant>
      <vt:variant>
        <vt:i4>5</vt:i4>
      </vt:variant>
      <vt:variant>
        <vt:lpwstr>mailto:cgmfranco@metrosp.com.br</vt:lpwstr>
      </vt:variant>
      <vt:variant>
        <vt:lpwstr/>
      </vt:variant>
      <vt:variant>
        <vt:i4>3211349</vt:i4>
      </vt:variant>
      <vt:variant>
        <vt:i4>159</vt:i4>
      </vt:variant>
      <vt:variant>
        <vt:i4>0</vt:i4>
      </vt:variant>
      <vt:variant>
        <vt:i4>5</vt:i4>
      </vt:variant>
      <vt:variant>
        <vt:lpwstr>mailto:scgribeiro@metrosp.com.br</vt:lpwstr>
      </vt:variant>
      <vt:variant>
        <vt:lpwstr/>
      </vt:variant>
      <vt:variant>
        <vt:i4>5242917</vt:i4>
      </vt:variant>
      <vt:variant>
        <vt:i4>156</vt:i4>
      </vt:variant>
      <vt:variant>
        <vt:i4>0</vt:i4>
      </vt:variant>
      <vt:variant>
        <vt:i4>5</vt:i4>
      </vt:variant>
      <vt:variant>
        <vt:lpwstr>mailto:pdtruzzi@metrosp.com.br</vt:lpwstr>
      </vt:variant>
      <vt:variant>
        <vt:lpwstr/>
      </vt:variant>
      <vt:variant>
        <vt:i4>3211349</vt:i4>
      </vt:variant>
      <vt:variant>
        <vt:i4>153</vt:i4>
      </vt:variant>
      <vt:variant>
        <vt:i4>0</vt:i4>
      </vt:variant>
      <vt:variant>
        <vt:i4>5</vt:i4>
      </vt:variant>
      <vt:variant>
        <vt:lpwstr>mailto:scgribeiro@metrosp.com.br</vt:lpwstr>
      </vt:variant>
      <vt:variant>
        <vt:lpwstr/>
      </vt:variant>
      <vt:variant>
        <vt:i4>7667714</vt:i4>
      </vt:variant>
      <vt:variant>
        <vt:i4>150</vt:i4>
      </vt:variant>
      <vt:variant>
        <vt:i4>0</vt:i4>
      </vt:variant>
      <vt:variant>
        <vt:i4>5</vt:i4>
      </vt:variant>
      <vt:variant>
        <vt:lpwstr>mailto:cgmfranco@metrosp.com.br</vt:lpwstr>
      </vt:variant>
      <vt:variant>
        <vt:lpwstr/>
      </vt:variant>
      <vt:variant>
        <vt:i4>7667714</vt:i4>
      </vt:variant>
      <vt:variant>
        <vt:i4>147</vt:i4>
      </vt:variant>
      <vt:variant>
        <vt:i4>0</vt:i4>
      </vt:variant>
      <vt:variant>
        <vt:i4>5</vt:i4>
      </vt:variant>
      <vt:variant>
        <vt:lpwstr>mailto:cgmfranco@metrosp.com.br</vt:lpwstr>
      </vt:variant>
      <vt:variant>
        <vt:lpwstr/>
      </vt:variant>
      <vt:variant>
        <vt:i4>3211349</vt:i4>
      </vt:variant>
      <vt:variant>
        <vt:i4>144</vt:i4>
      </vt:variant>
      <vt:variant>
        <vt:i4>0</vt:i4>
      </vt:variant>
      <vt:variant>
        <vt:i4>5</vt:i4>
      </vt:variant>
      <vt:variant>
        <vt:lpwstr>mailto:scgribeiro@metrosp.com.br</vt:lpwstr>
      </vt:variant>
      <vt:variant>
        <vt:lpwstr/>
      </vt:variant>
      <vt:variant>
        <vt:i4>5242917</vt:i4>
      </vt:variant>
      <vt:variant>
        <vt:i4>141</vt:i4>
      </vt:variant>
      <vt:variant>
        <vt:i4>0</vt:i4>
      </vt:variant>
      <vt:variant>
        <vt:i4>5</vt:i4>
      </vt:variant>
      <vt:variant>
        <vt:lpwstr>mailto:pdtruzzi@metrosp.com.br</vt:lpwstr>
      </vt:variant>
      <vt:variant>
        <vt:lpwstr/>
      </vt:variant>
      <vt:variant>
        <vt:i4>7667714</vt:i4>
      </vt:variant>
      <vt:variant>
        <vt:i4>138</vt:i4>
      </vt:variant>
      <vt:variant>
        <vt:i4>0</vt:i4>
      </vt:variant>
      <vt:variant>
        <vt:i4>5</vt:i4>
      </vt:variant>
      <vt:variant>
        <vt:lpwstr>mailto:cgmfranco@metrosp.com.br</vt:lpwstr>
      </vt:variant>
      <vt:variant>
        <vt:lpwstr/>
      </vt:variant>
      <vt:variant>
        <vt:i4>7667714</vt:i4>
      </vt:variant>
      <vt:variant>
        <vt:i4>135</vt:i4>
      </vt:variant>
      <vt:variant>
        <vt:i4>0</vt:i4>
      </vt:variant>
      <vt:variant>
        <vt:i4>5</vt:i4>
      </vt:variant>
      <vt:variant>
        <vt:lpwstr>mailto:cgmfranco@metrosp.com.br</vt:lpwstr>
      </vt:variant>
      <vt:variant>
        <vt:lpwstr/>
      </vt:variant>
      <vt:variant>
        <vt:i4>3211349</vt:i4>
      </vt:variant>
      <vt:variant>
        <vt:i4>132</vt:i4>
      </vt:variant>
      <vt:variant>
        <vt:i4>0</vt:i4>
      </vt:variant>
      <vt:variant>
        <vt:i4>5</vt:i4>
      </vt:variant>
      <vt:variant>
        <vt:lpwstr>mailto:scgribeiro@metrosp.com.br</vt:lpwstr>
      </vt:variant>
      <vt:variant>
        <vt:lpwstr/>
      </vt:variant>
      <vt:variant>
        <vt:i4>3211349</vt:i4>
      </vt:variant>
      <vt:variant>
        <vt:i4>129</vt:i4>
      </vt:variant>
      <vt:variant>
        <vt:i4>0</vt:i4>
      </vt:variant>
      <vt:variant>
        <vt:i4>5</vt:i4>
      </vt:variant>
      <vt:variant>
        <vt:lpwstr>mailto:scgribeiro@metrosp.com.br</vt:lpwstr>
      </vt:variant>
      <vt:variant>
        <vt:lpwstr/>
      </vt:variant>
      <vt:variant>
        <vt:i4>3211349</vt:i4>
      </vt:variant>
      <vt:variant>
        <vt:i4>126</vt:i4>
      </vt:variant>
      <vt:variant>
        <vt:i4>0</vt:i4>
      </vt:variant>
      <vt:variant>
        <vt:i4>5</vt:i4>
      </vt:variant>
      <vt:variant>
        <vt:lpwstr>mailto:scgribeiro@metrosp.com.br</vt:lpwstr>
      </vt:variant>
      <vt:variant>
        <vt:lpwstr/>
      </vt:variant>
      <vt:variant>
        <vt:i4>7667714</vt:i4>
      </vt:variant>
      <vt:variant>
        <vt:i4>123</vt:i4>
      </vt:variant>
      <vt:variant>
        <vt:i4>0</vt:i4>
      </vt:variant>
      <vt:variant>
        <vt:i4>5</vt:i4>
      </vt:variant>
      <vt:variant>
        <vt:lpwstr>mailto:cgmfranco@metrosp.com.br</vt:lpwstr>
      </vt:variant>
      <vt:variant>
        <vt:lpwstr/>
      </vt:variant>
      <vt:variant>
        <vt:i4>7667714</vt:i4>
      </vt:variant>
      <vt:variant>
        <vt:i4>120</vt:i4>
      </vt:variant>
      <vt:variant>
        <vt:i4>0</vt:i4>
      </vt:variant>
      <vt:variant>
        <vt:i4>5</vt:i4>
      </vt:variant>
      <vt:variant>
        <vt:lpwstr>mailto:cgmfranco@metrosp.com.br</vt:lpwstr>
      </vt:variant>
      <vt:variant>
        <vt:lpwstr/>
      </vt:variant>
      <vt:variant>
        <vt:i4>7274586</vt:i4>
      </vt:variant>
      <vt:variant>
        <vt:i4>117</vt:i4>
      </vt:variant>
      <vt:variant>
        <vt:i4>0</vt:i4>
      </vt:variant>
      <vt:variant>
        <vt:i4>5</vt:i4>
      </vt:variant>
      <vt:variant>
        <vt:lpwstr>mailto:henrique.y@metrosp.com.br</vt:lpwstr>
      </vt:variant>
      <vt:variant>
        <vt:lpwstr/>
      </vt:variant>
      <vt:variant>
        <vt:i4>2555985</vt:i4>
      </vt:variant>
      <vt:variant>
        <vt:i4>114</vt:i4>
      </vt:variant>
      <vt:variant>
        <vt:i4>0</vt:i4>
      </vt:variant>
      <vt:variant>
        <vt:i4>5</vt:i4>
      </vt:variant>
      <vt:variant>
        <vt:lpwstr>mailto:gcosta@metrosp.com.br</vt:lpwstr>
      </vt:variant>
      <vt:variant>
        <vt:lpwstr/>
      </vt:variant>
      <vt:variant>
        <vt:i4>7667714</vt:i4>
      </vt:variant>
      <vt:variant>
        <vt:i4>111</vt:i4>
      </vt:variant>
      <vt:variant>
        <vt:i4>0</vt:i4>
      </vt:variant>
      <vt:variant>
        <vt:i4>5</vt:i4>
      </vt:variant>
      <vt:variant>
        <vt:lpwstr>mailto:cgmfranco@metrosp.com.br</vt:lpwstr>
      </vt:variant>
      <vt:variant>
        <vt:lpwstr/>
      </vt:variant>
      <vt:variant>
        <vt:i4>7667714</vt:i4>
      </vt:variant>
      <vt:variant>
        <vt:i4>108</vt:i4>
      </vt:variant>
      <vt:variant>
        <vt:i4>0</vt:i4>
      </vt:variant>
      <vt:variant>
        <vt:i4>5</vt:i4>
      </vt:variant>
      <vt:variant>
        <vt:lpwstr>mailto:cgmfranco@metrosp.com.br</vt:lpwstr>
      </vt:variant>
      <vt:variant>
        <vt:lpwstr/>
      </vt:variant>
      <vt:variant>
        <vt:i4>7667714</vt:i4>
      </vt:variant>
      <vt:variant>
        <vt:i4>105</vt:i4>
      </vt:variant>
      <vt:variant>
        <vt:i4>0</vt:i4>
      </vt:variant>
      <vt:variant>
        <vt:i4>5</vt:i4>
      </vt:variant>
      <vt:variant>
        <vt:lpwstr>mailto:cgmfranco@metrosp.com.br</vt:lpwstr>
      </vt:variant>
      <vt:variant>
        <vt:lpwstr/>
      </vt:variant>
      <vt:variant>
        <vt:i4>7667714</vt:i4>
      </vt:variant>
      <vt:variant>
        <vt:i4>102</vt:i4>
      </vt:variant>
      <vt:variant>
        <vt:i4>0</vt:i4>
      </vt:variant>
      <vt:variant>
        <vt:i4>5</vt:i4>
      </vt:variant>
      <vt:variant>
        <vt:lpwstr>mailto:cgmfranco@metrosp.com.br</vt:lpwstr>
      </vt:variant>
      <vt:variant>
        <vt:lpwstr/>
      </vt:variant>
      <vt:variant>
        <vt:i4>2555985</vt:i4>
      </vt:variant>
      <vt:variant>
        <vt:i4>99</vt:i4>
      </vt:variant>
      <vt:variant>
        <vt:i4>0</vt:i4>
      </vt:variant>
      <vt:variant>
        <vt:i4>5</vt:i4>
      </vt:variant>
      <vt:variant>
        <vt:lpwstr>mailto:gcosta@metrosp.com.br</vt:lpwstr>
      </vt:variant>
      <vt:variant>
        <vt:lpwstr/>
      </vt:variant>
      <vt:variant>
        <vt:i4>7667714</vt:i4>
      </vt:variant>
      <vt:variant>
        <vt:i4>96</vt:i4>
      </vt:variant>
      <vt:variant>
        <vt:i4>0</vt:i4>
      </vt:variant>
      <vt:variant>
        <vt:i4>5</vt:i4>
      </vt:variant>
      <vt:variant>
        <vt:lpwstr>mailto:cgmfranco@metrosp.com.br</vt:lpwstr>
      </vt:variant>
      <vt:variant>
        <vt:lpwstr/>
      </vt:variant>
      <vt:variant>
        <vt:i4>7667714</vt:i4>
      </vt:variant>
      <vt:variant>
        <vt:i4>93</vt:i4>
      </vt:variant>
      <vt:variant>
        <vt:i4>0</vt:i4>
      </vt:variant>
      <vt:variant>
        <vt:i4>5</vt:i4>
      </vt:variant>
      <vt:variant>
        <vt:lpwstr>mailto:cgmfranco@metrosp.com.br</vt:lpwstr>
      </vt:variant>
      <vt:variant>
        <vt:lpwstr/>
      </vt:variant>
      <vt:variant>
        <vt:i4>7667714</vt:i4>
      </vt:variant>
      <vt:variant>
        <vt:i4>90</vt:i4>
      </vt:variant>
      <vt:variant>
        <vt:i4>0</vt:i4>
      </vt:variant>
      <vt:variant>
        <vt:i4>5</vt:i4>
      </vt:variant>
      <vt:variant>
        <vt:lpwstr>mailto:cgmfranco@metrosp.com.br</vt:lpwstr>
      </vt:variant>
      <vt:variant>
        <vt:lpwstr/>
      </vt:variant>
      <vt:variant>
        <vt:i4>7667714</vt:i4>
      </vt:variant>
      <vt:variant>
        <vt:i4>87</vt:i4>
      </vt:variant>
      <vt:variant>
        <vt:i4>0</vt:i4>
      </vt:variant>
      <vt:variant>
        <vt:i4>5</vt:i4>
      </vt:variant>
      <vt:variant>
        <vt:lpwstr>mailto:cgmfranco@metrosp.com.br</vt:lpwstr>
      </vt:variant>
      <vt:variant>
        <vt:lpwstr/>
      </vt:variant>
      <vt:variant>
        <vt:i4>7667714</vt:i4>
      </vt:variant>
      <vt:variant>
        <vt:i4>84</vt:i4>
      </vt:variant>
      <vt:variant>
        <vt:i4>0</vt:i4>
      </vt:variant>
      <vt:variant>
        <vt:i4>5</vt:i4>
      </vt:variant>
      <vt:variant>
        <vt:lpwstr>mailto:cgmfranco@metrosp.com.br</vt:lpwstr>
      </vt:variant>
      <vt:variant>
        <vt:lpwstr/>
      </vt:variant>
      <vt:variant>
        <vt:i4>7274586</vt:i4>
      </vt:variant>
      <vt:variant>
        <vt:i4>81</vt:i4>
      </vt:variant>
      <vt:variant>
        <vt:i4>0</vt:i4>
      </vt:variant>
      <vt:variant>
        <vt:i4>5</vt:i4>
      </vt:variant>
      <vt:variant>
        <vt:lpwstr>mailto:henrique.y@metrosp.com.br</vt:lpwstr>
      </vt:variant>
      <vt:variant>
        <vt:lpwstr/>
      </vt:variant>
      <vt:variant>
        <vt:i4>2555985</vt:i4>
      </vt:variant>
      <vt:variant>
        <vt:i4>78</vt:i4>
      </vt:variant>
      <vt:variant>
        <vt:i4>0</vt:i4>
      </vt:variant>
      <vt:variant>
        <vt:i4>5</vt:i4>
      </vt:variant>
      <vt:variant>
        <vt:lpwstr>mailto:gcosta@metrosp.com.br</vt:lpwstr>
      </vt:variant>
      <vt:variant>
        <vt:lpwstr/>
      </vt:variant>
      <vt:variant>
        <vt:i4>7667714</vt:i4>
      </vt:variant>
      <vt:variant>
        <vt:i4>75</vt:i4>
      </vt:variant>
      <vt:variant>
        <vt:i4>0</vt:i4>
      </vt:variant>
      <vt:variant>
        <vt:i4>5</vt:i4>
      </vt:variant>
      <vt:variant>
        <vt:lpwstr>mailto:cgmfranco@metrosp.com.br</vt:lpwstr>
      </vt:variant>
      <vt:variant>
        <vt:lpwstr/>
      </vt:variant>
      <vt:variant>
        <vt:i4>5242917</vt:i4>
      </vt:variant>
      <vt:variant>
        <vt:i4>72</vt:i4>
      </vt:variant>
      <vt:variant>
        <vt:i4>0</vt:i4>
      </vt:variant>
      <vt:variant>
        <vt:i4>5</vt:i4>
      </vt:variant>
      <vt:variant>
        <vt:lpwstr>mailto:pdtruzzi@metrosp.com.br</vt:lpwstr>
      </vt:variant>
      <vt:variant>
        <vt:lpwstr/>
      </vt:variant>
      <vt:variant>
        <vt:i4>7667714</vt:i4>
      </vt:variant>
      <vt:variant>
        <vt:i4>69</vt:i4>
      </vt:variant>
      <vt:variant>
        <vt:i4>0</vt:i4>
      </vt:variant>
      <vt:variant>
        <vt:i4>5</vt:i4>
      </vt:variant>
      <vt:variant>
        <vt:lpwstr>mailto:cgmfranco@metrosp.com.br</vt:lpwstr>
      </vt:variant>
      <vt:variant>
        <vt:lpwstr/>
      </vt:variant>
      <vt:variant>
        <vt:i4>7667714</vt:i4>
      </vt:variant>
      <vt:variant>
        <vt:i4>66</vt:i4>
      </vt:variant>
      <vt:variant>
        <vt:i4>0</vt:i4>
      </vt:variant>
      <vt:variant>
        <vt:i4>5</vt:i4>
      </vt:variant>
      <vt:variant>
        <vt:lpwstr>mailto:cgmfranco@metrosp.com.br</vt:lpwstr>
      </vt:variant>
      <vt:variant>
        <vt:lpwstr/>
      </vt:variant>
      <vt:variant>
        <vt:i4>7667714</vt:i4>
      </vt:variant>
      <vt:variant>
        <vt:i4>63</vt:i4>
      </vt:variant>
      <vt:variant>
        <vt:i4>0</vt:i4>
      </vt:variant>
      <vt:variant>
        <vt:i4>5</vt:i4>
      </vt:variant>
      <vt:variant>
        <vt:lpwstr>mailto:cgmfranco@metrosp.com.br</vt:lpwstr>
      </vt:variant>
      <vt:variant>
        <vt:lpwstr/>
      </vt:variant>
      <vt:variant>
        <vt:i4>4587583</vt:i4>
      </vt:variant>
      <vt:variant>
        <vt:i4>60</vt:i4>
      </vt:variant>
      <vt:variant>
        <vt:i4>0</vt:i4>
      </vt:variant>
      <vt:variant>
        <vt:i4>5</vt:i4>
      </vt:variant>
      <vt:variant>
        <vt:lpwstr>mailto:fmartini@metrosp.com.br</vt:lpwstr>
      </vt:variant>
      <vt:variant>
        <vt:lpwstr/>
      </vt:variant>
      <vt:variant>
        <vt:i4>4390987</vt:i4>
      </vt:variant>
      <vt:variant>
        <vt:i4>57</vt:i4>
      </vt:variant>
      <vt:variant>
        <vt:i4>0</vt:i4>
      </vt:variant>
      <vt:variant>
        <vt:i4>5</vt:i4>
      </vt:variant>
      <vt:variant>
        <vt:lpwstr>mailto:e_ligia.coutinho@metrosp.com.br</vt:lpwstr>
      </vt:variant>
      <vt:variant>
        <vt:lpwstr/>
      </vt:variant>
      <vt:variant>
        <vt:i4>4587583</vt:i4>
      </vt:variant>
      <vt:variant>
        <vt:i4>54</vt:i4>
      </vt:variant>
      <vt:variant>
        <vt:i4>0</vt:i4>
      </vt:variant>
      <vt:variant>
        <vt:i4>5</vt:i4>
      </vt:variant>
      <vt:variant>
        <vt:lpwstr>mailto:fmartini@metrosp.com.br</vt:lpwstr>
      </vt:variant>
      <vt:variant>
        <vt:lpwstr/>
      </vt:variant>
      <vt:variant>
        <vt:i4>7667714</vt:i4>
      </vt:variant>
      <vt:variant>
        <vt:i4>51</vt:i4>
      </vt:variant>
      <vt:variant>
        <vt:i4>0</vt:i4>
      </vt:variant>
      <vt:variant>
        <vt:i4>5</vt:i4>
      </vt:variant>
      <vt:variant>
        <vt:lpwstr>mailto:cgmfranco@metrosp.com.br</vt:lpwstr>
      </vt:variant>
      <vt:variant>
        <vt:lpwstr/>
      </vt:variant>
      <vt:variant>
        <vt:i4>7667714</vt:i4>
      </vt:variant>
      <vt:variant>
        <vt:i4>48</vt:i4>
      </vt:variant>
      <vt:variant>
        <vt:i4>0</vt:i4>
      </vt:variant>
      <vt:variant>
        <vt:i4>5</vt:i4>
      </vt:variant>
      <vt:variant>
        <vt:lpwstr>mailto:cgmfranco@metrosp.com.br</vt:lpwstr>
      </vt:variant>
      <vt:variant>
        <vt:lpwstr/>
      </vt:variant>
      <vt:variant>
        <vt:i4>7667714</vt:i4>
      </vt:variant>
      <vt:variant>
        <vt:i4>45</vt:i4>
      </vt:variant>
      <vt:variant>
        <vt:i4>0</vt:i4>
      </vt:variant>
      <vt:variant>
        <vt:i4>5</vt:i4>
      </vt:variant>
      <vt:variant>
        <vt:lpwstr>mailto:cgmfranco@metrosp.com.br</vt:lpwstr>
      </vt:variant>
      <vt:variant>
        <vt:lpwstr/>
      </vt:variant>
      <vt:variant>
        <vt:i4>5242917</vt:i4>
      </vt:variant>
      <vt:variant>
        <vt:i4>42</vt:i4>
      </vt:variant>
      <vt:variant>
        <vt:i4>0</vt:i4>
      </vt:variant>
      <vt:variant>
        <vt:i4>5</vt:i4>
      </vt:variant>
      <vt:variant>
        <vt:lpwstr>mailto:pdtruzzi@metrosp.com.br</vt:lpwstr>
      </vt:variant>
      <vt:variant>
        <vt:lpwstr/>
      </vt:variant>
      <vt:variant>
        <vt:i4>7667714</vt:i4>
      </vt:variant>
      <vt:variant>
        <vt:i4>39</vt:i4>
      </vt:variant>
      <vt:variant>
        <vt:i4>0</vt:i4>
      </vt:variant>
      <vt:variant>
        <vt:i4>5</vt:i4>
      </vt:variant>
      <vt:variant>
        <vt:lpwstr>mailto:cgmfranco@metrosp.com.br</vt:lpwstr>
      </vt:variant>
      <vt:variant>
        <vt:lpwstr/>
      </vt:variant>
      <vt:variant>
        <vt:i4>2555985</vt:i4>
      </vt:variant>
      <vt:variant>
        <vt:i4>36</vt:i4>
      </vt:variant>
      <vt:variant>
        <vt:i4>0</vt:i4>
      </vt:variant>
      <vt:variant>
        <vt:i4>5</vt:i4>
      </vt:variant>
      <vt:variant>
        <vt:lpwstr>mailto:gcosta@metrosp.com.br</vt:lpwstr>
      </vt:variant>
      <vt:variant>
        <vt:lpwstr/>
      </vt:variant>
      <vt:variant>
        <vt:i4>2949204</vt:i4>
      </vt:variant>
      <vt:variant>
        <vt:i4>33</vt:i4>
      </vt:variant>
      <vt:variant>
        <vt:i4>0</vt:i4>
      </vt:variant>
      <vt:variant>
        <vt:i4>5</vt:i4>
      </vt:variant>
      <vt:variant>
        <vt:lpwstr>mailto:liliancoutinho@metrosp.com.br</vt:lpwstr>
      </vt:variant>
      <vt:variant>
        <vt:lpwstr/>
      </vt:variant>
      <vt:variant>
        <vt:i4>3211349</vt:i4>
      </vt:variant>
      <vt:variant>
        <vt:i4>30</vt:i4>
      </vt:variant>
      <vt:variant>
        <vt:i4>0</vt:i4>
      </vt:variant>
      <vt:variant>
        <vt:i4>5</vt:i4>
      </vt:variant>
      <vt:variant>
        <vt:lpwstr>mailto:scgribeiro@metrosp.com.br</vt:lpwstr>
      </vt:variant>
      <vt:variant>
        <vt:lpwstr/>
      </vt:variant>
      <vt:variant>
        <vt:i4>7274586</vt:i4>
      </vt:variant>
      <vt:variant>
        <vt:i4>27</vt:i4>
      </vt:variant>
      <vt:variant>
        <vt:i4>0</vt:i4>
      </vt:variant>
      <vt:variant>
        <vt:i4>5</vt:i4>
      </vt:variant>
      <vt:variant>
        <vt:lpwstr>mailto:henrique.y@metrosp.com.br</vt:lpwstr>
      </vt:variant>
      <vt:variant>
        <vt:lpwstr/>
      </vt:variant>
      <vt:variant>
        <vt:i4>3211349</vt:i4>
      </vt:variant>
      <vt:variant>
        <vt:i4>24</vt:i4>
      </vt:variant>
      <vt:variant>
        <vt:i4>0</vt:i4>
      </vt:variant>
      <vt:variant>
        <vt:i4>5</vt:i4>
      </vt:variant>
      <vt:variant>
        <vt:lpwstr>mailto:scgribeiro@metrosp.com.br</vt:lpwstr>
      </vt:variant>
      <vt:variant>
        <vt:lpwstr/>
      </vt:variant>
      <vt:variant>
        <vt:i4>7667714</vt:i4>
      </vt:variant>
      <vt:variant>
        <vt:i4>21</vt:i4>
      </vt:variant>
      <vt:variant>
        <vt:i4>0</vt:i4>
      </vt:variant>
      <vt:variant>
        <vt:i4>5</vt:i4>
      </vt:variant>
      <vt:variant>
        <vt:lpwstr>mailto:cgmfranco@metrosp.com.br</vt:lpwstr>
      </vt:variant>
      <vt:variant>
        <vt:lpwstr/>
      </vt:variant>
      <vt:variant>
        <vt:i4>7667714</vt:i4>
      </vt:variant>
      <vt:variant>
        <vt:i4>18</vt:i4>
      </vt:variant>
      <vt:variant>
        <vt:i4>0</vt:i4>
      </vt:variant>
      <vt:variant>
        <vt:i4>5</vt:i4>
      </vt:variant>
      <vt:variant>
        <vt:lpwstr>mailto:cgmfranco@metrosp.com.br</vt:lpwstr>
      </vt:variant>
      <vt:variant>
        <vt:lpwstr/>
      </vt:variant>
      <vt:variant>
        <vt:i4>3211349</vt:i4>
      </vt:variant>
      <vt:variant>
        <vt:i4>15</vt:i4>
      </vt:variant>
      <vt:variant>
        <vt:i4>0</vt:i4>
      </vt:variant>
      <vt:variant>
        <vt:i4>5</vt:i4>
      </vt:variant>
      <vt:variant>
        <vt:lpwstr>mailto:scgribeiro@metrosp.com.br</vt:lpwstr>
      </vt:variant>
      <vt:variant>
        <vt:lpwstr/>
      </vt:variant>
      <vt:variant>
        <vt:i4>5242917</vt:i4>
      </vt:variant>
      <vt:variant>
        <vt:i4>12</vt:i4>
      </vt:variant>
      <vt:variant>
        <vt:i4>0</vt:i4>
      </vt:variant>
      <vt:variant>
        <vt:i4>5</vt:i4>
      </vt:variant>
      <vt:variant>
        <vt:lpwstr>mailto:pdtruzzi@metrosp.com.br</vt:lpwstr>
      </vt:variant>
      <vt:variant>
        <vt:lpwstr/>
      </vt:variant>
      <vt:variant>
        <vt:i4>5242917</vt:i4>
      </vt:variant>
      <vt:variant>
        <vt:i4>9</vt:i4>
      </vt:variant>
      <vt:variant>
        <vt:i4>0</vt:i4>
      </vt:variant>
      <vt:variant>
        <vt:i4>5</vt:i4>
      </vt:variant>
      <vt:variant>
        <vt:lpwstr>mailto:pdtruzzi@metrosp.com.br</vt:lpwstr>
      </vt:variant>
      <vt:variant>
        <vt:lpwstr/>
      </vt:variant>
      <vt:variant>
        <vt:i4>7667714</vt:i4>
      </vt:variant>
      <vt:variant>
        <vt:i4>6</vt:i4>
      </vt:variant>
      <vt:variant>
        <vt:i4>0</vt:i4>
      </vt:variant>
      <vt:variant>
        <vt:i4>5</vt:i4>
      </vt:variant>
      <vt:variant>
        <vt:lpwstr>mailto:cgmfranco@metrosp.com.br</vt:lpwstr>
      </vt:variant>
      <vt:variant>
        <vt:lpwstr/>
      </vt:variant>
      <vt:variant>
        <vt:i4>3211349</vt:i4>
      </vt:variant>
      <vt:variant>
        <vt:i4>3</vt:i4>
      </vt:variant>
      <vt:variant>
        <vt:i4>0</vt:i4>
      </vt:variant>
      <vt:variant>
        <vt:i4>5</vt:i4>
      </vt:variant>
      <vt:variant>
        <vt:lpwstr>mailto:scgribeiro@metrosp.com.br</vt:lpwstr>
      </vt:variant>
      <vt:variant>
        <vt:lpwstr/>
      </vt:variant>
      <vt:variant>
        <vt:i4>5242917</vt:i4>
      </vt:variant>
      <vt:variant>
        <vt:i4>0</vt:i4>
      </vt:variant>
      <vt:variant>
        <vt:i4>0</vt:i4>
      </vt:variant>
      <vt:variant>
        <vt:i4>5</vt:i4>
      </vt:variant>
      <vt:variant>
        <vt:lpwstr>mailto:pdtruzzi@metrosp.com.br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Leandro Collares</dc:creator>
  <cp:keywords>∴</cp:keywords>
  <cp:lastModifiedBy>INGRID ROLIM DE PAULA VIEIRA</cp:lastModifiedBy>
  <cp:revision>10</cp:revision>
  <cp:lastPrinted>2025-11-11T18:55:00Z</cp:lastPrinted>
  <dcterms:created xsi:type="dcterms:W3CDTF">2025-11-07T19:56:00Z</dcterms:created>
  <dcterms:modified xsi:type="dcterms:W3CDTF">2025-11-11T19:09:00Z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2025-10-28T17:52:50Z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dbd9cbd2-b606-43f1-abee-0f89d4caf9dd</vt:lpwstr>
  </property>
  <property fmtid="{D5CDD505-2E9C-101B-9397-08002B2CF9AE}" pid="9" name="MSIP_Label_7dacbe4c-d86b-4fdf-b39b-4dab29bccff1_ContentBits">
    <vt:lpwstr>0</vt:lpwstr>
  </property>
  <property fmtid="{D5CDD505-2E9C-101B-9397-08002B2CF9AE}" pid="10" name="MSIP_Label_7dacbe4c-d86b-4fdf-b39b-4dab29bccff1_Tag">
    <vt:lpwstr>10, 0, 1, 1</vt:lpwstr>
  </property>
</Properties>
</file>